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77DAB" w:rsidRPr="00EE3588" w:rsidRDefault="00D77DAB" w:rsidP="00D77DAB">
      <w:pPr>
        <w:autoSpaceDE w:val="0"/>
        <w:jc w:val="center"/>
        <w:rPr>
          <w:rFonts w:eastAsia="TimesNewRomanPSMT"/>
          <w:lang w:val="es-PR"/>
        </w:rPr>
      </w:pPr>
      <w:proofErr w:type="spellStart"/>
      <w:r w:rsidRPr="00EE3588">
        <w:rPr>
          <w:rFonts w:eastAsia="TimesNewRomanPSMT"/>
          <w:lang w:val="es-PR"/>
        </w:rPr>
        <w:t>University</w:t>
      </w:r>
      <w:proofErr w:type="spellEnd"/>
      <w:r w:rsidRPr="00EE3588">
        <w:rPr>
          <w:rFonts w:eastAsia="TimesNewRomanPSMT"/>
          <w:lang w:val="es-PR"/>
        </w:rPr>
        <w:t xml:space="preserve"> of Puerto Rico </w:t>
      </w:r>
      <w:proofErr w:type="spellStart"/>
      <w:r w:rsidRPr="00EE3588">
        <w:rPr>
          <w:rFonts w:eastAsia="TimesNewRomanPSMT"/>
          <w:lang w:val="es-PR"/>
        </w:rPr>
        <w:t>Mayaguez</w:t>
      </w:r>
      <w:proofErr w:type="spellEnd"/>
      <w:r w:rsidRPr="00EE3588">
        <w:rPr>
          <w:rFonts w:eastAsia="TimesNewRomanPSMT"/>
          <w:lang w:val="es-PR"/>
        </w:rPr>
        <w:t xml:space="preserve"> Campus</w:t>
      </w:r>
    </w:p>
    <w:p w:rsidR="00D77DAB" w:rsidRPr="00EA6D8B" w:rsidRDefault="00D77DAB" w:rsidP="00D77DAB">
      <w:pPr>
        <w:autoSpaceDE w:val="0"/>
        <w:jc w:val="center"/>
        <w:rPr>
          <w:rFonts w:eastAsia="TimesNewRomanPSMT"/>
        </w:rPr>
      </w:pPr>
      <w:r w:rsidRPr="00EA6D8B">
        <w:rPr>
          <w:rFonts w:eastAsia="TimesNewRomanPSMT"/>
        </w:rPr>
        <w:t>Electrical and Computer Engineering Department</w:t>
      </w:r>
    </w:p>
    <w:p w:rsidR="00D77DAB" w:rsidRPr="00EA6D8B" w:rsidRDefault="00AF1DA4" w:rsidP="00D77DAB">
      <w:pPr>
        <w:autoSpaceDE w:val="0"/>
        <w:jc w:val="center"/>
        <w:rPr>
          <w:rFonts w:eastAsia="TimesNewRomanPSMT"/>
        </w:rPr>
      </w:pPr>
      <w:r>
        <w:rPr>
          <w:rFonts w:eastAsia="TimesNewRomanPSMT"/>
        </w:rPr>
        <w:t>ICOM5</w:t>
      </w:r>
      <w:r w:rsidR="00D77DAB" w:rsidRPr="00EA6D8B">
        <w:rPr>
          <w:rFonts w:eastAsia="TimesNewRomanPSMT"/>
        </w:rPr>
        <w:t>0</w:t>
      </w:r>
      <w:r>
        <w:rPr>
          <w:rFonts w:eastAsia="TimesNewRomanPSMT"/>
        </w:rPr>
        <w:t>47 – Computer Engineering Design</w:t>
      </w:r>
    </w:p>
    <w:p w:rsidR="00D77DAB" w:rsidRDefault="00AF1DA4" w:rsidP="00D77DAB">
      <w:pPr>
        <w:autoSpaceDE w:val="0"/>
        <w:jc w:val="center"/>
        <w:rPr>
          <w:rFonts w:eastAsia="TimesNewRomanPSMT"/>
        </w:rPr>
      </w:pPr>
      <w:r>
        <w:rPr>
          <w:rFonts w:eastAsia="TimesNewRomanPSMT"/>
        </w:rPr>
        <w:t>Professor Fernando Vega</w:t>
      </w:r>
      <w:r w:rsidR="00D77DAB" w:rsidRPr="00EA6D8B">
        <w:rPr>
          <w:rFonts w:eastAsia="TimesNewRomanPSMT"/>
        </w:rPr>
        <w:t>, PhD</w:t>
      </w:r>
    </w:p>
    <w:p w:rsidR="00AF1DA4" w:rsidRDefault="00AF1DA4" w:rsidP="00AF1DA4">
      <w:pPr>
        <w:autoSpaceDE w:val="0"/>
        <w:jc w:val="center"/>
        <w:rPr>
          <w:rFonts w:eastAsia="TimesNewRomanPSMT"/>
        </w:rPr>
      </w:pPr>
      <w:r>
        <w:rPr>
          <w:rFonts w:eastAsia="TimesNewRomanPSMT"/>
        </w:rPr>
        <w:t xml:space="preserve">Professor </w:t>
      </w:r>
      <w:proofErr w:type="spellStart"/>
      <w:r>
        <w:rPr>
          <w:rFonts w:eastAsia="TimesNewRomanPSMT"/>
        </w:rPr>
        <w:t>Nayda</w:t>
      </w:r>
      <w:proofErr w:type="spellEnd"/>
      <w:r>
        <w:rPr>
          <w:rFonts w:eastAsia="TimesNewRomanPSMT"/>
        </w:rPr>
        <w:t xml:space="preserve"> G. Santiago</w:t>
      </w:r>
      <w:r w:rsidRPr="00EA6D8B">
        <w:rPr>
          <w:rFonts w:eastAsia="TimesNewRomanPSMT"/>
        </w:rPr>
        <w:t>, PhD</w:t>
      </w:r>
    </w:p>
    <w:p w:rsidR="00AF1DA4" w:rsidRDefault="00AF1DA4" w:rsidP="00D77DAB">
      <w:pPr>
        <w:autoSpaceDE w:val="0"/>
        <w:jc w:val="center"/>
        <w:rPr>
          <w:rFonts w:eastAsia="TimesNewRomanPSMT"/>
        </w:rPr>
      </w:pPr>
    </w:p>
    <w:p w:rsidR="00AF1DA4" w:rsidRPr="00EA6D8B" w:rsidRDefault="00AF1DA4" w:rsidP="00D77DAB">
      <w:pPr>
        <w:autoSpaceDE w:val="0"/>
        <w:jc w:val="center"/>
        <w:rPr>
          <w:rFonts w:eastAsia="TimesNewRomanPSMT"/>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EA6D8B" w:rsidRDefault="00D77DAB" w:rsidP="00D77DAB">
      <w:pPr>
        <w:autoSpaceDE w:val="0"/>
        <w:jc w:val="center"/>
        <w:rPr>
          <w:rFonts w:eastAsia="TimesNewRomanPS-BoldMT"/>
          <w:sz w:val="32"/>
          <w:szCs w:val="32"/>
        </w:rPr>
      </w:pPr>
    </w:p>
    <w:p w:rsidR="00D77DAB" w:rsidRPr="009175F9" w:rsidRDefault="002839B1" w:rsidP="00D77DAB">
      <w:pPr>
        <w:autoSpaceDE w:val="0"/>
        <w:jc w:val="center"/>
        <w:rPr>
          <w:rFonts w:eastAsia="TimesNewRomanPS-BoldMT"/>
          <w:b/>
          <w:sz w:val="32"/>
          <w:szCs w:val="32"/>
        </w:rPr>
      </w:pPr>
      <w:r>
        <w:rPr>
          <w:rFonts w:eastAsia="TimesNewRomanPS-BoldMT"/>
          <w:b/>
          <w:sz w:val="32"/>
          <w:szCs w:val="32"/>
        </w:rPr>
        <w:t>WARM Wireless ECG Monitor</w:t>
      </w:r>
    </w:p>
    <w:p w:rsidR="0024152A" w:rsidRDefault="00E37068" w:rsidP="00D77DAB">
      <w:pPr>
        <w:autoSpaceDE w:val="0"/>
        <w:jc w:val="center"/>
        <w:rPr>
          <w:rFonts w:eastAsia="TimesNewRomanPS-BoldMT"/>
          <w:b/>
          <w:sz w:val="32"/>
          <w:szCs w:val="32"/>
        </w:rPr>
      </w:pPr>
      <w:r>
        <w:rPr>
          <w:rFonts w:eastAsia="TimesNewRomanPS-BoldMT"/>
          <w:b/>
          <w:sz w:val="32"/>
          <w:szCs w:val="32"/>
        </w:rPr>
        <w:t>Requirements</w:t>
      </w:r>
      <w:r w:rsidR="003D500C">
        <w:rPr>
          <w:rFonts w:eastAsia="TimesNewRomanPS-BoldMT"/>
          <w:b/>
          <w:sz w:val="32"/>
          <w:szCs w:val="32"/>
        </w:rPr>
        <w:t xml:space="preserve"> </w:t>
      </w:r>
      <w:r>
        <w:rPr>
          <w:rFonts w:eastAsia="TimesNewRomanPS-BoldMT"/>
          <w:b/>
          <w:sz w:val="32"/>
          <w:szCs w:val="32"/>
        </w:rPr>
        <w:t>Specifications</w:t>
      </w:r>
    </w:p>
    <w:p w:rsidR="00D77DAB" w:rsidRDefault="00D77DAB" w:rsidP="00D77DAB">
      <w:pPr>
        <w:autoSpaceDE w:val="0"/>
        <w:jc w:val="center"/>
        <w:rPr>
          <w:rFonts w:eastAsia="TimesNewRomanPSMT"/>
        </w:rPr>
      </w:pPr>
    </w:p>
    <w:p w:rsidR="002839B1" w:rsidRDefault="002839B1" w:rsidP="00D77DAB">
      <w:pPr>
        <w:autoSpaceDE w:val="0"/>
        <w:jc w:val="center"/>
        <w:rPr>
          <w:rFonts w:eastAsia="TimesNewRomanPSMT"/>
        </w:rPr>
      </w:pPr>
    </w:p>
    <w:p w:rsidR="002839B1" w:rsidRPr="00EA6D8B" w:rsidRDefault="002839B1"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24152A" w:rsidP="00D77DAB">
      <w:pPr>
        <w:autoSpaceDE w:val="0"/>
        <w:jc w:val="center"/>
        <w:rPr>
          <w:rFonts w:eastAsia="TimesNewRomanPSMT"/>
        </w:rPr>
      </w:pPr>
      <w:r>
        <w:rPr>
          <w:rFonts w:eastAsia="TimesNewRomanPSMT"/>
        </w:rPr>
        <w:t xml:space="preserve">December </w:t>
      </w:r>
      <w:r w:rsidR="00B332F0">
        <w:rPr>
          <w:rFonts w:eastAsia="TimesNewRomanPSMT"/>
        </w:rPr>
        <w:t>10</w:t>
      </w:r>
      <w:r w:rsidR="00D77DAB">
        <w:rPr>
          <w:rFonts w:eastAsia="TimesNewRomanPSMT"/>
        </w:rPr>
        <w:t>,</w:t>
      </w:r>
      <w:r w:rsidR="002839B1">
        <w:rPr>
          <w:rFonts w:eastAsia="TimesNewRomanPSMT"/>
        </w:rPr>
        <w:t xml:space="preserve"> 2008</w:t>
      </w: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Pr="00EA6D8B" w:rsidRDefault="00D77DAB" w:rsidP="00D77DAB">
      <w:pPr>
        <w:autoSpaceDE w:val="0"/>
        <w:jc w:val="center"/>
        <w:rPr>
          <w:rFonts w:eastAsia="TimesNewRomanPSMT"/>
        </w:rPr>
      </w:pPr>
    </w:p>
    <w:p w:rsidR="00D77DAB" w:rsidRDefault="00D77DAB" w:rsidP="00D77DAB">
      <w:pPr>
        <w:autoSpaceDE w:val="0"/>
        <w:jc w:val="center"/>
        <w:rPr>
          <w:rFonts w:eastAsia="TimesNewRomanPSMT"/>
        </w:rPr>
      </w:pPr>
    </w:p>
    <w:p w:rsidR="00D77DAB" w:rsidRDefault="00D77DAB" w:rsidP="00D77DAB">
      <w:pPr>
        <w:autoSpaceDE w:val="0"/>
        <w:jc w:val="center"/>
        <w:rPr>
          <w:rFonts w:eastAsia="TimesNewRomanPSMT"/>
        </w:rPr>
      </w:pPr>
    </w:p>
    <w:p w:rsidR="00D77DAB" w:rsidRDefault="00D77DAB" w:rsidP="00D77DAB">
      <w:pPr>
        <w:autoSpaceDE w:val="0"/>
        <w:jc w:val="center"/>
        <w:rPr>
          <w:rFonts w:eastAsia="TimesNewRomanPSMT"/>
        </w:rPr>
      </w:pPr>
    </w:p>
    <w:p w:rsidR="00D77DAB" w:rsidRDefault="00D77DAB" w:rsidP="00D77DAB">
      <w:pPr>
        <w:autoSpaceDE w:val="0"/>
        <w:jc w:val="center"/>
        <w:rPr>
          <w:rFonts w:eastAsia="TimesNewRomanPSMT"/>
        </w:rPr>
      </w:pPr>
    </w:p>
    <w:p w:rsidR="00D77DAB" w:rsidRPr="008674AD" w:rsidRDefault="00D77DAB" w:rsidP="00D77DAB">
      <w:pPr>
        <w:autoSpaceDE w:val="0"/>
        <w:jc w:val="center"/>
        <w:rPr>
          <w:rFonts w:eastAsia="TimesNewRomanPSMT"/>
        </w:rPr>
      </w:pPr>
      <w:r w:rsidRPr="008674AD">
        <w:rPr>
          <w:rFonts w:eastAsia="TimesNewRomanPSMT"/>
        </w:rPr>
        <w:t>Team Members:</w:t>
      </w:r>
    </w:p>
    <w:p w:rsidR="00D77DAB" w:rsidRPr="00CA6D0D" w:rsidRDefault="002839B1" w:rsidP="00D77DAB">
      <w:pPr>
        <w:autoSpaceDE w:val="0"/>
        <w:jc w:val="center"/>
        <w:rPr>
          <w:rFonts w:eastAsia="TimesNewRomanPSMT"/>
          <w:lang w:val="es-PR"/>
        </w:rPr>
      </w:pPr>
      <w:r>
        <w:rPr>
          <w:rFonts w:eastAsia="TimesNewRomanPSMT"/>
          <w:lang w:val="es-PR"/>
        </w:rPr>
        <w:t>Melvin Rivera</w:t>
      </w:r>
    </w:p>
    <w:p w:rsidR="002839B1" w:rsidRDefault="002839B1" w:rsidP="00D77DAB">
      <w:pPr>
        <w:autoSpaceDE w:val="0"/>
        <w:jc w:val="center"/>
        <w:rPr>
          <w:rFonts w:eastAsia="TimesNewRomanPSMT"/>
        </w:rPr>
      </w:pPr>
      <w:r>
        <w:rPr>
          <w:rFonts w:eastAsia="TimesNewRomanPSMT"/>
        </w:rPr>
        <w:t>Alexis Ortiz</w:t>
      </w:r>
    </w:p>
    <w:p w:rsidR="002839B1" w:rsidRDefault="002839B1" w:rsidP="00D77DAB">
      <w:pPr>
        <w:autoSpaceDE w:val="0"/>
        <w:jc w:val="center"/>
        <w:rPr>
          <w:rFonts w:eastAsia="TimesNewRomanPSMT"/>
        </w:rPr>
      </w:pPr>
      <w:r>
        <w:rPr>
          <w:rFonts w:eastAsia="TimesNewRomanPSMT"/>
        </w:rPr>
        <w:t>Rafael Vega</w:t>
      </w:r>
    </w:p>
    <w:p w:rsidR="00D77DAB" w:rsidRPr="00EA6D8B" w:rsidRDefault="00D77DAB" w:rsidP="00D77DAB">
      <w:pPr>
        <w:autoSpaceDE w:val="0"/>
        <w:jc w:val="center"/>
        <w:rPr>
          <w:rFonts w:eastAsia="TimesNewRomanPSMT"/>
        </w:rPr>
      </w:pPr>
      <w:proofErr w:type="spellStart"/>
      <w:r w:rsidRPr="00EA6D8B">
        <w:rPr>
          <w:rFonts w:eastAsia="TimesNewRomanPSMT"/>
        </w:rPr>
        <w:t>Wilfredo</w:t>
      </w:r>
      <w:proofErr w:type="spellEnd"/>
      <w:r w:rsidRPr="00EA6D8B">
        <w:rPr>
          <w:rFonts w:eastAsia="TimesNewRomanPSMT"/>
        </w:rPr>
        <w:t xml:space="preserve"> </w:t>
      </w:r>
      <w:proofErr w:type="spellStart"/>
      <w:r w:rsidRPr="00EA6D8B">
        <w:rPr>
          <w:rFonts w:eastAsia="TimesNewRomanPSMT"/>
        </w:rPr>
        <w:t>Berm</w:t>
      </w:r>
      <w:r>
        <w:rPr>
          <w:rFonts w:eastAsia="TimesNewRomanPSMT"/>
        </w:rPr>
        <w:t>ú</w:t>
      </w:r>
      <w:r w:rsidR="002839B1">
        <w:rPr>
          <w:rFonts w:eastAsia="TimesNewRomanPSMT"/>
        </w:rPr>
        <w:t>dez</w:t>
      </w:r>
      <w:proofErr w:type="spellEnd"/>
    </w:p>
    <w:p w:rsidR="00356286" w:rsidRDefault="00356286" w:rsidP="00EE7AF3">
      <w:pPr>
        <w:pStyle w:val="Heading1"/>
        <w:tabs>
          <w:tab w:val="clear" w:pos="720"/>
        </w:tabs>
        <w:ind w:left="0"/>
        <w:sectPr w:rsidR="00356286" w:rsidSect="006A03A6">
          <w:headerReference w:type="default" r:id="rId8"/>
          <w:footerReference w:type="even" r:id="rId9"/>
          <w:footerReference w:type="default" r:id="rId10"/>
          <w:footnotePr>
            <w:pos w:val="beneathText"/>
          </w:footnotePr>
          <w:pgSz w:w="12240" w:h="15840" w:code="1"/>
          <w:pgMar w:top="1267" w:right="1800" w:bottom="1440" w:left="1800" w:header="1440" w:footer="1440" w:gutter="0"/>
          <w:cols w:space="720"/>
          <w:titlePg/>
          <w:docGrid w:linePitch="360"/>
        </w:sectPr>
      </w:pPr>
    </w:p>
    <w:p w:rsidR="005F3D3D" w:rsidRDefault="0003120E">
      <w:pPr>
        <w:pStyle w:val="TOC1"/>
        <w:tabs>
          <w:tab w:val="right" w:leader="dot" w:pos="8630"/>
        </w:tabs>
        <w:rPr>
          <w:rFonts w:asciiTheme="minorHAnsi" w:eastAsiaTheme="minorEastAsia" w:hAnsiTheme="minorHAnsi" w:cstheme="minorBidi"/>
          <w:noProof/>
          <w:sz w:val="22"/>
          <w:szCs w:val="22"/>
          <w:lang w:eastAsia="en-US"/>
        </w:rPr>
      </w:pPr>
      <w:r>
        <w:lastRenderedPageBreak/>
        <w:fldChar w:fldCharType="begin"/>
      </w:r>
      <w:r w:rsidR="00356286">
        <w:instrText xml:space="preserve"> TOC \o "1-5" \h \z \u </w:instrText>
      </w:r>
      <w:r>
        <w:fldChar w:fldCharType="separate"/>
      </w:r>
      <w:hyperlink w:anchor="_Toc216679749" w:history="1">
        <w:r w:rsidR="005F3D3D" w:rsidRPr="00415D8E">
          <w:rPr>
            <w:rStyle w:val="Hyperlink"/>
            <w:noProof/>
          </w:rPr>
          <w:t>1. Introduction</w:t>
        </w:r>
        <w:r w:rsidR="005F3D3D">
          <w:rPr>
            <w:noProof/>
            <w:webHidden/>
          </w:rPr>
          <w:tab/>
        </w:r>
        <w:r w:rsidR="005F3D3D">
          <w:rPr>
            <w:noProof/>
            <w:webHidden/>
          </w:rPr>
          <w:fldChar w:fldCharType="begin"/>
        </w:r>
        <w:r w:rsidR="005F3D3D">
          <w:rPr>
            <w:noProof/>
            <w:webHidden/>
          </w:rPr>
          <w:instrText xml:space="preserve"> PAGEREF _Toc216679749 \h </w:instrText>
        </w:r>
        <w:r w:rsidR="005F3D3D">
          <w:rPr>
            <w:noProof/>
            <w:webHidden/>
          </w:rPr>
        </w:r>
        <w:r w:rsidR="005F3D3D">
          <w:rPr>
            <w:noProof/>
            <w:webHidden/>
          </w:rPr>
          <w:fldChar w:fldCharType="separate"/>
        </w:r>
        <w:r w:rsidR="005F3D3D">
          <w:rPr>
            <w:noProof/>
            <w:webHidden/>
          </w:rPr>
          <w:t>1</w:t>
        </w:r>
        <w:r w:rsidR="005F3D3D">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50" w:history="1">
        <w:r w:rsidRPr="00415D8E">
          <w:rPr>
            <w:rStyle w:val="Hyperlink"/>
            <w:noProof/>
          </w:rPr>
          <w:t>1.1 Purpose</w:t>
        </w:r>
        <w:r>
          <w:rPr>
            <w:noProof/>
            <w:webHidden/>
          </w:rPr>
          <w:tab/>
        </w:r>
        <w:r>
          <w:rPr>
            <w:noProof/>
            <w:webHidden/>
          </w:rPr>
          <w:fldChar w:fldCharType="begin"/>
        </w:r>
        <w:r>
          <w:rPr>
            <w:noProof/>
            <w:webHidden/>
          </w:rPr>
          <w:instrText xml:space="preserve"> PAGEREF _Toc216679750 \h </w:instrText>
        </w:r>
        <w:r>
          <w:rPr>
            <w:noProof/>
            <w:webHidden/>
          </w:rPr>
        </w:r>
        <w:r>
          <w:rPr>
            <w:noProof/>
            <w:webHidden/>
          </w:rPr>
          <w:fldChar w:fldCharType="separate"/>
        </w:r>
        <w:r>
          <w:rPr>
            <w:noProof/>
            <w:webHidden/>
          </w:rPr>
          <w:t>1</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51" w:history="1">
        <w:r w:rsidRPr="00415D8E">
          <w:rPr>
            <w:rStyle w:val="Hyperlink"/>
            <w:noProof/>
          </w:rPr>
          <w:t>1.2 Scope</w:t>
        </w:r>
        <w:r>
          <w:rPr>
            <w:noProof/>
            <w:webHidden/>
          </w:rPr>
          <w:tab/>
        </w:r>
        <w:r>
          <w:rPr>
            <w:noProof/>
            <w:webHidden/>
          </w:rPr>
          <w:fldChar w:fldCharType="begin"/>
        </w:r>
        <w:r>
          <w:rPr>
            <w:noProof/>
            <w:webHidden/>
          </w:rPr>
          <w:instrText xml:space="preserve"> PAGEREF _Toc216679751 \h </w:instrText>
        </w:r>
        <w:r>
          <w:rPr>
            <w:noProof/>
            <w:webHidden/>
          </w:rPr>
        </w:r>
        <w:r>
          <w:rPr>
            <w:noProof/>
            <w:webHidden/>
          </w:rPr>
          <w:fldChar w:fldCharType="separate"/>
        </w:r>
        <w:r>
          <w:rPr>
            <w:noProof/>
            <w:webHidden/>
          </w:rPr>
          <w:t>1</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52" w:history="1">
        <w:r w:rsidRPr="00415D8E">
          <w:rPr>
            <w:rStyle w:val="Hyperlink"/>
            <w:noProof/>
          </w:rPr>
          <w:t>1.3 Definitions, Acronyms and Abbreviations</w:t>
        </w:r>
        <w:r>
          <w:rPr>
            <w:noProof/>
            <w:webHidden/>
          </w:rPr>
          <w:tab/>
        </w:r>
        <w:r>
          <w:rPr>
            <w:noProof/>
            <w:webHidden/>
          </w:rPr>
          <w:fldChar w:fldCharType="begin"/>
        </w:r>
        <w:r>
          <w:rPr>
            <w:noProof/>
            <w:webHidden/>
          </w:rPr>
          <w:instrText xml:space="preserve"> PAGEREF _Toc216679752 \h </w:instrText>
        </w:r>
        <w:r>
          <w:rPr>
            <w:noProof/>
            <w:webHidden/>
          </w:rPr>
        </w:r>
        <w:r>
          <w:rPr>
            <w:noProof/>
            <w:webHidden/>
          </w:rPr>
          <w:fldChar w:fldCharType="separate"/>
        </w:r>
        <w:r>
          <w:rPr>
            <w:noProof/>
            <w:webHidden/>
          </w:rPr>
          <w:t>1</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53" w:history="1">
        <w:r w:rsidRPr="00415D8E">
          <w:rPr>
            <w:rStyle w:val="Hyperlink"/>
            <w:noProof/>
          </w:rPr>
          <w:t>1.3.1 Definitions</w:t>
        </w:r>
        <w:r>
          <w:rPr>
            <w:noProof/>
            <w:webHidden/>
          </w:rPr>
          <w:tab/>
        </w:r>
        <w:r>
          <w:rPr>
            <w:noProof/>
            <w:webHidden/>
          </w:rPr>
          <w:fldChar w:fldCharType="begin"/>
        </w:r>
        <w:r>
          <w:rPr>
            <w:noProof/>
            <w:webHidden/>
          </w:rPr>
          <w:instrText xml:space="preserve"> PAGEREF _Toc216679753 \h </w:instrText>
        </w:r>
        <w:r>
          <w:rPr>
            <w:noProof/>
            <w:webHidden/>
          </w:rPr>
        </w:r>
        <w:r>
          <w:rPr>
            <w:noProof/>
            <w:webHidden/>
          </w:rPr>
          <w:fldChar w:fldCharType="separate"/>
        </w:r>
        <w:r>
          <w:rPr>
            <w:noProof/>
            <w:webHidden/>
          </w:rPr>
          <w:t>1</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54" w:history="1">
        <w:r w:rsidRPr="00415D8E">
          <w:rPr>
            <w:rStyle w:val="Hyperlink"/>
            <w:noProof/>
          </w:rPr>
          <w:t>1.3.1.1 Application</w:t>
        </w:r>
        <w:r>
          <w:rPr>
            <w:noProof/>
            <w:webHidden/>
          </w:rPr>
          <w:tab/>
        </w:r>
        <w:r>
          <w:rPr>
            <w:noProof/>
            <w:webHidden/>
          </w:rPr>
          <w:fldChar w:fldCharType="begin"/>
        </w:r>
        <w:r>
          <w:rPr>
            <w:noProof/>
            <w:webHidden/>
          </w:rPr>
          <w:instrText xml:space="preserve"> PAGEREF _Toc216679754 \h </w:instrText>
        </w:r>
        <w:r>
          <w:rPr>
            <w:noProof/>
            <w:webHidden/>
          </w:rPr>
        </w:r>
        <w:r>
          <w:rPr>
            <w:noProof/>
            <w:webHidden/>
          </w:rPr>
          <w:fldChar w:fldCharType="separate"/>
        </w:r>
        <w:r>
          <w:rPr>
            <w:noProof/>
            <w:webHidden/>
          </w:rPr>
          <w:t>1</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55" w:history="1">
        <w:r w:rsidRPr="00415D8E">
          <w:rPr>
            <w:rStyle w:val="Hyperlink"/>
            <w:noProof/>
          </w:rPr>
          <w:t>1.3.1.2 Use Case</w:t>
        </w:r>
        <w:r>
          <w:rPr>
            <w:noProof/>
            <w:webHidden/>
          </w:rPr>
          <w:tab/>
        </w:r>
        <w:r>
          <w:rPr>
            <w:noProof/>
            <w:webHidden/>
          </w:rPr>
          <w:fldChar w:fldCharType="begin"/>
        </w:r>
        <w:r>
          <w:rPr>
            <w:noProof/>
            <w:webHidden/>
          </w:rPr>
          <w:instrText xml:space="preserve"> PAGEREF _Toc216679755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56" w:history="1">
        <w:r w:rsidRPr="00415D8E">
          <w:rPr>
            <w:rStyle w:val="Hyperlink"/>
            <w:noProof/>
          </w:rPr>
          <w:t>1.3.1.3 Use Case Diagram</w:t>
        </w:r>
        <w:r>
          <w:rPr>
            <w:noProof/>
            <w:webHidden/>
          </w:rPr>
          <w:tab/>
        </w:r>
        <w:r>
          <w:rPr>
            <w:noProof/>
            <w:webHidden/>
          </w:rPr>
          <w:fldChar w:fldCharType="begin"/>
        </w:r>
        <w:r>
          <w:rPr>
            <w:noProof/>
            <w:webHidden/>
          </w:rPr>
          <w:instrText xml:space="preserve"> PAGEREF _Toc216679756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57" w:history="1">
        <w:r w:rsidRPr="00415D8E">
          <w:rPr>
            <w:rStyle w:val="Hyperlink"/>
            <w:noProof/>
          </w:rPr>
          <w:t>1.3.1.4 Class Diagram</w:t>
        </w:r>
        <w:r>
          <w:rPr>
            <w:noProof/>
            <w:webHidden/>
          </w:rPr>
          <w:tab/>
        </w:r>
        <w:r>
          <w:rPr>
            <w:noProof/>
            <w:webHidden/>
          </w:rPr>
          <w:fldChar w:fldCharType="begin"/>
        </w:r>
        <w:r>
          <w:rPr>
            <w:noProof/>
            <w:webHidden/>
          </w:rPr>
          <w:instrText xml:space="preserve"> PAGEREF _Toc216679757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58" w:history="1">
        <w:r w:rsidRPr="00415D8E">
          <w:rPr>
            <w:rStyle w:val="Hyperlink"/>
            <w:noProof/>
          </w:rPr>
          <w:t>1.3.1.5 Sequence Diagram</w:t>
        </w:r>
        <w:r>
          <w:rPr>
            <w:noProof/>
            <w:webHidden/>
          </w:rPr>
          <w:tab/>
        </w:r>
        <w:r>
          <w:rPr>
            <w:noProof/>
            <w:webHidden/>
          </w:rPr>
          <w:fldChar w:fldCharType="begin"/>
        </w:r>
        <w:r>
          <w:rPr>
            <w:noProof/>
            <w:webHidden/>
          </w:rPr>
          <w:instrText xml:space="preserve"> PAGEREF _Toc216679758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59" w:history="1">
        <w:r w:rsidRPr="00415D8E">
          <w:rPr>
            <w:rStyle w:val="Hyperlink"/>
            <w:noProof/>
          </w:rPr>
          <w:t>1.3.1.6 Activity Diagram</w:t>
        </w:r>
        <w:r>
          <w:rPr>
            <w:noProof/>
            <w:webHidden/>
          </w:rPr>
          <w:tab/>
        </w:r>
        <w:r>
          <w:rPr>
            <w:noProof/>
            <w:webHidden/>
          </w:rPr>
          <w:fldChar w:fldCharType="begin"/>
        </w:r>
        <w:r>
          <w:rPr>
            <w:noProof/>
            <w:webHidden/>
          </w:rPr>
          <w:instrText xml:space="preserve"> PAGEREF _Toc216679759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0" w:history="1">
        <w:r w:rsidRPr="00415D8E">
          <w:rPr>
            <w:rStyle w:val="Hyperlink"/>
            <w:noProof/>
          </w:rPr>
          <w:t>1.3.1.7 User</w:t>
        </w:r>
        <w:r>
          <w:rPr>
            <w:noProof/>
            <w:webHidden/>
          </w:rPr>
          <w:tab/>
        </w:r>
        <w:r>
          <w:rPr>
            <w:noProof/>
            <w:webHidden/>
          </w:rPr>
          <w:fldChar w:fldCharType="begin"/>
        </w:r>
        <w:r>
          <w:rPr>
            <w:noProof/>
            <w:webHidden/>
          </w:rPr>
          <w:instrText xml:space="preserve"> PAGEREF _Toc216679760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1" w:history="1">
        <w:r w:rsidRPr="00415D8E">
          <w:rPr>
            <w:rStyle w:val="Hyperlink"/>
            <w:noProof/>
          </w:rPr>
          <w:t>1.3.1.8 Patient</w:t>
        </w:r>
        <w:r>
          <w:rPr>
            <w:noProof/>
            <w:webHidden/>
          </w:rPr>
          <w:tab/>
        </w:r>
        <w:r>
          <w:rPr>
            <w:noProof/>
            <w:webHidden/>
          </w:rPr>
          <w:fldChar w:fldCharType="begin"/>
        </w:r>
        <w:r>
          <w:rPr>
            <w:noProof/>
            <w:webHidden/>
          </w:rPr>
          <w:instrText xml:space="preserve"> PAGEREF _Toc216679761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2" w:history="1">
        <w:r w:rsidRPr="00415D8E">
          <w:rPr>
            <w:rStyle w:val="Hyperlink"/>
            <w:noProof/>
          </w:rPr>
          <w:t>1.3.1.9 Wireless ECG Monitor</w:t>
        </w:r>
        <w:r>
          <w:rPr>
            <w:noProof/>
            <w:webHidden/>
          </w:rPr>
          <w:tab/>
        </w:r>
        <w:r>
          <w:rPr>
            <w:noProof/>
            <w:webHidden/>
          </w:rPr>
          <w:fldChar w:fldCharType="begin"/>
        </w:r>
        <w:r>
          <w:rPr>
            <w:noProof/>
            <w:webHidden/>
          </w:rPr>
          <w:instrText xml:space="preserve"> PAGEREF _Toc216679762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3" w:history="1">
        <w:r w:rsidRPr="00415D8E">
          <w:rPr>
            <w:rStyle w:val="Hyperlink"/>
            <w:noProof/>
          </w:rPr>
          <w:t>1.3.1.10 Analog Circuit</w:t>
        </w:r>
        <w:r>
          <w:rPr>
            <w:noProof/>
            <w:webHidden/>
          </w:rPr>
          <w:tab/>
        </w:r>
        <w:r>
          <w:rPr>
            <w:noProof/>
            <w:webHidden/>
          </w:rPr>
          <w:fldChar w:fldCharType="begin"/>
        </w:r>
        <w:r>
          <w:rPr>
            <w:noProof/>
            <w:webHidden/>
          </w:rPr>
          <w:instrText xml:space="preserve"> PAGEREF _Toc216679763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4" w:history="1">
        <w:r w:rsidRPr="00415D8E">
          <w:rPr>
            <w:rStyle w:val="Hyperlink"/>
            <w:noProof/>
          </w:rPr>
          <w:t>1.3.1.11 Doctor</w:t>
        </w:r>
        <w:r>
          <w:rPr>
            <w:noProof/>
            <w:webHidden/>
          </w:rPr>
          <w:tab/>
        </w:r>
        <w:r>
          <w:rPr>
            <w:noProof/>
            <w:webHidden/>
          </w:rPr>
          <w:fldChar w:fldCharType="begin"/>
        </w:r>
        <w:r>
          <w:rPr>
            <w:noProof/>
            <w:webHidden/>
          </w:rPr>
          <w:instrText xml:space="preserve"> PAGEREF _Toc216679764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5" w:history="1">
        <w:r w:rsidRPr="00415D8E">
          <w:rPr>
            <w:rStyle w:val="Hyperlink"/>
            <w:noProof/>
          </w:rPr>
          <w:t>1.3.2 Acronyms and Abbreviations</w:t>
        </w:r>
        <w:r>
          <w:rPr>
            <w:noProof/>
            <w:webHidden/>
          </w:rPr>
          <w:tab/>
        </w:r>
        <w:r>
          <w:rPr>
            <w:noProof/>
            <w:webHidden/>
          </w:rPr>
          <w:fldChar w:fldCharType="begin"/>
        </w:r>
        <w:r>
          <w:rPr>
            <w:noProof/>
            <w:webHidden/>
          </w:rPr>
          <w:instrText xml:space="preserve"> PAGEREF _Toc216679765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6" w:history="1">
        <w:r w:rsidRPr="00415D8E">
          <w:rPr>
            <w:rStyle w:val="Hyperlink"/>
            <w:noProof/>
          </w:rPr>
          <w:t>1.3.2.1 ECG</w:t>
        </w:r>
        <w:r>
          <w:rPr>
            <w:noProof/>
            <w:webHidden/>
          </w:rPr>
          <w:tab/>
        </w:r>
        <w:r>
          <w:rPr>
            <w:noProof/>
            <w:webHidden/>
          </w:rPr>
          <w:fldChar w:fldCharType="begin"/>
        </w:r>
        <w:r>
          <w:rPr>
            <w:noProof/>
            <w:webHidden/>
          </w:rPr>
          <w:instrText xml:space="preserve"> PAGEREF _Toc216679766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7" w:history="1">
        <w:r w:rsidRPr="00415D8E">
          <w:rPr>
            <w:rStyle w:val="Hyperlink"/>
            <w:noProof/>
          </w:rPr>
          <w:t>1.3.3.2 UML</w:t>
        </w:r>
        <w:r>
          <w:rPr>
            <w:noProof/>
            <w:webHidden/>
          </w:rPr>
          <w:tab/>
        </w:r>
        <w:r>
          <w:rPr>
            <w:noProof/>
            <w:webHidden/>
          </w:rPr>
          <w:fldChar w:fldCharType="begin"/>
        </w:r>
        <w:r>
          <w:rPr>
            <w:noProof/>
            <w:webHidden/>
          </w:rPr>
          <w:instrText xml:space="preserve"> PAGEREF _Toc216679767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8" w:history="1">
        <w:r w:rsidRPr="00415D8E">
          <w:rPr>
            <w:rStyle w:val="Hyperlink"/>
            <w:noProof/>
          </w:rPr>
          <w:t>1.3.3.3 J2ME</w:t>
        </w:r>
        <w:r>
          <w:rPr>
            <w:noProof/>
            <w:webHidden/>
          </w:rPr>
          <w:tab/>
        </w:r>
        <w:r>
          <w:rPr>
            <w:noProof/>
            <w:webHidden/>
          </w:rPr>
          <w:fldChar w:fldCharType="begin"/>
        </w:r>
        <w:r>
          <w:rPr>
            <w:noProof/>
            <w:webHidden/>
          </w:rPr>
          <w:instrText xml:space="preserve"> PAGEREF _Toc216679768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69" w:history="1">
        <w:r w:rsidRPr="00415D8E">
          <w:rPr>
            <w:rStyle w:val="Hyperlink"/>
            <w:noProof/>
          </w:rPr>
          <w:t>1.3.3.4 SMS</w:t>
        </w:r>
        <w:r>
          <w:rPr>
            <w:noProof/>
            <w:webHidden/>
          </w:rPr>
          <w:tab/>
        </w:r>
        <w:r>
          <w:rPr>
            <w:noProof/>
            <w:webHidden/>
          </w:rPr>
          <w:fldChar w:fldCharType="begin"/>
        </w:r>
        <w:r>
          <w:rPr>
            <w:noProof/>
            <w:webHidden/>
          </w:rPr>
          <w:instrText xml:space="preserve"> PAGEREF _Toc216679769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70" w:history="1">
        <w:r w:rsidRPr="00415D8E">
          <w:rPr>
            <w:rStyle w:val="Hyperlink"/>
            <w:noProof/>
          </w:rPr>
          <w:t>1.3.3.5 SMTP</w:t>
        </w:r>
        <w:r>
          <w:rPr>
            <w:noProof/>
            <w:webHidden/>
          </w:rPr>
          <w:tab/>
        </w:r>
        <w:r>
          <w:rPr>
            <w:noProof/>
            <w:webHidden/>
          </w:rPr>
          <w:fldChar w:fldCharType="begin"/>
        </w:r>
        <w:r>
          <w:rPr>
            <w:noProof/>
            <w:webHidden/>
          </w:rPr>
          <w:instrText xml:space="preserve"> PAGEREF _Toc216679770 \h </w:instrText>
        </w:r>
        <w:r>
          <w:rPr>
            <w:noProof/>
            <w:webHidden/>
          </w:rPr>
        </w:r>
        <w:r>
          <w:rPr>
            <w:noProof/>
            <w:webHidden/>
          </w:rPr>
          <w:fldChar w:fldCharType="separate"/>
        </w:r>
        <w:r>
          <w:rPr>
            <w:noProof/>
            <w:webHidden/>
          </w:rPr>
          <w:t>2</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71" w:history="1">
        <w:r w:rsidRPr="00415D8E">
          <w:rPr>
            <w:rStyle w:val="Hyperlink"/>
            <w:noProof/>
          </w:rPr>
          <w:t>1.5 Overview</w:t>
        </w:r>
        <w:r>
          <w:rPr>
            <w:noProof/>
            <w:webHidden/>
          </w:rPr>
          <w:tab/>
        </w:r>
        <w:r>
          <w:rPr>
            <w:noProof/>
            <w:webHidden/>
          </w:rPr>
          <w:fldChar w:fldCharType="begin"/>
        </w:r>
        <w:r>
          <w:rPr>
            <w:noProof/>
            <w:webHidden/>
          </w:rPr>
          <w:instrText xml:space="preserve"> PAGEREF _Toc216679771 \h </w:instrText>
        </w:r>
        <w:r>
          <w:rPr>
            <w:noProof/>
            <w:webHidden/>
          </w:rPr>
        </w:r>
        <w:r>
          <w:rPr>
            <w:noProof/>
            <w:webHidden/>
          </w:rPr>
          <w:fldChar w:fldCharType="separate"/>
        </w:r>
        <w:r>
          <w:rPr>
            <w:noProof/>
            <w:webHidden/>
          </w:rPr>
          <w:t>3</w:t>
        </w:r>
        <w:r>
          <w:rPr>
            <w:noProof/>
            <w:webHidden/>
          </w:rPr>
          <w:fldChar w:fldCharType="end"/>
        </w:r>
      </w:hyperlink>
    </w:p>
    <w:p w:rsidR="005F3D3D" w:rsidRDefault="005F3D3D">
      <w:pPr>
        <w:pStyle w:val="TOC1"/>
        <w:tabs>
          <w:tab w:val="right" w:leader="dot" w:pos="8630"/>
        </w:tabs>
        <w:rPr>
          <w:rFonts w:asciiTheme="minorHAnsi" w:eastAsiaTheme="minorEastAsia" w:hAnsiTheme="minorHAnsi" w:cstheme="minorBidi"/>
          <w:noProof/>
          <w:sz w:val="22"/>
          <w:szCs w:val="22"/>
          <w:lang w:eastAsia="en-US"/>
        </w:rPr>
      </w:pPr>
      <w:hyperlink w:anchor="_Toc216679772" w:history="1">
        <w:r w:rsidRPr="00415D8E">
          <w:rPr>
            <w:rStyle w:val="Hyperlink"/>
            <w:noProof/>
          </w:rPr>
          <w:t>2. Overall Description</w:t>
        </w:r>
        <w:r>
          <w:rPr>
            <w:noProof/>
            <w:webHidden/>
          </w:rPr>
          <w:tab/>
        </w:r>
        <w:r>
          <w:rPr>
            <w:noProof/>
            <w:webHidden/>
          </w:rPr>
          <w:fldChar w:fldCharType="begin"/>
        </w:r>
        <w:r>
          <w:rPr>
            <w:noProof/>
            <w:webHidden/>
          </w:rPr>
          <w:instrText xml:space="preserve"> PAGEREF _Toc216679772 \h </w:instrText>
        </w:r>
        <w:r>
          <w:rPr>
            <w:noProof/>
            <w:webHidden/>
          </w:rPr>
        </w:r>
        <w:r>
          <w:rPr>
            <w:noProof/>
            <w:webHidden/>
          </w:rPr>
          <w:fldChar w:fldCharType="separate"/>
        </w:r>
        <w:r>
          <w:rPr>
            <w:noProof/>
            <w:webHidden/>
          </w:rPr>
          <w:t>3</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73" w:history="1">
        <w:r w:rsidRPr="00415D8E">
          <w:rPr>
            <w:rStyle w:val="Hyperlink"/>
            <w:noProof/>
          </w:rPr>
          <w:t>2.1 Product Perspective</w:t>
        </w:r>
        <w:r>
          <w:rPr>
            <w:noProof/>
            <w:webHidden/>
          </w:rPr>
          <w:tab/>
        </w:r>
        <w:r>
          <w:rPr>
            <w:noProof/>
            <w:webHidden/>
          </w:rPr>
          <w:fldChar w:fldCharType="begin"/>
        </w:r>
        <w:r>
          <w:rPr>
            <w:noProof/>
            <w:webHidden/>
          </w:rPr>
          <w:instrText xml:space="preserve"> PAGEREF _Toc216679773 \h </w:instrText>
        </w:r>
        <w:r>
          <w:rPr>
            <w:noProof/>
            <w:webHidden/>
          </w:rPr>
        </w:r>
        <w:r>
          <w:rPr>
            <w:noProof/>
            <w:webHidden/>
          </w:rPr>
          <w:fldChar w:fldCharType="separate"/>
        </w:r>
        <w:r>
          <w:rPr>
            <w:noProof/>
            <w:webHidden/>
          </w:rPr>
          <w:t>3</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74" w:history="1">
        <w:r w:rsidRPr="00415D8E">
          <w:rPr>
            <w:rStyle w:val="Hyperlink"/>
            <w:noProof/>
          </w:rPr>
          <w:t>2.1.1 System Interfaces</w:t>
        </w:r>
        <w:r>
          <w:rPr>
            <w:noProof/>
            <w:webHidden/>
          </w:rPr>
          <w:tab/>
        </w:r>
        <w:r>
          <w:rPr>
            <w:noProof/>
            <w:webHidden/>
          </w:rPr>
          <w:fldChar w:fldCharType="begin"/>
        </w:r>
        <w:r>
          <w:rPr>
            <w:noProof/>
            <w:webHidden/>
          </w:rPr>
          <w:instrText xml:space="preserve"> PAGEREF _Toc216679774 \h </w:instrText>
        </w:r>
        <w:r>
          <w:rPr>
            <w:noProof/>
            <w:webHidden/>
          </w:rPr>
        </w:r>
        <w:r>
          <w:rPr>
            <w:noProof/>
            <w:webHidden/>
          </w:rPr>
          <w:fldChar w:fldCharType="separate"/>
        </w:r>
        <w:r>
          <w:rPr>
            <w:noProof/>
            <w:webHidden/>
          </w:rPr>
          <w:t>4</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75" w:history="1">
        <w:r w:rsidRPr="00415D8E">
          <w:rPr>
            <w:rStyle w:val="Hyperlink"/>
            <w:noProof/>
          </w:rPr>
          <w:t>2.1.1.1 Cell Phone</w:t>
        </w:r>
        <w:r>
          <w:rPr>
            <w:noProof/>
            <w:webHidden/>
          </w:rPr>
          <w:tab/>
        </w:r>
        <w:r>
          <w:rPr>
            <w:noProof/>
            <w:webHidden/>
          </w:rPr>
          <w:fldChar w:fldCharType="begin"/>
        </w:r>
        <w:r>
          <w:rPr>
            <w:noProof/>
            <w:webHidden/>
          </w:rPr>
          <w:instrText xml:space="preserve"> PAGEREF _Toc216679775 \h </w:instrText>
        </w:r>
        <w:r>
          <w:rPr>
            <w:noProof/>
            <w:webHidden/>
          </w:rPr>
        </w:r>
        <w:r>
          <w:rPr>
            <w:noProof/>
            <w:webHidden/>
          </w:rPr>
          <w:fldChar w:fldCharType="separate"/>
        </w:r>
        <w:r>
          <w:rPr>
            <w:noProof/>
            <w:webHidden/>
          </w:rPr>
          <w:t>4</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76" w:history="1">
        <w:r w:rsidRPr="00415D8E">
          <w:rPr>
            <w:rStyle w:val="Hyperlink"/>
            <w:noProof/>
          </w:rPr>
          <w:t>2.1.1.2 Analog Circuit</w:t>
        </w:r>
        <w:r>
          <w:rPr>
            <w:noProof/>
            <w:webHidden/>
          </w:rPr>
          <w:tab/>
        </w:r>
        <w:r>
          <w:rPr>
            <w:noProof/>
            <w:webHidden/>
          </w:rPr>
          <w:fldChar w:fldCharType="begin"/>
        </w:r>
        <w:r>
          <w:rPr>
            <w:noProof/>
            <w:webHidden/>
          </w:rPr>
          <w:instrText xml:space="preserve"> PAGEREF _Toc216679776 \h </w:instrText>
        </w:r>
        <w:r>
          <w:rPr>
            <w:noProof/>
            <w:webHidden/>
          </w:rPr>
        </w:r>
        <w:r>
          <w:rPr>
            <w:noProof/>
            <w:webHidden/>
          </w:rPr>
          <w:fldChar w:fldCharType="separate"/>
        </w:r>
        <w:r>
          <w:rPr>
            <w:noProof/>
            <w:webHidden/>
          </w:rPr>
          <w:t>4</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77" w:history="1">
        <w:r w:rsidRPr="00415D8E">
          <w:rPr>
            <w:rStyle w:val="Hyperlink"/>
            <w:noProof/>
          </w:rPr>
          <w:t>2.1.1.3 Microcontroller</w:t>
        </w:r>
        <w:r>
          <w:rPr>
            <w:noProof/>
            <w:webHidden/>
          </w:rPr>
          <w:tab/>
        </w:r>
        <w:r>
          <w:rPr>
            <w:noProof/>
            <w:webHidden/>
          </w:rPr>
          <w:fldChar w:fldCharType="begin"/>
        </w:r>
        <w:r>
          <w:rPr>
            <w:noProof/>
            <w:webHidden/>
          </w:rPr>
          <w:instrText xml:space="preserve"> PAGEREF _Toc216679777 \h </w:instrText>
        </w:r>
        <w:r>
          <w:rPr>
            <w:noProof/>
            <w:webHidden/>
          </w:rPr>
        </w:r>
        <w:r>
          <w:rPr>
            <w:noProof/>
            <w:webHidden/>
          </w:rPr>
          <w:fldChar w:fldCharType="separate"/>
        </w:r>
        <w:r>
          <w:rPr>
            <w:noProof/>
            <w:webHidden/>
          </w:rPr>
          <w:t>4</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78" w:history="1">
        <w:r w:rsidRPr="00415D8E">
          <w:rPr>
            <w:rStyle w:val="Hyperlink"/>
            <w:noProof/>
          </w:rPr>
          <w:t>2.1.1.4 Bluetooth Module</w:t>
        </w:r>
        <w:r>
          <w:rPr>
            <w:noProof/>
            <w:webHidden/>
          </w:rPr>
          <w:tab/>
        </w:r>
        <w:r>
          <w:rPr>
            <w:noProof/>
            <w:webHidden/>
          </w:rPr>
          <w:fldChar w:fldCharType="begin"/>
        </w:r>
        <w:r>
          <w:rPr>
            <w:noProof/>
            <w:webHidden/>
          </w:rPr>
          <w:instrText xml:space="preserve"> PAGEREF _Toc216679778 \h </w:instrText>
        </w:r>
        <w:r>
          <w:rPr>
            <w:noProof/>
            <w:webHidden/>
          </w:rPr>
        </w:r>
        <w:r>
          <w:rPr>
            <w:noProof/>
            <w:webHidden/>
          </w:rPr>
          <w:fldChar w:fldCharType="separate"/>
        </w:r>
        <w:r>
          <w:rPr>
            <w:noProof/>
            <w:webHidden/>
          </w:rPr>
          <w:t>4</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79" w:history="1">
        <w:r w:rsidRPr="00415D8E">
          <w:rPr>
            <w:rStyle w:val="Hyperlink"/>
            <w:noProof/>
          </w:rPr>
          <w:t>2.1.2 User Interfaces</w:t>
        </w:r>
        <w:r>
          <w:rPr>
            <w:noProof/>
            <w:webHidden/>
          </w:rPr>
          <w:tab/>
        </w:r>
        <w:r>
          <w:rPr>
            <w:noProof/>
            <w:webHidden/>
          </w:rPr>
          <w:fldChar w:fldCharType="begin"/>
        </w:r>
        <w:r>
          <w:rPr>
            <w:noProof/>
            <w:webHidden/>
          </w:rPr>
          <w:instrText xml:space="preserve"> PAGEREF _Toc216679779 \h </w:instrText>
        </w:r>
        <w:r>
          <w:rPr>
            <w:noProof/>
            <w:webHidden/>
          </w:rPr>
        </w:r>
        <w:r>
          <w:rPr>
            <w:noProof/>
            <w:webHidden/>
          </w:rPr>
          <w:fldChar w:fldCharType="separate"/>
        </w:r>
        <w:r>
          <w:rPr>
            <w:noProof/>
            <w:webHidden/>
          </w:rPr>
          <w:t>5</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780" w:history="1">
        <w:r w:rsidRPr="00415D8E">
          <w:rPr>
            <w:rStyle w:val="Hyperlink"/>
            <w:noProof/>
          </w:rPr>
          <w:t>2.1.2.1 Logical Characteristics</w:t>
        </w:r>
        <w:r>
          <w:rPr>
            <w:noProof/>
            <w:webHidden/>
          </w:rPr>
          <w:tab/>
        </w:r>
        <w:r>
          <w:rPr>
            <w:noProof/>
            <w:webHidden/>
          </w:rPr>
          <w:fldChar w:fldCharType="begin"/>
        </w:r>
        <w:r>
          <w:rPr>
            <w:noProof/>
            <w:webHidden/>
          </w:rPr>
          <w:instrText xml:space="preserve"> PAGEREF _Toc216679780 \h </w:instrText>
        </w:r>
        <w:r>
          <w:rPr>
            <w:noProof/>
            <w:webHidden/>
          </w:rPr>
        </w:r>
        <w:r>
          <w:rPr>
            <w:noProof/>
            <w:webHidden/>
          </w:rPr>
          <w:fldChar w:fldCharType="separate"/>
        </w:r>
        <w:r>
          <w:rPr>
            <w:noProof/>
            <w:webHidden/>
          </w:rPr>
          <w:t>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781" w:history="1">
        <w:r w:rsidRPr="00415D8E">
          <w:rPr>
            <w:rStyle w:val="Hyperlink"/>
            <w:noProof/>
          </w:rPr>
          <w:t>2.1.2.1.1 Home Screen</w:t>
        </w:r>
        <w:r>
          <w:rPr>
            <w:noProof/>
            <w:webHidden/>
          </w:rPr>
          <w:tab/>
        </w:r>
        <w:r>
          <w:rPr>
            <w:noProof/>
            <w:webHidden/>
          </w:rPr>
          <w:fldChar w:fldCharType="begin"/>
        </w:r>
        <w:r>
          <w:rPr>
            <w:noProof/>
            <w:webHidden/>
          </w:rPr>
          <w:instrText xml:space="preserve"> PAGEREF _Toc216679781 \h </w:instrText>
        </w:r>
        <w:r>
          <w:rPr>
            <w:noProof/>
            <w:webHidden/>
          </w:rPr>
        </w:r>
        <w:r>
          <w:rPr>
            <w:noProof/>
            <w:webHidden/>
          </w:rPr>
          <w:fldChar w:fldCharType="separate"/>
        </w:r>
        <w:r>
          <w:rPr>
            <w:noProof/>
            <w:webHidden/>
          </w:rPr>
          <w:t>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782" w:history="1">
        <w:r w:rsidRPr="00415D8E">
          <w:rPr>
            <w:rStyle w:val="Hyperlink"/>
            <w:noProof/>
          </w:rPr>
          <w:t>2.1.2.1.2 Settings Screen</w:t>
        </w:r>
        <w:r>
          <w:rPr>
            <w:noProof/>
            <w:webHidden/>
          </w:rPr>
          <w:tab/>
        </w:r>
        <w:r>
          <w:rPr>
            <w:noProof/>
            <w:webHidden/>
          </w:rPr>
          <w:fldChar w:fldCharType="begin"/>
        </w:r>
        <w:r>
          <w:rPr>
            <w:noProof/>
            <w:webHidden/>
          </w:rPr>
          <w:instrText xml:space="preserve"> PAGEREF _Toc216679782 \h </w:instrText>
        </w:r>
        <w:r>
          <w:rPr>
            <w:noProof/>
            <w:webHidden/>
          </w:rPr>
        </w:r>
        <w:r>
          <w:rPr>
            <w:noProof/>
            <w:webHidden/>
          </w:rPr>
          <w:fldChar w:fldCharType="separate"/>
        </w:r>
        <w:r>
          <w:rPr>
            <w:noProof/>
            <w:webHidden/>
          </w:rPr>
          <w:t>6</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783" w:history="1">
        <w:r w:rsidRPr="00415D8E">
          <w:rPr>
            <w:rStyle w:val="Hyperlink"/>
            <w:noProof/>
          </w:rPr>
          <w:t>2.1.2.1.5 Baseline Parameters Input Screen</w:t>
        </w:r>
        <w:r>
          <w:rPr>
            <w:noProof/>
            <w:webHidden/>
          </w:rPr>
          <w:tab/>
        </w:r>
        <w:r>
          <w:rPr>
            <w:noProof/>
            <w:webHidden/>
          </w:rPr>
          <w:fldChar w:fldCharType="begin"/>
        </w:r>
        <w:r>
          <w:rPr>
            <w:noProof/>
            <w:webHidden/>
          </w:rPr>
          <w:instrText xml:space="preserve"> PAGEREF _Toc216679783 \h </w:instrText>
        </w:r>
        <w:r>
          <w:rPr>
            <w:noProof/>
            <w:webHidden/>
          </w:rPr>
        </w:r>
        <w:r>
          <w:rPr>
            <w:noProof/>
            <w:webHidden/>
          </w:rPr>
          <w:fldChar w:fldCharType="separate"/>
        </w:r>
        <w:r>
          <w:rPr>
            <w:noProof/>
            <w:webHidden/>
          </w:rPr>
          <w:t>9</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84" w:history="1">
        <w:r w:rsidRPr="00415D8E">
          <w:rPr>
            <w:rStyle w:val="Hyperlink"/>
            <w:noProof/>
          </w:rPr>
          <w:t>2.2 Required Functions</w:t>
        </w:r>
        <w:r>
          <w:rPr>
            <w:noProof/>
            <w:webHidden/>
          </w:rPr>
          <w:tab/>
        </w:r>
        <w:r>
          <w:rPr>
            <w:noProof/>
            <w:webHidden/>
          </w:rPr>
          <w:fldChar w:fldCharType="begin"/>
        </w:r>
        <w:r>
          <w:rPr>
            <w:noProof/>
            <w:webHidden/>
          </w:rPr>
          <w:instrText xml:space="preserve"> PAGEREF _Toc216679784 \h </w:instrText>
        </w:r>
        <w:r>
          <w:rPr>
            <w:noProof/>
            <w:webHidden/>
          </w:rPr>
        </w:r>
        <w:r>
          <w:rPr>
            <w:noProof/>
            <w:webHidden/>
          </w:rPr>
          <w:fldChar w:fldCharType="separate"/>
        </w:r>
        <w:r>
          <w:rPr>
            <w:noProof/>
            <w:webHidden/>
          </w:rPr>
          <w:t>13</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85" w:history="1">
        <w:r w:rsidRPr="00415D8E">
          <w:rPr>
            <w:rStyle w:val="Hyperlink"/>
            <w:noProof/>
          </w:rPr>
          <w:t>2.2.1 Initialization</w:t>
        </w:r>
        <w:r>
          <w:rPr>
            <w:noProof/>
            <w:webHidden/>
          </w:rPr>
          <w:tab/>
        </w:r>
        <w:r>
          <w:rPr>
            <w:noProof/>
            <w:webHidden/>
          </w:rPr>
          <w:fldChar w:fldCharType="begin"/>
        </w:r>
        <w:r>
          <w:rPr>
            <w:noProof/>
            <w:webHidden/>
          </w:rPr>
          <w:instrText xml:space="preserve"> PAGEREF _Toc216679785 \h </w:instrText>
        </w:r>
        <w:r>
          <w:rPr>
            <w:noProof/>
            <w:webHidden/>
          </w:rPr>
        </w:r>
        <w:r>
          <w:rPr>
            <w:noProof/>
            <w:webHidden/>
          </w:rPr>
          <w:fldChar w:fldCharType="separate"/>
        </w:r>
        <w:r>
          <w:rPr>
            <w:noProof/>
            <w:webHidden/>
          </w:rPr>
          <w:t>13</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86" w:history="1">
        <w:r w:rsidRPr="00415D8E">
          <w:rPr>
            <w:rStyle w:val="Hyperlink"/>
            <w:noProof/>
          </w:rPr>
          <w:t>2.2.1.1 Emergency Contacts</w:t>
        </w:r>
        <w:r>
          <w:rPr>
            <w:noProof/>
            <w:webHidden/>
          </w:rPr>
          <w:tab/>
        </w:r>
        <w:r>
          <w:rPr>
            <w:noProof/>
            <w:webHidden/>
          </w:rPr>
          <w:fldChar w:fldCharType="begin"/>
        </w:r>
        <w:r>
          <w:rPr>
            <w:noProof/>
            <w:webHidden/>
          </w:rPr>
          <w:instrText xml:space="preserve"> PAGEREF _Toc216679786 \h </w:instrText>
        </w:r>
        <w:r>
          <w:rPr>
            <w:noProof/>
            <w:webHidden/>
          </w:rPr>
        </w:r>
        <w:r>
          <w:rPr>
            <w:noProof/>
            <w:webHidden/>
          </w:rPr>
          <w:fldChar w:fldCharType="separate"/>
        </w:r>
        <w:r>
          <w:rPr>
            <w:noProof/>
            <w:webHidden/>
          </w:rPr>
          <w:t>13</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87" w:history="1">
        <w:r w:rsidRPr="00415D8E">
          <w:rPr>
            <w:rStyle w:val="Hyperlink"/>
            <w:noProof/>
          </w:rPr>
          <w:t>2.2.1.2 Bluetooth</w:t>
        </w:r>
        <w:r>
          <w:rPr>
            <w:noProof/>
            <w:webHidden/>
          </w:rPr>
          <w:tab/>
        </w:r>
        <w:r>
          <w:rPr>
            <w:noProof/>
            <w:webHidden/>
          </w:rPr>
          <w:fldChar w:fldCharType="begin"/>
        </w:r>
        <w:r>
          <w:rPr>
            <w:noProof/>
            <w:webHidden/>
          </w:rPr>
          <w:instrText xml:space="preserve"> PAGEREF _Toc216679787 \h </w:instrText>
        </w:r>
        <w:r>
          <w:rPr>
            <w:noProof/>
            <w:webHidden/>
          </w:rPr>
        </w:r>
        <w:r>
          <w:rPr>
            <w:noProof/>
            <w:webHidden/>
          </w:rPr>
          <w:fldChar w:fldCharType="separate"/>
        </w:r>
        <w:r>
          <w:rPr>
            <w:noProof/>
            <w:webHidden/>
          </w:rPr>
          <w:t>13</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88" w:history="1">
        <w:r w:rsidRPr="00415D8E">
          <w:rPr>
            <w:rStyle w:val="Hyperlink"/>
            <w:noProof/>
          </w:rPr>
          <w:t>2.2.2 Alert System</w:t>
        </w:r>
        <w:r>
          <w:rPr>
            <w:noProof/>
            <w:webHidden/>
          </w:rPr>
          <w:tab/>
        </w:r>
        <w:r>
          <w:rPr>
            <w:noProof/>
            <w:webHidden/>
          </w:rPr>
          <w:fldChar w:fldCharType="begin"/>
        </w:r>
        <w:r>
          <w:rPr>
            <w:noProof/>
            <w:webHidden/>
          </w:rPr>
          <w:instrText xml:space="preserve"> PAGEREF _Toc216679788 \h </w:instrText>
        </w:r>
        <w:r>
          <w:rPr>
            <w:noProof/>
            <w:webHidden/>
          </w:rPr>
        </w:r>
        <w:r>
          <w:rPr>
            <w:noProof/>
            <w:webHidden/>
          </w:rPr>
          <w:fldChar w:fldCharType="separate"/>
        </w:r>
        <w:r>
          <w:rPr>
            <w:noProof/>
            <w:webHidden/>
          </w:rPr>
          <w:t>14</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89" w:history="1">
        <w:r w:rsidRPr="00415D8E">
          <w:rPr>
            <w:rStyle w:val="Hyperlink"/>
            <w:noProof/>
          </w:rPr>
          <w:t>2.2.2.1 SMS</w:t>
        </w:r>
        <w:r>
          <w:rPr>
            <w:noProof/>
            <w:webHidden/>
          </w:rPr>
          <w:tab/>
        </w:r>
        <w:r>
          <w:rPr>
            <w:noProof/>
            <w:webHidden/>
          </w:rPr>
          <w:fldChar w:fldCharType="begin"/>
        </w:r>
        <w:r>
          <w:rPr>
            <w:noProof/>
            <w:webHidden/>
          </w:rPr>
          <w:instrText xml:space="preserve"> PAGEREF _Toc216679789 \h </w:instrText>
        </w:r>
        <w:r>
          <w:rPr>
            <w:noProof/>
            <w:webHidden/>
          </w:rPr>
        </w:r>
        <w:r>
          <w:rPr>
            <w:noProof/>
            <w:webHidden/>
          </w:rPr>
          <w:fldChar w:fldCharType="separate"/>
        </w:r>
        <w:r>
          <w:rPr>
            <w:noProof/>
            <w:webHidden/>
          </w:rPr>
          <w:t>14</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90" w:history="1">
        <w:r w:rsidRPr="00415D8E">
          <w:rPr>
            <w:rStyle w:val="Hyperlink"/>
            <w:noProof/>
          </w:rPr>
          <w:t>2.2.2.2 Message Failure</w:t>
        </w:r>
        <w:r>
          <w:rPr>
            <w:noProof/>
            <w:webHidden/>
          </w:rPr>
          <w:tab/>
        </w:r>
        <w:r>
          <w:rPr>
            <w:noProof/>
            <w:webHidden/>
          </w:rPr>
          <w:fldChar w:fldCharType="begin"/>
        </w:r>
        <w:r>
          <w:rPr>
            <w:noProof/>
            <w:webHidden/>
          </w:rPr>
          <w:instrText xml:space="preserve"> PAGEREF _Toc216679790 \h </w:instrText>
        </w:r>
        <w:r>
          <w:rPr>
            <w:noProof/>
            <w:webHidden/>
          </w:rPr>
        </w:r>
        <w:r>
          <w:rPr>
            <w:noProof/>
            <w:webHidden/>
          </w:rPr>
          <w:fldChar w:fldCharType="separate"/>
        </w:r>
        <w:r>
          <w:rPr>
            <w:noProof/>
            <w:webHidden/>
          </w:rPr>
          <w:t>14</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91" w:history="1">
        <w:r w:rsidRPr="00415D8E">
          <w:rPr>
            <w:rStyle w:val="Hyperlink"/>
            <w:noProof/>
          </w:rPr>
          <w:t>2.2.3 Settings</w:t>
        </w:r>
        <w:r>
          <w:rPr>
            <w:noProof/>
            <w:webHidden/>
          </w:rPr>
          <w:tab/>
        </w:r>
        <w:r>
          <w:rPr>
            <w:noProof/>
            <w:webHidden/>
          </w:rPr>
          <w:fldChar w:fldCharType="begin"/>
        </w:r>
        <w:r>
          <w:rPr>
            <w:noProof/>
            <w:webHidden/>
          </w:rPr>
          <w:instrText xml:space="preserve"> PAGEREF _Toc216679791 \h </w:instrText>
        </w:r>
        <w:r>
          <w:rPr>
            <w:noProof/>
            <w:webHidden/>
          </w:rPr>
        </w:r>
        <w:r>
          <w:rPr>
            <w:noProof/>
            <w:webHidden/>
          </w:rPr>
          <w:fldChar w:fldCharType="separate"/>
        </w:r>
        <w:r>
          <w:rPr>
            <w:noProof/>
            <w:webHidden/>
          </w:rPr>
          <w:t>14</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92" w:history="1">
        <w:r w:rsidRPr="00415D8E">
          <w:rPr>
            <w:rStyle w:val="Hyperlink"/>
            <w:noProof/>
          </w:rPr>
          <w:t>2.2.3.1 Emergency Contacts</w:t>
        </w:r>
        <w:r>
          <w:rPr>
            <w:noProof/>
            <w:webHidden/>
          </w:rPr>
          <w:tab/>
        </w:r>
        <w:r>
          <w:rPr>
            <w:noProof/>
            <w:webHidden/>
          </w:rPr>
          <w:fldChar w:fldCharType="begin"/>
        </w:r>
        <w:r>
          <w:rPr>
            <w:noProof/>
            <w:webHidden/>
          </w:rPr>
          <w:instrText xml:space="preserve"> PAGEREF _Toc216679792 \h </w:instrText>
        </w:r>
        <w:r>
          <w:rPr>
            <w:noProof/>
            <w:webHidden/>
          </w:rPr>
        </w:r>
        <w:r>
          <w:rPr>
            <w:noProof/>
            <w:webHidden/>
          </w:rPr>
          <w:fldChar w:fldCharType="separate"/>
        </w:r>
        <w:r>
          <w:rPr>
            <w:noProof/>
            <w:webHidden/>
          </w:rPr>
          <w:t>14</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93" w:history="1">
        <w:r w:rsidRPr="00415D8E">
          <w:rPr>
            <w:rStyle w:val="Hyperlink"/>
            <w:noProof/>
          </w:rPr>
          <w:t>2.2.3.2 Bluetooth Settings</w:t>
        </w:r>
        <w:r>
          <w:rPr>
            <w:noProof/>
            <w:webHidden/>
          </w:rPr>
          <w:tab/>
        </w:r>
        <w:r>
          <w:rPr>
            <w:noProof/>
            <w:webHidden/>
          </w:rPr>
          <w:fldChar w:fldCharType="begin"/>
        </w:r>
        <w:r>
          <w:rPr>
            <w:noProof/>
            <w:webHidden/>
          </w:rPr>
          <w:instrText xml:space="preserve"> PAGEREF _Toc216679793 \h </w:instrText>
        </w:r>
        <w:r>
          <w:rPr>
            <w:noProof/>
            <w:webHidden/>
          </w:rPr>
        </w:r>
        <w:r>
          <w:rPr>
            <w:noProof/>
            <w:webHidden/>
          </w:rPr>
          <w:fldChar w:fldCharType="separate"/>
        </w:r>
        <w:r>
          <w:rPr>
            <w:noProof/>
            <w:webHidden/>
          </w:rPr>
          <w:t>15</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94" w:history="1">
        <w:r w:rsidRPr="00415D8E">
          <w:rPr>
            <w:rStyle w:val="Hyperlink"/>
            <w:noProof/>
          </w:rPr>
          <w:t>2.2.3.3 Baseline Parameters Input</w:t>
        </w:r>
        <w:r>
          <w:rPr>
            <w:noProof/>
            <w:webHidden/>
          </w:rPr>
          <w:tab/>
        </w:r>
        <w:r>
          <w:rPr>
            <w:noProof/>
            <w:webHidden/>
          </w:rPr>
          <w:fldChar w:fldCharType="begin"/>
        </w:r>
        <w:r>
          <w:rPr>
            <w:noProof/>
            <w:webHidden/>
          </w:rPr>
          <w:instrText xml:space="preserve"> PAGEREF _Toc216679794 \h </w:instrText>
        </w:r>
        <w:r>
          <w:rPr>
            <w:noProof/>
            <w:webHidden/>
          </w:rPr>
        </w:r>
        <w:r>
          <w:rPr>
            <w:noProof/>
            <w:webHidden/>
          </w:rPr>
          <w:fldChar w:fldCharType="separate"/>
        </w:r>
        <w:r>
          <w:rPr>
            <w:noProof/>
            <w:webHidden/>
          </w:rPr>
          <w:t>15</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95" w:history="1">
        <w:r w:rsidRPr="00415D8E">
          <w:rPr>
            <w:rStyle w:val="Hyperlink"/>
            <w:noProof/>
          </w:rPr>
          <w:t>2.2.4 ECG Data</w:t>
        </w:r>
        <w:r>
          <w:rPr>
            <w:noProof/>
            <w:webHidden/>
          </w:rPr>
          <w:tab/>
        </w:r>
        <w:r>
          <w:rPr>
            <w:noProof/>
            <w:webHidden/>
          </w:rPr>
          <w:fldChar w:fldCharType="begin"/>
        </w:r>
        <w:r>
          <w:rPr>
            <w:noProof/>
            <w:webHidden/>
          </w:rPr>
          <w:instrText xml:space="preserve"> PAGEREF _Toc216679795 \h </w:instrText>
        </w:r>
        <w:r>
          <w:rPr>
            <w:noProof/>
            <w:webHidden/>
          </w:rPr>
        </w:r>
        <w:r>
          <w:rPr>
            <w:noProof/>
            <w:webHidden/>
          </w:rPr>
          <w:fldChar w:fldCharType="separate"/>
        </w:r>
        <w:r>
          <w:rPr>
            <w:noProof/>
            <w:webHidden/>
          </w:rPr>
          <w:t>15</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96" w:history="1">
        <w:r w:rsidRPr="00415D8E">
          <w:rPr>
            <w:rStyle w:val="Hyperlink"/>
            <w:noProof/>
          </w:rPr>
          <w:t>2.2.4.1 Readings</w:t>
        </w:r>
        <w:r>
          <w:rPr>
            <w:noProof/>
            <w:webHidden/>
          </w:rPr>
          <w:tab/>
        </w:r>
        <w:r>
          <w:rPr>
            <w:noProof/>
            <w:webHidden/>
          </w:rPr>
          <w:fldChar w:fldCharType="begin"/>
        </w:r>
        <w:r>
          <w:rPr>
            <w:noProof/>
            <w:webHidden/>
          </w:rPr>
          <w:instrText xml:space="preserve"> PAGEREF _Toc216679796 \h </w:instrText>
        </w:r>
        <w:r>
          <w:rPr>
            <w:noProof/>
            <w:webHidden/>
          </w:rPr>
        </w:r>
        <w:r>
          <w:rPr>
            <w:noProof/>
            <w:webHidden/>
          </w:rPr>
          <w:fldChar w:fldCharType="separate"/>
        </w:r>
        <w:r>
          <w:rPr>
            <w:noProof/>
            <w:webHidden/>
          </w:rPr>
          <w:t>15</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797" w:history="1">
        <w:r w:rsidRPr="00415D8E">
          <w:rPr>
            <w:rStyle w:val="Hyperlink"/>
            <w:noProof/>
          </w:rPr>
          <w:t>2.2.4.2 Base</w:t>
        </w:r>
        <w:r>
          <w:rPr>
            <w:noProof/>
            <w:webHidden/>
          </w:rPr>
          <w:tab/>
        </w:r>
        <w:r>
          <w:rPr>
            <w:noProof/>
            <w:webHidden/>
          </w:rPr>
          <w:fldChar w:fldCharType="begin"/>
        </w:r>
        <w:r>
          <w:rPr>
            <w:noProof/>
            <w:webHidden/>
          </w:rPr>
          <w:instrText xml:space="preserve"> PAGEREF _Toc216679797 \h </w:instrText>
        </w:r>
        <w:r>
          <w:rPr>
            <w:noProof/>
            <w:webHidden/>
          </w:rPr>
        </w:r>
        <w:r>
          <w:rPr>
            <w:noProof/>
            <w:webHidden/>
          </w:rPr>
          <w:fldChar w:fldCharType="separate"/>
        </w:r>
        <w:r>
          <w:rPr>
            <w:noProof/>
            <w:webHidden/>
          </w:rPr>
          <w:t>16</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98" w:history="1">
        <w:r w:rsidRPr="00415D8E">
          <w:rPr>
            <w:rStyle w:val="Hyperlink"/>
            <w:noProof/>
          </w:rPr>
          <w:t>2.2.5 Communication Protocol</w:t>
        </w:r>
        <w:r>
          <w:rPr>
            <w:noProof/>
            <w:webHidden/>
          </w:rPr>
          <w:tab/>
        </w:r>
        <w:r>
          <w:rPr>
            <w:noProof/>
            <w:webHidden/>
          </w:rPr>
          <w:fldChar w:fldCharType="begin"/>
        </w:r>
        <w:r>
          <w:rPr>
            <w:noProof/>
            <w:webHidden/>
          </w:rPr>
          <w:instrText xml:space="preserve"> PAGEREF _Toc216679798 \h </w:instrText>
        </w:r>
        <w:r>
          <w:rPr>
            <w:noProof/>
            <w:webHidden/>
          </w:rPr>
        </w:r>
        <w:r>
          <w:rPr>
            <w:noProof/>
            <w:webHidden/>
          </w:rPr>
          <w:fldChar w:fldCharType="separate"/>
        </w:r>
        <w:r>
          <w:rPr>
            <w:noProof/>
            <w:webHidden/>
          </w:rPr>
          <w:t>16</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799" w:history="1">
        <w:r w:rsidRPr="00415D8E">
          <w:rPr>
            <w:rStyle w:val="Hyperlink"/>
            <w:noProof/>
          </w:rPr>
          <w:t>2.3 User Characteristics</w:t>
        </w:r>
        <w:r>
          <w:rPr>
            <w:noProof/>
            <w:webHidden/>
          </w:rPr>
          <w:tab/>
        </w:r>
        <w:r>
          <w:rPr>
            <w:noProof/>
            <w:webHidden/>
          </w:rPr>
          <w:fldChar w:fldCharType="begin"/>
        </w:r>
        <w:r>
          <w:rPr>
            <w:noProof/>
            <w:webHidden/>
          </w:rPr>
          <w:instrText xml:space="preserve"> PAGEREF _Toc216679799 \h </w:instrText>
        </w:r>
        <w:r>
          <w:rPr>
            <w:noProof/>
            <w:webHidden/>
          </w:rPr>
        </w:r>
        <w:r>
          <w:rPr>
            <w:noProof/>
            <w:webHidden/>
          </w:rPr>
          <w:fldChar w:fldCharType="separate"/>
        </w:r>
        <w:r>
          <w:rPr>
            <w:noProof/>
            <w:webHidden/>
          </w:rPr>
          <w:t>16</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800" w:history="1">
        <w:r w:rsidRPr="00415D8E">
          <w:rPr>
            <w:rStyle w:val="Hyperlink"/>
            <w:noProof/>
          </w:rPr>
          <w:t>2.4 Constraints</w:t>
        </w:r>
        <w:r>
          <w:rPr>
            <w:noProof/>
            <w:webHidden/>
          </w:rPr>
          <w:tab/>
        </w:r>
        <w:r>
          <w:rPr>
            <w:noProof/>
            <w:webHidden/>
          </w:rPr>
          <w:fldChar w:fldCharType="begin"/>
        </w:r>
        <w:r>
          <w:rPr>
            <w:noProof/>
            <w:webHidden/>
          </w:rPr>
          <w:instrText xml:space="preserve"> PAGEREF _Toc216679800 \h </w:instrText>
        </w:r>
        <w:r>
          <w:rPr>
            <w:noProof/>
            <w:webHidden/>
          </w:rPr>
        </w:r>
        <w:r>
          <w:rPr>
            <w:noProof/>
            <w:webHidden/>
          </w:rPr>
          <w:fldChar w:fldCharType="separate"/>
        </w:r>
        <w:r>
          <w:rPr>
            <w:noProof/>
            <w:webHidden/>
          </w:rPr>
          <w:t>16</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801" w:history="1">
        <w:r w:rsidRPr="00415D8E">
          <w:rPr>
            <w:rStyle w:val="Hyperlink"/>
            <w:noProof/>
            <w:lang w:eastAsia="en-US"/>
          </w:rPr>
          <w:t>2.4.1 Hardware limitations</w:t>
        </w:r>
        <w:r>
          <w:rPr>
            <w:noProof/>
            <w:webHidden/>
          </w:rPr>
          <w:tab/>
        </w:r>
        <w:r>
          <w:rPr>
            <w:noProof/>
            <w:webHidden/>
          </w:rPr>
          <w:fldChar w:fldCharType="begin"/>
        </w:r>
        <w:r>
          <w:rPr>
            <w:noProof/>
            <w:webHidden/>
          </w:rPr>
          <w:instrText xml:space="preserve"> PAGEREF _Toc216679801 \h </w:instrText>
        </w:r>
        <w:r>
          <w:rPr>
            <w:noProof/>
            <w:webHidden/>
          </w:rPr>
        </w:r>
        <w:r>
          <w:rPr>
            <w:noProof/>
            <w:webHidden/>
          </w:rPr>
          <w:fldChar w:fldCharType="separate"/>
        </w:r>
        <w:r>
          <w:rPr>
            <w:noProof/>
            <w:webHidden/>
          </w:rPr>
          <w:t>16</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802" w:history="1">
        <w:r w:rsidRPr="00415D8E">
          <w:rPr>
            <w:rStyle w:val="Hyperlink"/>
            <w:noProof/>
          </w:rPr>
          <w:t>2.5 Assumptions and Dependencies</w:t>
        </w:r>
        <w:r>
          <w:rPr>
            <w:noProof/>
            <w:webHidden/>
          </w:rPr>
          <w:tab/>
        </w:r>
        <w:r>
          <w:rPr>
            <w:noProof/>
            <w:webHidden/>
          </w:rPr>
          <w:fldChar w:fldCharType="begin"/>
        </w:r>
        <w:r>
          <w:rPr>
            <w:noProof/>
            <w:webHidden/>
          </w:rPr>
          <w:instrText xml:space="preserve"> PAGEREF _Toc216679802 \h </w:instrText>
        </w:r>
        <w:r>
          <w:rPr>
            <w:noProof/>
            <w:webHidden/>
          </w:rPr>
        </w:r>
        <w:r>
          <w:rPr>
            <w:noProof/>
            <w:webHidden/>
          </w:rPr>
          <w:fldChar w:fldCharType="separate"/>
        </w:r>
        <w:r>
          <w:rPr>
            <w:noProof/>
            <w:webHidden/>
          </w:rPr>
          <w:t>17</w:t>
        </w:r>
        <w:r>
          <w:rPr>
            <w:noProof/>
            <w:webHidden/>
          </w:rPr>
          <w:fldChar w:fldCharType="end"/>
        </w:r>
      </w:hyperlink>
    </w:p>
    <w:p w:rsidR="005F3D3D" w:rsidRDefault="005F3D3D">
      <w:pPr>
        <w:pStyle w:val="TOC1"/>
        <w:tabs>
          <w:tab w:val="right" w:leader="dot" w:pos="8630"/>
        </w:tabs>
        <w:rPr>
          <w:rFonts w:asciiTheme="minorHAnsi" w:eastAsiaTheme="minorEastAsia" w:hAnsiTheme="minorHAnsi" w:cstheme="minorBidi"/>
          <w:noProof/>
          <w:sz w:val="22"/>
          <w:szCs w:val="22"/>
          <w:lang w:eastAsia="en-US"/>
        </w:rPr>
      </w:pPr>
      <w:hyperlink w:anchor="_Toc216679803" w:history="1">
        <w:r w:rsidRPr="00415D8E">
          <w:rPr>
            <w:rStyle w:val="Hyperlink"/>
            <w:noProof/>
          </w:rPr>
          <w:t>3. Specific Requirements</w:t>
        </w:r>
        <w:r>
          <w:rPr>
            <w:noProof/>
            <w:webHidden/>
          </w:rPr>
          <w:tab/>
        </w:r>
        <w:r>
          <w:rPr>
            <w:noProof/>
            <w:webHidden/>
          </w:rPr>
          <w:fldChar w:fldCharType="begin"/>
        </w:r>
        <w:r>
          <w:rPr>
            <w:noProof/>
            <w:webHidden/>
          </w:rPr>
          <w:instrText xml:space="preserve"> PAGEREF _Toc216679803 \h </w:instrText>
        </w:r>
        <w:r>
          <w:rPr>
            <w:noProof/>
            <w:webHidden/>
          </w:rPr>
        </w:r>
        <w:r>
          <w:rPr>
            <w:noProof/>
            <w:webHidden/>
          </w:rPr>
          <w:fldChar w:fldCharType="separate"/>
        </w:r>
        <w:r>
          <w:rPr>
            <w:noProof/>
            <w:webHidden/>
          </w:rPr>
          <w:t>17</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804" w:history="1">
        <w:r w:rsidRPr="00415D8E">
          <w:rPr>
            <w:rStyle w:val="Hyperlink"/>
            <w:noProof/>
          </w:rPr>
          <w:t>3.1 External Interfaces</w:t>
        </w:r>
        <w:r>
          <w:rPr>
            <w:noProof/>
            <w:webHidden/>
          </w:rPr>
          <w:tab/>
        </w:r>
        <w:r>
          <w:rPr>
            <w:noProof/>
            <w:webHidden/>
          </w:rPr>
          <w:fldChar w:fldCharType="begin"/>
        </w:r>
        <w:r>
          <w:rPr>
            <w:noProof/>
            <w:webHidden/>
          </w:rPr>
          <w:instrText xml:space="preserve"> PAGEREF _Toc216679804 \h </w:instrText>
        </w:r>
        <w:r>
          <w:rPr>
            <w:noProof/>
            <w:webHidden/>
          </w:rPr>
        </w:r>
        <w:r>
          <w:rPr>
            <w:noProof/>
            <w:webHidden/>
          </w:rPr>
          <w:fldChar w:fldCharType="separate"/>
        </w:r>
        <w:r>
          <w:rPr>
            <w:noProof/>
            <w:webHidden/>
          </w:rPr>
          <w:t>17</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805" w:history="1">
        <w:r w:rsidRPr="00415D8E">
          <w:rPr>
            <w:rStyle w:val="Hyperlink"/>
            <w:noProof/>
          </w:rPr>
          <w:t>3.1.1 Input / Output</w:t>
        </w:r>
        <w:r>
          <w:rPr>
            <w:noProof/>
            <w:webHidden/>
          </w:rPr>
          <w:tab/>
        </w:r>
        <w:r>
          <w:rPr>
            <w:noProof/>
            <w:webHidden/>
          </w:rPr>
          <w:fldChar w:fldCharType="begin"/>
        </w:r>
        <w:r>
          <w:rPr>
            <w:noProof/>
            <w:webHidden/>
          </w:rPr>
          <w:instrText xml:space="preserve"> PAGEREF _Toc216679805 \h </w:instrText>
        </w:r>
        <w:r>
          <w:rPr>
            <w:noProof/>
            <w:webHidden/>
          </w:rPr>
        </w:r>
        <w:r>
          <w:rPr>
            <w:noProof/>
            <w:webHidden/>
          </w:rPr>
          <w:fldChar w:fldCharType="separate"/>
        </w:r>
        <w:r>
          <w:rPr>
            <w:noProof/>
            <w:webHidden/>
          </w:rPr>
          <w:t>17</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806" w:history="1">
        <w:r w:rsidRPr="00415D8E">
          <w:rPr>
            <w:rStyle w:val="Hyperlink"/>
            <w:noProof/>
          </w:rPr>
          <w:t>3.1.2 Events</w:t>
        </w:r>
        <w:r>
          <w:rPr>
            <w:noProof/>
            <w:webHidden/>
          </w:rPr>
          <w:tab/>
        </w:r>
        <w:r>
          <w:rPr>
            <w:noProof/>
            <w:webHidden/>
          </w:rPr>
          <w:fldChar w:fldCharType="begin"/>
        </w:r>
        <w:r>
          <w:rPr>
            <w:noProof/>
            <w:webHidden/>
          </w:rPr>
          <w:instrText xml:space="preserve"> PAGEREF _Toc216679806 \h </w:instrText>
        </w:r>
        <w:r>
          <w:rPr>
            <w:noProof/>
            <w:webHidden/>
          </w:rPr>
        </w:r>
        <w:r>
          <w:rPr>
            <w:noProof/>
            <w:webHidden/>
          </w:rPr>
          <w:fldChar w:fldCharType="separate"/>
        </w:r>
        <w:r>
          <w:rPr>
            <w:noProof/>
            <w:webHidden/>
          </w:rPr>
          <w:t>20</w:t>
        </w:r>
        <w:r>
          <w:rPr>
            <w:noProof/>
            <w:webHidden/>
          </w:rPr>
          <w:fldChar w:fldCharType="end"/>
        </w:r>
      </w:hyperlink>
    </w:p>
    <w:p w:rsidR="005F3D3D" w:rsidRDefault="005F3D3D">
      <w:pPr>
        <w:pStyle w:val="TOC2"/>
        <w:tabs>
          <w:tab w:val="right" w:leader="dot" w:pos="8630"/>
        </w:tabs>
        <w:rPr>
          <w:rFonts w:asciiTheme="minorHAnsi" w:eastAsiaTheme="minorEastAsia" w:hAnsiTheme="minorHAnsi" w:cstheme="minorBidi"/>
          <w:noProof/>
          <w:sz w:val="22"/>
          <w:szCs w:val="22"/>
          <w:lang w:eastAsia="en-US"/>
        </w:rPr>
      </w:pPr>
      <w:hyperlink w:anchor="_Toc216679807" w:history="1">
        <w:r w:rsidRPr="00415D8E">
          <w:rPr>
            <w:rStyle w:val="Hyperlink"/>
            <w:noProof/>
          </w:rPr>
          <w:t>3.2 Functional Requirements</w:t>
        </w:r>
        <w:r>
          <w:rPr>
            <w:noProof/>
            <w:webHidden/>
          </w:rPr>
          <w:tab/>
        </w:r>
        <w:r>
          <w:rPr>
            <w:noProof/>
            <w:webHidden/>
          </w:rPr>
          <w:fldChar w:fldCharType="begin"/>
        </w:r>
        <w:r>
          <w:rPr>
            <w:noProof/>
            <w:webHidden/>
          </w:rPr>
          <w:instrText xml:space="preserve"> PAGEREF _Toc216679807 \h </w:instrText>
        </w:r>
        <w:r>
          <w:rPr>
            <w:noProof/>
            <w:webHidden/>
          </w:rPr>
        </w:r>
        <w:r>
          <w:rPr>
            <w:noProof/>
            <w:webHidden/>
          </w:rPr>
          <w:fldChar w:fldCharType="separate"/>
        </w:r>
        <w:r>
          <w:rPr>
            <w:noProof/>
            <w:webHidden/>
          </w:rPr>
          <w:t>20</w:t>
        </w:r>
        <w:r>
          <w:rPr>
            <w:noProof/>
            <w:webHidden/>
          </w:rPr>
          <w:fldChar w:fldCharType="end"/>
        </w:r>
      </w:hyperlink>
    </w:p>
    <w:p w:rsidR="005F3D3D" w:rsidRDefault="005F3D3D">
      <w:pPr>
        <w:pStyle w:val="TOC3"/>
        <w:tabs>
          <w:tab w:val="right" w:leader="dot" w:pos="8630"/>
        </w:tabs>
        <w:rPr>
          <w:rFonts w:asciiTheme="minorHAnsi" w:eastAsiaTheme="minorEastAsia" w:hAnsiTheme="minorHAnsi" w:cstheme="minorBidi"/>
          <w:noProof/>
          <w:sz w:val="22"/>
          <w:szCs w:val="22"/>
          <w:lang w:eastAsia="en-US"/>
        </w:rPr>
      </w:pPr>
      <w:hyperlink w:anchor="_Toc216679808" w:history="1">
        <w:r w:rsidRPr="00415D8E">
          <w:rPr>
            <w:rStyle w:val="Hyperlink"/>
            <w:noProof/>
          </w:rPr>
          <w:t>3.2.1 Use Case Specifications</w:t>
        </w:r>
        <w:r>
          <w:rPr>
            <w:noProof/>
            <w:webHidden/>
          </w:rPr>
          <w:tab/>
        </w:r>
        <w:r>
          <w:rPr>
            <w:noProof/>
            <w:webHidden/>
          </w:rPr>
          <w:fldChar w:fldCharType="begin"/>
        </w:r>
        <w:r>
          <w:rPr>
            <w:noProof/>
            <w:webHidden/>
          </w:rPr>
          <w:instrText xml:space="preserve"> PAGEREF _Toc216679808 \h </w:instrText>
        </w:r>
        <w:r>
          <w:rPr>
            <w:noProof/>
            <w:webHidden/>
          </w:rPr>
        </w:r>
        <w:r>
          <w:rPr>
            <w:noProof/>
            <w:webHidden/>
          </w:rPr>
          <w:fldChar w:fldCharType="separate"/>
        </w:r>
        <w:r>
          <w:rPr>
            <w:noProof/>
            <w:webHidden/>
          </w:rPr>
          <w:t>21</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809" w:history="1">
        <w:r w:rsidRPr="00415D8E">
          <w:rPr>
            <w:rStyle w:val="Hyperlink"/>
            <w:noProof/>
          </w:rPr>
          <w:t>3.2.1.1. Home Menu View</w:t>
        </w:r>
        <w:r>
          <w:rPr>
            <w:noProof/>
            <w:webHidden/>
          </w:rPr>
          <w:tab/>
        </w:r>
        <w:r>
          <w:rPr>
            <w:noProof/>
            <w:webHidden/>
          </w:rPr>
          <w:fldChar w:fldCharType="begin"/>
        </w:r>
        <w:r>
          <w:rPr>
            <w:noProof/>
            <w:webHidden/>
          </w:rPr>
          <w:instrText xml:space="preserve"> PAGEREF _Toc216679809 \h </w:instrText>
        </w:r>
        <w:r>
          <w:rPr>
            <w:noProof/>
            <w:webHidden/>
          </w:rPr>
        </w:r>
        <w:r>
          <w:rPr>
            <w:noProof/>
            <w:webHidden/>
          </w:rPr>
          <w:fldChar w:fldCharType="separate"/>
        </w:r>
        <w:r>
          <w:rPr>
            <w:noProof/>
            <w:webHidden/>
          </w:rPr>
          <w:t>21</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0" w:history="1">
        <w:r w:rsidRPr="00415D8E">
          <w:rPr>
            <w:rStyle w:val="Hyperlink"/>
            <w:noProof/>
          </w:rPr>
          <w:t>3.2.1.1.1 Use Case: Home Menu View</w:t>
        </w:r>
        <w:r>
          <w:rPr>
            <w:noProof/>
            <w:webHidden/>
          </w:rPr>
          <w:tab/>
        </w:r>
        <w:r>
          <w:rPr>
            <w:noProof/>
            <w:webHidden/>
          </w:rPr>
          <w:fldChar w:fldCharType="begin"/>
        </w:r>
        <w:r>
          <w:rPr>
            <w:noProof/>
            <w:webHidden/>
          </w:rPr>
          <w:instrText xml:space="preserve"> PAGEREF _Toc216679810 \h </w:instrText>
        </w:r>
        <w:r>
          <w:rPr>
            <w:noProof/>
            <w:webHidden/>
          </w:rPr>
        </w:r>
        <w:r>
          <w:rPr>
            <w:noProof/>
            <w:webHidden/>
          </w:rPr>
          <w:fldChar w:fldCharType="separate"/>
        </w:r>
        <w:r>
          <w:rPr>
            <w:noProof/>
            <w:webHidden/>
          </w:rPr>
          <w:t>21</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1" w:history="1">
        <w:r w:rsidRPr="00415D8E">
          <w:rPr>
            <w:rStyle w:val="Hyperlink"/>
            <w:noProof/>
          </w:rPr>
          <w:t>3.2.1.1.1.1 Activity Diagram: Select Settings</w:t>
        </w:r>
        <w:r>
          <w:rPr>
            <w:noProof/>
            <w:webHidden/>
          </w:rPr>
          <w:tab/>
        </w:r>
        <w:r>
          <w:rPr>
            <w:noProof/>
            <w:webHidden/>
          </w:rPr>
          <w:fldChar w:fldCharType="begin"/>
        </w:r>
        <w:r>
          <w:rPr>
            <w:noProof/>
            <w:webHidden/>
          </w:rPr>
          <w:instrText xml:space="preserve"> PAGEREF _Toc216679811 \h </w:instrText>
        </w:r>
        <w:r>
          <w:rPr>
            <w:noProof/>
            <w:webHidden/>
          </w:rPr>
        </w:r>
        <w:r>
          <w:rPr>
            <w:noProof/>
            <w:webHidden/>
          </w:rPr>
          <w:fldChar w:fldCharType="separate"/>
        </w:r>
        <w:r>
          <w:rPr>
            <w:noProof/>
            <w:webHidden/>
          </w:rPr>
          <w:t>22</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2" w:history="1">
        <w:r w:rsidRPr="00415D8E">
          <w:rPr>
            <w:rStyle w:val="Hyperlink"/>
            <w:noProof/>
          </w:rPr>
          <w:t>3.2.1.1.1.1.1 Select Settings Specification</w:t>
        </w:r>
        <w:r>
          <w:rPr>
            <w:noProof/>
            <w:webHidden/>
          </w:rPr>
          <w:tab/>
        </w:r>
        <w:r>
          <w:rPr>
            <w:noProof/>
            <w:webHidden/>
          </w:rPr>
          <w:fldChar w:fldCharType="begin"/>
        </w:r>
        <w:r>
          <w:rPr>
            <w:noProof/>
            <w:webHidden/>
          </w:rPr>
          <w:instrText xml:space="preserve"> PAGEREF _Toc216679812 \h </w:instrText>
        </w:r>
        <w:r>
          <w:rPr>
            <w:noProof/>
            <w:webHidden/>
          </w:rPr>
        </w:r>
        <w:r>
          <w:rPr>
            <w:noProof/>
            <w:webHidden/>
          </w:rPr>
          <w:fldChar w:fldCharType="separate"/>
        </w:r>
        <w:r>
          <w:rPr>
            <w:noProof/>
            <w:webHidden/>
          </w:rPr>
          <w:t>22</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3" w:history="1">
        <w:r w:rsidRPr="00415D8E">
          <w:rPr>
            <w:rStyle w:val="Hyperlink"/>
            <w:noProof/>
          </w:rPr>
          <w:t>3.2.1.1.1.2 Activity Diagram: Select ECG Data</w:t>
        </w:r>
        <w:r>
          <w:rPr>
            <w:noProof/>
            <w:webHidden/>
          </w:rPr>
          <w:tab/>
        </w:r>
        <w:r>
          <w:rPr>
            <w:noProof/>
            <w:webHidden/>
          </w:rPr>
          <w:fldChar w:fldCharType="begin"/>
        </w:r>
        <w:r>
          <w:rPr>
            <w:noProof/>
            <w:webHidden/>
          </w:rPr>
          <w:instrText xml:space="preserve"> PAGEREF _Toc216679813 \h </w:instrText>
        </w:r>
        <w:r>
          <w:rPr>
            <w:noProof/>
            <w:webHidden/>
          </w:rPr>
        </w:r>
        <w:r>
          <w:rPr>
            <w:noProof/>
            <w:webHidden/>
          </w:rPr>
          <w:fldChar w:fldCharType="separate"/>
        </w:r>
        <w:r>
          <w:rPr>
            <w:noProof/>
            <w:webHidden/>
          </w:rPr>
          <w:t>23</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4" w:history="1">
        <w:r w:rsidRPr="00415D8E">
          <w:rPr>
            <w:rStyle w:val="Hyperlink"/>
            <w:noProof/>
          </w:rPr>
          <w:t>3.2.1.1.1.2.1 Select ECG Data Specifications</w:t>
        </w:r>
        <w:r>
          <w:rPr>
            <w:noProof/>
            <w:webHidden/>
          </w:rPr>
          <w:tab/>
        </w:r>
        <w:r>
          <w:rPr>
            <w:noProof/>
            <w:webHidden/>
          </w:rPr>
          <w:fldChar w:fldCharType="begin"/>
        </w:r>
        <w:r>
          <w:rPr>
            <w:noProof/>
            <w:webHidden/>
          </w:rPr>
          <w:instrText xml:space="preserve"> PAGEREF _Toc216679814 \h </w:instrText>
        </w:r>
        <w:r>
          <w:rPr>
            <w:noProof/>
            <w:webHidden/>
          </w:rPr>
        </w:r>
        <w:r>
          <w:rPr>
            <w:noProof/>
            <w:webHidden/>
          </w:rPr>
          <w:fldChar w:fldCharType="separate"/>
        </w:r>
        <w:r>
          <w:rPr>
            <w:noProof/>
            <w:webHidden/>
          </w:rPr>
          <w:t>23</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5" w:history="1">
        <w:r w:rsidRPr="00415D8E">
          <w:rPr>
            <w:rStyle w:val="Hyperlink"/>
            <w:noProof/>
          </w:rPr>
          <w:t>3.2.1.1.1.3 Activity Diagram: Select Help Button</w:t>
        </w:r>
        <w:r>
          <w:rPr>
            <w:noProof/>
            <w:webHidden/>
          </w:rPr>
          <w:tab/>
        </w:r>
        <w:r>
          <w:rPr>
            <w:noProof/>
            <w:webHidden/>
          </w:rPr>
          <w:fldChar w:fldCharType="begin"/>
        </w:r>
        <w:r>
          <w:rPr>
            <w:noProof/>
            <w:webHidden/>
          </w:rPr>
          <w:instrText xml:space="preserve"> PAGEREF _Toc216679815 \h </w:instrText>
        </w:r>
        <w:r>
          <w:rPr>
            <w:noProof/>
            <w:webHidden/>
          </w:rPr>
        </w:r>
        <w:r>
          <w:rPr>
            <w:noProof/>
            <w:webHidden/>
          </w:rPr>
          <w:fldChar w:fldCharType="separate"/>
        </w:r>
        <w:r>
          <w:rPr>
            <w:noProof/>
            <w:webHidden/>
          </w:rPr>
          <w:t>24</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6" w:history="1">
        <w:r w:rsidRPr="00415D8E">
          <w:rPr>
            <w:rStyle w:val="Hyperlink"/>
            <w:noProof/>
          </w:rPr>
          <w:t>3.2.1.1.1.3.1 Select Help Button Specifications</w:t>
        </w:r>
        <w:r>
          <w:rPr>
            <w:noProof/>
            <w:webHidden/>
          </w:rPr>
          <w:tab/>
        </w:r>
        <w:r>
          <w:rPr>
            <w:noProof/>
            <w:webHidden/>
          </w:rPr>
          <w:fldChar w:fldCharType="begin"/>
        </w:r>
        <w:r>
          <w:rPr>
            <w:noProof/>
            <w:webHidden/>
          </w:rPr>
          <w:instrText xml:space="preserve"> PAGEREF _Toc216679816 \h </w:instrText>
        </w:r>
        <w:r>
          <w:rPr>
            <w:noProof/>
            <w:webHidden/>
          </w:rPr>
        </w:r>
        <w:r>
          <w:rPr>
            <w:noProof/>
            <w:webHidden/>
          </w:rPr>
          <w:fldChar w:fldCharType="separate"/>
        </w:r>
        <w:r>
          <w:rPr>
            <w:noProof/>
            <w:webHidden/>
          </w:rPr>
          <w:t>24</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7" w:history="1">
        <w:r w:rsidRPr="00415D8E">
          <w:rPr>
            <w:rStyle w:val="Hyperlink"/>
            <w:noProof/>
          </w:rPr>
          <w:t>3.2.1.1.1.4 Activity Diagram: Select Exit Button</w:t>
        </w:r>
        <w:r>
          <w:rPr>
            <w:noProof/>
            <w:webHidden/>
          </w:rPr>
          <w:tab/>
        </w:r>
        <w:r>
          <w:rPr>
            <w:noProof/>
            <w:webHidden/>
          </w:rPr>
          <w:fldChar w:fldCharType="begin"/>
        </w:r>
        <w:r>
          <w:rPr>
            <w:noProof/>
            <w:webHidden/>
          </w:rPr>
          <w:instrText xml:space="preserve"> PAGEREF _Toc216679817 \h </w:instrText>
        </w:r>
        <w:r>
          <w:rPr>
            <w:noProof/>
            <w:webHidden/>
          </w:rPr>
        </w:r>
        <w:r>
          <w:rPr>
            <w:noProof/>
            <w:webHidden/>
          </w:rPr>
          <w:fldChar w:fldCharType="separate"/>
        </w:r>
        <w:r>
          <w:rPr>
            <w:noProof/>
            <w:webHidden/>
          </w:rPr>
          <w:t>25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18" w:history="1">
        <w:r w:rsidRPr="00415D8E">
          <w:rPr>
            <w:rStyle w:val="Hyperlink"/>
            <w:noProof/>
          </w:rPr>
          <w:t>3.2.1.1.1.4.1 Select Exit Button Specifications</w:t>
        </w:r>
        <w:r>
          <w:rPr>
            <w:noProof/>
            <w:webHidden/>
          </w:rPr>
          <w:tab/>
        </w:r>
        <w:r>
          <w:rPr>
            <w:noProof/>
            <w:webHidden/>
          </w:rPr>
          <w:fldChar w:fldCharType="begin"/>
        </w:r>
        <w:r>
          <w:rPr>
            <w:noProof/>
            <w:webHidden/>
          </w:rPr>
          <w:instrText xml:space="preserve"> PAGEREF _Toc216679818 \h </w:instrText>
        </w:r>
        <w:r>
          <w:rPr>
            <w:noProof/>
            <w:webHidden/>
          </w:rPr>
        </w:r>
        <w:r>
          <w:rPr>
            <w:noProof/>
            <w:webHidden/>
          </w:rPr>
          <w:fldChar w:fldCharType="separate"/>
        </w:r>
        <w:r>
          <w:rPr>
            <w:noProof/>
            <w:webHidden/>
          </w:rPr>
          <w:t>25</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819" w:history="1">
        <w:r w:rsidRPr="00415D8E">
          <w:rPr>
            <w:rStyle w:val="Hyperlink"/>
            <w:noProof/>
          </w:rPr>
          <w:t>3.2.1.2. Settings Menu View</w:t>
        </w:r>
        <w:r>
          <w:rPr>
            <w:noProof/>
            <w:webHidden/>
          </w:rPr>
          <w:tab/>
        </w:r>
        <w:r>
          <w:rPr>
            <w:noProof/>
            <w:webHidden/>
          </w:rPr>
          <w:fldChar w:fldCharType="begin"/>
        </w:r>
        <w:r>
          <w:rPr>
            <w:noProof/>
            <w:webHidden/>
          </w:rPr>
          <w:instrText xml:space="preserve"> PAGEREF _Toc216679819 \h </w:instrText>
        </w:r>
        <w:r>
          <w:rPr>
            <w:noProof/>
            <w:webHidden/>
          </w:rPr>
        </w:r>
        <w:r>
          <w:rPr>
            <w:noProof/>
            <w:webHidden/>
          </w:rPr>
          <w:fldChar w:fldCharType="separate"/>
        </w:r>
        <w:r>
          <w:rPr>
            <w:noProof/>
            <w:webHidden/>
          </w:rPr>
          <w:t>25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0" w:history="1">
        <w:r w:rsidRPr="00415D8E">
          <w:rPr>
            <w:rStyle w:val="Hyperlink"/>
            <w:noProof/>
          </w:rPr>
          <w:t>3.2.1.2.1 Use Case: Settings Menu View</w:t>
        </w:r>
        <w:r>
          <w:rPr>
            <w:noProof/>
            <w:webHidden/>
          </w:rPr>
          <w:tab/>
        </w:r>
        <w:r>
          <w:rPr>
            <w:noProof/>
            <w:webHidden/>
          </w:rPr>
          <w:fldChar w:fldCharType="begin"/>
        </w:r>
        <w:r>
          <w:rPr>
            <w:noProof/>
            <w:webHidden/>
          </w:rPr>
          <w:instrText xml:space="preserve"> PAGEREF _Toc216679820 \h </w:instrText>
        </w:r>
        <w:r>
          <w:rPr>
            <w:noProof/>
            <w:webHidden/>
          </w:rPr>
        </w:r>
        <w:r>
          <w:rPr>
            <w:noProof/>
            <w:webHidden/>
          </w:rPr>
          <w:fldChar w:fldCharType="separate"/>
        </w:r>
        <w:r>
          <w:rPr>
            <w:noProof/>
            <w:webHidden/>
          </w:rPr>
          <w:t>26</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1" w:history="1">
        <w:r w:rsidRPr="00415D8E">
          <w:rPr>
            <w:rStyle w:val="Hyperlink"/>
            <w:noProof/>
          </w:rPr>
          <w:t>3.2.1.2.1.1 Activity Diagram: Select Emergency Contacts Button</w:t>
        </w:r>
        <w:r>
          <w:rPr>
            <w:noProof/>
            <w:webHidden/>
          </w:rPr>
          <w:tab/>
        </w:r>
        <w:r>
          <w:rPr>
            <w:noProof/>
            <w:webHidden/>
          </w:rPr>
          <w:fldChar w:fldCharType="begin"/>
        </w:r>
        <w:r>
          <w:rPr>
            <w:noProof/>
            <w:webHidden/>
          </w:rPr>
          <w:instrText xml:space="preserve"> PAGEREF _Toc216679821 \h </w:instrText>
        </w:r>
        <w:r>
          <w:rPr>
            <w:noProof/>
            <w:webHidden/>
          </w:rPr>
        </w:r>
        <w:r>
          <w:rPr>
            <w:noProof/>
            <w:webHidden/>
          </w:rPr>
          <w:fldChar w:fldCharType="separate"/>
        </w:r>
        <w:r>
          <w:rPr>
            <w:noProof/>
            <w:webHidden/>
          </w:rPr>
          <w:t>26</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2" w:history="1">
        <w:r w:rsidRPr="00415D8E">
          <w:rPr>
            <w:rStyle w:val="Hyperlink"/>
            <w:noProof/>
          </w:rPr>
          <w:t>3.2.1.2.1.1.1 Select Emergency Contacts Button Specifications</w:t>
        </w:r>
        <w:r>
          <w:rPr>
            <w:noProof/>
            <w:webHidden/>
          </w:rPr>
          <w:tab/>
        </w:r>
        <w:r>
          <w:rPr>
            <w:noProof/>
            <w:webHidden/>
          </w:rPr>
          <w:fldChar w:fldCharType="begin"/>
        </w:r>
        <w:r>
          <w:rPr>
            <w:noProof/>
            <w:webHidden/>
          </w:rPr>
          <w:instrText xml:space="preserve"> PAGEREF _Toc216679822 \h </w:instrText>
        </w:r>
        <w:r>
          <w:rPr>
            <w:noProof/>
            <w:webHidden/>
          </w:rPr>
        </w:r>
        <w:r>
          <w:rPr>
            <w:noProof/>
            <w:webHidden/>
          </w:rPr>
          <w:fldChar w:fldCharType="separate"/>
        </w:r>
        <w:r>
          <w:rPr>
            <w:noProof/>
            <w:webHidden/>
          </w:rPr>
          <w:t>27</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3" w:history="1">
        <w:r w:rsidRPr="00415D8E">
          <w:rPr>
            <w:rStyle w:val="Hyperlink"/>
            <w:noProof/>
          </w:rPr>
          <w:t>3.2.1.2.1.2 Activity Diagram:  Select Bluetooth Settings Button</w:t>
        </w:r>
        <w:r>
          <w:rPr>
            <w:noProof/>
            <w:webHidden/>
          </w:rPr>
          <w:tab/>
        </w:r>
        <w:r>
          <w:rPr>
            <w:noProof/>
            <w:webHidden/>
          </w:rPr>
          <w:fldChar w:fldCharType="begin"/>
        </w:r>
        <w:r>
          <w:rPr>
            <w:noProof/>
            <w:webHidden/>
          </w:rPr>
          <w:instrText xml:space="preserve"> PAGEREF _Toc216679823 \h </w:instrText>
        </w:r>
        <w:r>
          <w:rPr>
            <w:noProof/>
            <w:webHidden/>
          </w:rPr>
        </w:r>
        <w:r>
          <w:rPr>
            <w:noProof/>
            <w:webHidden/>
          </w:rPr>
          <w:fldChar w:fldCharType="separate"/>
        </w:r>
        <w:r>
          <w:rPr>
            <w:noProof/>
            <w:webHidden/>
          </w:rPr>
          <w:t>27</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4" w:history="1">
        <w:r w:rsidRPr="00415D8E">
          <w:rPr>
            <w:rStyle w:val="Hyperlink"/>
            <w:noProof/>
          </w:rPr>
          <w:t>3.2.1.2.1.2.1 Select Bluetooth Settings Button Specifications</w:t>
        </w:r>
        <w:r>
          <w:rPr>
            <w:noProof/>
            <w:webHidden/>
          </w:rPr>
          <w:tab/>
        </w:r>
        <w:r>
          <w:rPr>
            <w:noProof/>
            <w:webHidden/>
          </w:rPr>
          <w:fldChar w:fldCharType="begin"/>
        </w:r>
        <w:r>
          <w:rPr>
            <w:noProof/>
            <w:webHidden/>
          </w:rPr>
          <w:instrText xml:space="preserve"> PAGEREF _Toc216679824 \h </w:instrText>
        </w:r>
        <w:r>
          <w:rPr>
            <w:noProof/>
            <w:webHidden/>
          </w:rPr>
        </w:r>
        <w:r>
          <w:rPr>
            <w:noProof/>
            <w:webHidden/>
          </w:rPr>
          <w:fldChar w:fldCharType="separate"/>
        </w:r>
        <w:r>
          <w:rPr>
            <w:noProof/>
            <w:webHidden/>
          </w:rPr>
          <w:t>28</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5" w:history="1">
        <w:r w:rsidRPr="00415D8E">
          <w:rPr>
            <w:rStyle w:val="Hyperlink"/>
            <w:noProof/>
          </w:rPr>
          <w:t>3.2.1.2.1.3 Activity Diagram: Select Baseline Parameters Button</w:t>
        </w:r>
        <w:r>
          <w:rPr>
            <w:noProof/>
            <w:webHidden/>
          </w:rPr>
          <w:tab/>
        </w:r>
        <w:r>
          <w:rPr>
            <w:noProof/>
            <w:webHidden/>
          </w:rPr>
          <w:fldChar w:fldCharType="begin"/>
        </w:r>
        <w:r>
          <w:rPr>
            <w:noProof/>
            <w:webHidden/>
          </w:rPr>
          <w:instrText xml:space="preserve"> PAGEREF _Toc216679825 \h </w:instrText>
        </w:r>
        <w:r>
          <w:rPr>
            <w:noProof/>
            <w:webHidden/>
          </w:rPr>
        </w:r>
        <w:r>
          <w:rPr>
            <w:noProof/>
            <w:webHidden/>
          </w:rPr>
          <w:fldChar w:fldCharType="separate"/>
        </w:r>
        <w:r>
          <w:rPr>
            <w:noProof/>
            <w:webHidden/>
          </w:rPr>
          <w:t>28</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6" w:history="1">
        <w:r w:rsidRPr="00415D8E">
          <w:rPr>
            <w:rStyle w:val="Hyperlink"/>
            <w:noProof/>
          </w:rPr>
          <w:t>3.2.1.2.1..3.1 Select Baseline Parameter Button Specifications</w:t>
        </w:r>
        <w:r>
          <w:rPr>
            <w:noProof/>
            <w:webHidden/>
          </w:rPr>
          <w:tab/>
        </w:r>
        <w:r>
          <w:rPr>
            <w:noProof/>
            <w:webHidden/>
          </w:rPr>
          <w:fldChar w:fldCharType="begin"/>
        </w:r>
        <w:r>
          <w:rPr>
            <w:noProof/>
            <w:webHidden/>
          </w:rPr>
          <w:instrText xml:space="preserve"> PAGEREF _Toc216679826 \h </w:instrText>
        </w:r>
        <w:r>
          <w:rPr>
            <w:noProof/>
            <w:webHidden/>
          </w:rPr>
        </w:r>
        <w:r>
          <w:rPr>
            <w:noProof/>
            <w:webHidden/>
          </w:rPr>
          <w:fldChar w:fldCharType="separate"/>
        </w:r>
        <w:r>
          <w:rPr>
            <w:noProof/>
            <w:webHidden/>
          </w:rPr>
          <w:t>28</w:t>
        </w:r>
        <w:r>
          <w:rPr>
            <w:noProof/>
            <w:webHidden/>
          </w:rPr>
          <w:fldChar w:fldCharType="end"/>
        </w:r>
      </w:hyperlink>
    </w:p>
    <w:p w:rsidR="005F3D3D" w:rsidRDefault="005F3D3D">
      <w:pPr>
        <w:pStyle w:val="TOC4"/>
        <w:tabs>
          <w:tab w:val="right" w:leader="dot" w:pos="8630"/>
        </w:tabs>
        <w:rPr>
          <w:rFonts w:asciiTheme="minorHAnsi" w:eastAsiaTheme="minorEastAsia" w:hAnsiTheme="minorHAnsi" w:cstheme="minorBidi"/>
          <w:noProof/>
          <w:sz w:val="22"/>
          <w:szCs w:val="22"/>
          <w:lang w:eastAsia="en-US"/>
        </w:rPr>
      </w:pPr>
      <w:hyperlink w:anchor="_Toc216679827" w:history="1">
        <w:r w:rsidRPr="00415D8E">
          <w:rPr>
            <w:rStyle w:val="Hyperlink"/>
            <w:noProof/>
          </w:rPr>
          <w:t>3.2.1.3 Emergency Contacts View</w:t>
        </w:r>
        <w:r>
          <w:rPr>
            <w:noProof/>
            <w:webHidden/>
          </w:rPr>
          <w:tab/>
        </w:r>
        <w:r>
          <w:rPr>
            <w:noProof/>
            <w:webHidden/>
          </w:rPr>
          <w:fldChar w:fldCharType="begin"/>
        </w:r>
        <w:r>
          <w:rPr>
            <w:noProof/>
            <w:webHidden/>
          </w:rPr>
          <w:instrText xml:space="preserve"> PAGEREF _Toc216679827 \h </w:instrText>
        </w:r>
        <w:r>
          <w:rPr>
            <w:noProof/>
            <w:webHidden/>
          </w:rPr>
        </w:r>
        <w:r>
          <w:rPr>
            <w:noProof/>
            <w:webHidden/>
          </w:rPr>
          <w:fldChar w:fldCharType="separate"/>
        </w:r>
        <w:r>
          <w:rPr>
            <w:noProof/>
            <w:webHidden/>
          </w:rPr>
          <w:t>29</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8" w:history="1">
        <w:r w:rsidRPr="00415D8E">
          <w:rPr>
            <w:rStyle w:val="Hyperlink"/>
            <w:noProof/>
          </w:rPr>
          <w:t>3.2.1.3.1 Use Case: Emergency Contacts View</w:t>
        </w:r>
        <w:r>
          <w:rPr>
            <w:noProof/>
            <w:webHidden/>
          </w:rPr>
          <w:tab/>
        </w:r>
        <w:r>
          <w:rPr>
            <w:noProof/>
            <w:webHidden/>
          </w:rPr>
          <w:fldChar w:fldCharType="begin"/>
        </w:r>
        <w:r>
          <w:rPr>
            <w:noProof/>
            <w:webHidden/>
          </w:rPr>
          <w:instrText xml:space="preserve"> PAGEREF _Toc216679828 \h </w:instrText>
        </w:r>
        <w:r>
          <w:rPr>
            <w:noProof/>
            <w:webHidden/>
          </w:rPr>
        </w:r>
        <w:r>
          <w:rPr>
            <w:noProof/>
            <w:webHidden/>
          </w:rPr>
          <w:fldChar w:fldCharType="separate"/>
        </w:r>
        <w:r>
          <w:rPr>
            <w:noProof/>
            <w:webHidden/>
          </w:rPr>
          <w:t>29</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29" w:history="1">
        <w:r w:rsidRPr="00415D8E">
          <w:rPr>
            <w:rStyle w:val="Hyperlink"/>
            <w:noProof/>
          </w:rPr>
          <w:t>3.2.1.3.1.1 Activity Diagram: Save Contacts</w:t>
        </w:r>
        <w:r>
          <w:rPr>
            <w:noProof/>
            <w:webHidden/>
          </w:rPr>
          <w:tab/>
        </w:r>
        <w:r>
          <w:rPr>
            <w:noProof/>
            <w:webHidden/>
          </w:rPr>
          <w:fldChar w:fldCharType="begin"/>
        </w:r>
        <w:r>
          <w:rPr>
            <w:noProof/>
            <w:webHidden/>
          </w:rPr>
          <w:instrText xml:space="preserve"> PAGEREF _Toc216679829 \h </w:instrText>
        </w:r>
        <w:r>
          <w:rPr>
            <w:noProof/>
            <w:webHidden/>
          </w:rPr>
        </w:r>
        <w:r>
          <w:rPr>
            <w:noProof/>
            <w:webHidden/>
          </w:rPr>
          <w:fldChar w:fldCharType="separate"/>
        </w:r>
        <w:r>
          <w:rPr>
            <w:noProof/>
            <w:webHidden/>
          </w:rPr>
          <w:t>30</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0" w:history="1">
        <w:r w:rsidRPr="00415D8E">
          <w:rPr>
            <w:rStyle w:val="Hyperlink"/>
            <w:noProof/>
          </w:rPr>
          <w:t>3.2.1.3.1.1.1 Save Contacts Specification</w:t>
        </w:r>
        <w:r>
          <w:rPr>
            <w:noProof/>
            <w:webHidden/>
          </w:rPr>
          <w:tab/>
        </w:r>
        <w:r>
          <w:rPr>
            <w:noProof/>
            <w:webHidden/>
          </w:rPr>
          <w:fldChar w:fldCharType="begin"/>
        </w:r>
        <w:r>
          <w:rPr>
            <w:noProof/>
            <w:webHidden/>
          </w:rPr>
          <w:instrText xml:space="preserve"> PAGEREF _Toc216679830 \h </w:instrText>
        </w:r>
        <w:r>
          <w:rPr>
            <w:noProof/>
            <w:webHidden/>
          </w:rPr>
        </w:r>
        <w:r>
          <w:rPr>
            <w:noProof/>
            <w:webHidden/>
          </w:rPr>
          <w:fldChar w:fldCharType="separate"/>
        </w:r>
        <w:r>
          <w:rPr>
            <w:noProof/>
            <w:webHidden/>
          </w:rPr>
          <w:t>30</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1" w:history="1">
        <w:r w:rsidRPr="00415D8E">
          <w:rPr>
            <w:rStyle w:val="Hyperlink"/>
            <w:noProof/>
          </w:rPr>
          <w:t>3.2.1.3.1.2 Activity Diagram: Cancel</w:t>
        </w:r>
        <w:r>
          <w:rPr>
            <w:noProof/>
            <w:webHidden/>
          </w:rPr>
          <w:tab/>
        </w:r>
        <w:r>
          <w:rPr>
            <w:noProof/>
            <w:webHidden/>
          </w:rPr>
          <w:fldChar w:fldCharType="begin"/>
        </w:r>
        <w:r>
          <w:rPr>
            <w:noProof/>
            <w:webHidden/>
          </w:rPr>
          <w:instrText xml:space="preserve"> PAGEREF _Toc216679831 \h </w:instrText>
        </w:r>
        <w:r>
          <w:rPr>
            <w:noProof/>
            <w:webHidden/>
          </w:rPr>
        </w:r>
        <w:r>
          <w:rPr>
            <w:noProof/>
            <w:webHidden/>
          </w:rPr>
          <w:fldChar w:fldCharType="separate"/>
        </w:r>
        <w:r>
          <w:rPr>
            <w:noProof/>
            <w:webHidden/>
          </w:rPr>
          <w:t>31</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2" w:history="1">
        <w:r w:rsidRPr="00415D8E">
          <w:rPr>
            <w:rStyle w:val="Hyperlink"/>
            <w:noProof/>
          </w:rPr>
          <w:t>3.2.1.3.1.2.1 Cancel Specification</w:t>
        </w:r>
        <w:r>
          <w:rPr>
            <w:noProof/>
            <w:webHidden/>
          </w:rPr>
          <w:tab/>
        </w:r>
        <w:r>
          <w:rPr>
            <w:noProof/>
            <w:webHidden/>
          </w:rPr>
          <w:fldChar w:fldCharType="begin"/>
        </w:r>
        <w:r>
          <w:rPr>
            <w:noProof/>
            <w:webHidden/>
          </w:rPr>
          <w:instrText xml:space="preserve"> PAGEREF _Toc216679832 \h </w:instrText>
        </w:r>
        <w:r>
          <w:rPr>
            <w:noProof/>
            <w:webHidden/>
          </w:rPr>
        </w:r>
        <w:r>
          <w:rPr>
            <w:noProof/>
            <w:webHidden/>
          </w:rPr>
          <w:fldChar w:fldCharType="separate"/>
        </w:r>
        <w:r>
          <w:rPr>
            <w:noProof/>
            <w:webHidden/>
          </w:rPr>
          <w:t>31</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3" w:history="1">
        <w:r w:rsidRPr="00415D8E">
          <w:rPr>
            <w:rStyle w:val="Hyperlink"/>
            <w:noProof/>
          </w:rPr>
          <w:t>3.2.1.4. Bluetooth Settings View</w:t>
        </w:r>
        <w:r>
          <w:rPr>
            <w:noProof/>
            <w:webHidden/>
          </w:rPr>
          <w:tab/>
        </w:r>
        <w:r>
          <w:rPr>
            <w:noProof/>
            <w:webHidden/>
          </w:rPr>
          <w:fldChar w:fldCharType="begin"/>
        </w:r>
        <w:r>
          <w:rPr>
            <w:noProof/>
            <w:webHidden/>
          </w:rPr>
          <w:instrText xml:space="preserve"> PAGEREF _Toc216679833 \h </w:instrText>
        </w:r>
        <w:r>
          <w:rPr>
            <w:noProof/>
            <w:webHidden/>
          </w:rPr>
        </w:r>
        <w:r>
          <w:rPr>
            <w:noProof/>
            <w:webHidden/>
          </w:rPr>
          <w:fldChar w:fldCharType="separate"/>
        </w:r>
        <w:r>
          <w:rPr>
            <w:noProof/>
            <w:webHidden/>
          </w:rPr>
          <w:t>31</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4" w:history="1">
        <w:r w:rsidRPr="00415D8E">
          <w:rPr>
            <w:rStyle w:val="Hyperlink"/>
            <w:noProof/>
          </w:rPr>
          <w:t>3.2.1.4.1 Use Case: Bluetooth Settings View</w:t>
        </w:r>
        <w:r>
          <w:rPr>
            <w:noProof/>
            <w:webHidden/>
          </w:rPr>
          <w:tab/>
        </w:r>
        <w:r>
          <w:rPr>
            <w:noProof/>
            <w:webHidden/>
          </w:rPr>
          <w:fldChar w:fldCharType="begin"/>
        </w:r>
        <w:r>
          <w:rPr>
            <w:noProof/>
            <w:webHidden/>
          </w:rPr>
          <w:instrText xml:space="preserve"> PAGEREF _Toc216679834 \h </w:instrText>
        </w:r>
        <w:r>
          <w:rPr>
            <w:noProof/>
            <w:webHidden/>
          </w:rPr>
        </w:r>
        <w:r>
          <w:rPr>
            <w:noProof/>
            <w:webHidden/>
          </w:rPr>
          <w:fldChar w:fldCharType="separate"/>
        </w:r>
        <w:r>
          <w:rPr>
            <w:noProof/>
            <w:webHidden/>
          </w:rPr>
          <w:t>32</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5" w:history="1">
        <w:r w:rsidRPr="00415D8E">
          <w:rPr>
            <w:rStyle w:val="Hyperlink"/>
            <w:noProof/>
          </w:rPr>
          <w:t>3.2.1.4.1.1 Activity Diagram: Select Device</w:t>
        </w:r>
        <w:r>
          <w:rPr>
            <w:noProof/>
            <w:webHidden/>
          </w:rPr>
          <w:tab/>
        </w:r>
        <w:r>
          <w:rPr>
            <w:noProof/>
            <w:webHidden/>
          </w:rPr>
          <w:fldChar w:fldCharType="begin"/>
        </w:r>
        <w:r>
          <w:rPr>
            <w:noProof/>
            <w:webHidden/>
          </w:rPr>
          <w:instrText xml:space="preserve"> PAGEREF _Toc216679835 \h </w:instrText>
        </w:r>
        <w:r>
          <w:rPr>
            <w:noProof/>
            <w:webHidden/>
          </w:rPr>
        </w:r>
        <w:r>
          <w:rPr>
            <w:noProof/>
            <w:webHidden/>
          </w:rPr>
          <w:fldChar w:fldCharType="separate"/>
        </w:r>
        <w:r>
          <w:rPr>
            <w:noProof/>
            <w:webHidden/>
          </w:rPr>
          <w:t>32</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6" w:history="1">
        <w:r w:rsidRPr="00415D8E">
          <w:rPr>
            <w:rStyle w:val="Hyperlink"/>
            <w:noProof/>
          </w:rPr>
          <w:t>3.2.1.4.1.1.1 Select Device Specification</w:t>
        </w:r>
        <w:r>
          <w:rPr>
            <w:noProof/>
            <w:webHidden/>
          </w:rPr>
          <w:tab/>
        </w:r>
        <w:r>
          <w:rPr>
            <w:noProof/>
            <w:webHidden/>
          </w:rPr>
          <w:fldChar w:fldCharType="begin"/>
        </w:r>
        <w:r>
          <w:rPr>
            <w:noProof/>
            <w:webHidden/>
          </w:rPr>
          <w:instrText xml:space="preserve"> PAGEREF _Toc216679836 \h </w:instrText>
        </w:r>
        <w:r>
          <w:rPr>
            <w:noProof/>
            <w:webHidden/>
          </w:rPr>
        </w:r>
        <w:r>
          <w:rPr>
            <w:noProof/>
            <w:webHidden/>
          </w:rPr>
          <w:fldChar w:fldCharType="separate"/>
        </w:r>
        <w:r>
          <w:rPr>
            <w:noProof/>
            <w:webHidden/>
          </w:rPr>
          <w:t>33</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7" w:history="1">
        <w:r w:rsidRPr="00415D8E">
          <w:rPr>
            <w:rStyle w:val="Hyperlink"/>
            <w:noProof/>
          </w:rPr>
          <w:t>3.2.1.5. Baseline Parameters Settings View</w:t>
        </w:r>
        <w:r>
          <w:rPr>
            <w:noProof/>
            <w:webHidden/>
          </w:rPr>
          <w:tab/>
        </w:r>
        <w:r>
          <w:rPr>
            <w:noProof/>
            <w:webHidden/>
          </w:rPr>
          <w:fldChar w:fldCharType="begin"/>
        </w:r>
        <w:r>
          <w:rPr>
            <w:noProof/>
            <w:webHidden/>
          </w:rPr>
          <w:instrText xml:space="preserve"> PAGEREF _Toc216679837 \h </w:instrText>
        </w:r>
        <w:r>
          <w:rPr>
            <w:noProof/>
            <w:webHidden/>
          </w:rPr>
        </w:r>
        <w:r>
          <w:rPr>
            <w:noProof/>
            <w:webHidden/>
          </w:rPr>
          <w:fldChar w:fldCharType="separate"/>
        </w:r>
        <w:r>
          <w:rPr>
            <w:noProof/>
            <w:webHidden/>
          </w:rPr>
          <w:t>33</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8" w:history="1">
        <w:r w:rsidRPr="00415D8E">
          <w:rPr>
            <w:rStyle w:val="Hyperlink"/>
            <w:noProof/>
          </w:rPr>
          <w:t>3.2.1.5.1 Use Case: Baseline Parameters View</w:t>
        </w:r>
        <w:r>
          <w:rPr>
            <w:noProof/>
            <w:webHidden/>
          </w:rPr>
          <w:tab/>
        </w:r>
        <w:r>
          <w:rPr>
            <w:noProof/>
            <w:webHidden/>
          </w:rPr>
          <w:fldChar w:fldCharType="begin"/>
        </w:r>
        <w:r>
          <w:rPr>
            <w:noProof/>
            <w:webHidden/>
          </w:rPr>
          <w:instrText xml:space="preserve"> PAGEREF _Toc216679838 \h </w:instrText>
        </w:r>
        <w:r>
          <w:rPr>
            <w:noProof/>
            <w:webHidden/>
          </w:rPr>
        </w:r>
        <w:r>
          <w:rPr>
            <w:noProof/>
            <w:webHidden/>
          </w:rPr>
          <w:fldChar w:fldCharType="separate"/>
        </w:r>
        <w:r>
          <w:rPr>
            <w:noProof/>
            <w:webHidden/>
          </w:rPr>
          <w:t>34</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39" w:history="1">
        <w:r w:rsidRPr="00415D8E">
          <w:rPr>
            <w:rStyle w:val="Hyperlink"/>
            <w:noProof/>
          </w:rPr>
          <w:t>3.2.1.5.1.1 Activity Diagram: Save Parameters</w:t>
        </w:r>
        <w:r>
          <w:rPr>
            <w:noProof/>
            <w:webHidden/>
          </w:rPr>
          <w:tab/>
        </w:r>
        <w:r>
          <w:rPr>
            <w:noProof/>
            <w:webHidden/>
          </w:rPr>
          <w:fldChar w:fldCharType="begin"/>
        </w:r>
        <w:r>
          <w:rPr>
            <w:noProof/>
            <w:webHidden/>
          </w:rPr>
          <w:instrText xml:space="preserve"> PAGEREF _Toc216679839 \h </w:instrText>
        </w:r>
        <w:r>
          <w:rPr>
            <w:noProof/>
            <w:webHidden/>
          </w:rPr>
        </w:r>
        <w:r>
          <w:rPr>
            <w:noProof/>
            <w:webHidden/>
          </w:rPr>
          <w:fldChar w:fldCharType="separate"/>
        </w:r>
        <w:r>
          <w:rPr>
            <w:noProof/>
            <w:webHidden/>
          </w:rPr>
          <w:t>34</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40" w:history="1">
        <w:r w:rsidRPr="00415D8E">
          <w:rPr>
            <w:rStyle w:val="Hyperlink"/>
            <w:noProof/>
          </w:rPr>
          <w:t>3.2.1.5.1.1.1 Save Parameters Specification</w:t>
        </w:r>
        <w:r>
          <w:rPr>
            <w:noProof/>
            <w:webHidden/>
          </w:rPr>
          <w:tab/>
        </w:r>
        <w:r>
          <w:rPr>
            <w:noProof/>
            <w:webHidden/>
          </w:rPr>
          <w:fldChar w:fldCharType="begin"/>
        </w:r>
        <w:r>
          <w:rPr>
            <w:noProof/>
            <w:webHidden/>
          </w:rPr>
          <w:instrText xml:space="preserve"> PAGEREF _Toc216679840 \h </w:instrText>
        </w:r>
        <w:r>
          <w:rPr>
            <w:noProof/>
            <w:webHidden/>
          </w:rPr>
        </w:r>
        <w:r>
          <w:rPr>
            <w:noProof/>
            <w:webHidden/>
          </w:rPr>
          <w:fldChar w:fldCharType="separate"/>
        </w:r>
        <w:r>
          <w:rPr>
            <w:noProof/>
            <w:webHidden/>
          </w:rPr>
          <w:t>35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41" w:history="1">
        <w:r w:rsidRPr="00415D8E">
          <w:rPr>
            <w:rStyle w:val="Hyperlink"/>
            <w:noProof/>
          </w:rPr>
          <w:t>3.2.1.6. ECG Data View</w:t>
        </w:r>
        <w:r>
          <w:rPr>
            <w:noProof/>
            <w:webHidden/>
          </w:rPr>
          <w:tab/>
        </w:r>
        <w:r>
          <w:rPr>
            <w:noProof/>
            <w:webHidden/>
          </w:rPr>
          <w:fldChar w:fldCharType="begin"/>
        </w:r>
        <w:r>
          <w:rPr>
            <w:noProof/>
            <w:webHidden/>
          </w:rPr>
          <w:instrText xml:space="preserve"> PAGEREF _Toc216679841 \h </w:instrText>
        </w:r>
        <w:r>
          <w:rPr>
            <w:noProof/>
            <w:webHidden/>
          </w:rPr>
        </w:r>
        <w:r>
          <w:rPr>
            <w:noProof/>
            <w:webHidden/>
          </w:rPr>
          <w:fldChar w:fldCharType="separate"/>
        </w:r>
        <w:r>
          <w:rPr>
            <w:noProof/>
            <w:webHidden/>
          </w:rPr>
          <w:t>35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42" w:history="1">
        <w:r w:rsidRPr="00415D8E">
          <w:rPr>
            <w:rStyle w:val="Hyperlink"/>
            <w:noProof/>
          </w:rPr>
          <w:t>3.2.1.6.1 Use Case: ECG Data View</w:t>
        </w:r>
        <w:r>
          <w:rPr>
            <w:noProof/>
            <w:webHidden/>
          </w:rPr>
          <w:tab/>
        </w:r>
        <w:r>
          <w:rPr>
            <w:noProof/>
            <w:webHidden/>
          </w:rPr>
          <w:fldChar w:fldCharType="begin"/>
        </w:r>
        <w:r>
          <w:rPr>
            <w:noProof/>
            <w:webHidden/>
          </w:rPr>
          <w:instrText xml:space="preserve"> PAGEREF _Toc216679842 \h </w:instrText>
        </w:r>
        <w:r>
          <w:rPr>
            <w:noProof/>
            <w:webHidden/>
          </w:rPr>
        </w:r>
        <w:r>
          <w:rPr>
            <w:noProof/>
            <w:webHidden/>
          </w:rPr>
          <w:fldChar w:fldCharType="separate"/>
        </w:r>
        <w:r>
          <w:rPr>
            <w:noProof/>
            <w:webHidden/>
          </w:rPr>
          <w:t>35</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43" w:history="1">
        <w:r w:rsidRPr="00415D8E">
          <w:rPr>
            <w:rStyle w:val="Hyperlink"/>
            <w:noProof/>
          </w:rPr>
          <w:t>3.2.1.6.1.1 Activity Diagram: Get ECG Data</w:t>
        </w:r>
        <w:r>
          <w:rPr>
            <w:noProof/>
            <w:webHidden/>
          </w:rPr>
          <w:tab/>
        </w:r>
        <w:r>
          <w:rPr>
            <w:noProof/>
            <w:webHidden/>
          </w:rPr>
          <w:fldChar w:fldCharType="begin"/>
        </w:r>
        <w:r>
          <w:rPr>
            <w:noProof/>
            <w:webHidden/>
          </w:rPr>
          <w:instrText xml:space="preserve"> PAGEREF _Toc216679843 \h </w:instrText>
        </w:r>
        <w:r>
          <w:rPr>
            <w:noProof/>
            <w:webHidden/>
          </w:rPr>
        </w:r>
        <w:r>
          <w:rPr>
            <w:noProof/>
            <w:webHidden/>
          </w:rPr>
          <w:fldChar w:fldCharType="separate"/>
        </w:r>
        <w:r>
          <w:rPr>
            <w:noProof/>
            <w:webHidden/>
          </w:rPr>
          <w:t>36</w:t>
        </w:r>
        <w:r>
          <w:rPr>
            <w:noProof/>
            <w:webHidden/>
          </w:rPr>
          <w:fldChar w:fldCharType="end"/>
        </w:r>
      </w:hyperlink>
    </w:p>
    <w:p w:rsidR="005F3D3D" w:rsidRDefault="005F3D3D">
      <w:pPr>
        <w:pStyle w:val="TOC5"/>
        <w:tabs>
          <w:tab w:val="right" w:leader="dot" w:pos="8630"/>
        </w:tabs>
        <w:rPr>
          <w:rFonts w:asciiTheme="minorHAnsi" w:eastAsiaTheme="minorEastAsia" w:hAnsiTheme="minorHAnsi" w:cstheme="minorBidi"/>
          <w:noProof/>
          <w:sz w:val="22"/>
          <w:szCs w:val="22"/>
          <w:lang w:eastAsia="en-US"/>
        </w:rPr>
      </w:pPr>
      <w:hyperlink w:anchor="_Toc216679844" w:history="1">
        <w:r w:rsidRPr="00415D8E">
          <w:rPr>
            <w:rStyle w:val="Hyperlink"/>
            <w:noProof/>
          </w:rPr>
          <w:t>3.2.1.6.1.1.1 Get ECG Data Specification</w:t>
        </w:r>
        <w:r>
          <w:rPr>
            <w:noProof/>
            <w:webHidden/>
          </w:rPr>
          <w:tab/>
        </w:r>
        <w:r>
          <w:rPr>
            <w:noProof/>
            <w:webHidden/>
          </w:rPr>
          <w:fldChar w:fldCharType="begin"/>
        </w:r>
        <w:r>
          <w:rPr>
            <w:noProof/>
            <w:webHidden/>
          </w:rPr>
          <w:instrText xml:space="preserve"> PAGEREF _Toc216679844 \h </w:instrText>
        </w:r>
        <w:r>
          <w:rPr>
            <w:noProof/>
            <w:webHidden/>
          </w:rPr>
        </w:r>
        <w:r>
          <w:rPr>
            <w:noProof/>
            <w:webHidden/>
          </w:rPr>
          <w:fldChar w:fldCharType="separate"/>
        </w:r>
        <w:r>
          <w:rPr>
            <w:noProof/>
            <w:webHidden/>
          </w:rPr>
          <w:t>36</w:t>
        </w:r>
        <w:r>
          <w:rPr>
            <w:noProof/>
            <w:webHidden/>
          </w:rPr>
          <w:fldChar w:fldCharType="end"/>
        </w:r>
      </w:hyperlink>
    </w:p>
    <w:p w:rsidR="005F3D3D" w:rsidRDefault="005F3D3D">
      <w:pPr>
        <w:pStyle w:val="TOC1"/>
        <w:tabs>
          <w:tab w:val="right" w:leader="dot" w:pos="8630"/>
        </w:tabs>
        <w:rPr>
          <w:rFonts w:asciiTheme="minorHAnsi" w:eastAsiaTheme="minorEastAsia" w:hAnsiTheme="minorHAnsi" w:cstheme="minorBidi"/>
          <w:noProof/>
          <w:sz w:val="22"/>
          <w:szCs w:val="22"/>
          <w:lang w:eastAsia="en-US"/>
        </w:rPr>
      </w:pPr>
      <w:hyperlink w:anchor="_Toc216679845" w:history="1">
        <w:r w:rsidRPr="00415D8E">
          <w:rPr>
            <w:rStyle w:val="Hyperlink"/>
            <w:noProof/>
          </w:rPr>
          <w:t>APPENDIX A: Software Documentation</w:t>
        </w:r>
        <w:r>
          <w:rPr>
            <w:noProof/>
            <w:webHidden/>
          </w:rPr>
          <w:tab/>
        </w:r>
        <w:r>
          <w:rPr>
            <w:noProof/>
            <w:webHidden/>
          </w:rPr>
          <w:fldChar w:fldCharType="begin"/>
        </w:r>
        <w:r>
          <w:rPr>
            <w:noProof/>
            <w:webHidden/>
          </w:rPr>
          <w:instrText xml:space="preserve"> PAGEREF _Toc216679845 \h </w:instrText>
        </w:r>
        <w:r>
          <w:rPr>
            <w:noProof/>
            <w:webHidden/>
          </w:rPr>
        </w:r>
        <w:r>
          <w:rPr>
            <w:noProof/>
            <w:webHidden/>
          </w:rPr>
          <w:fldChar w:fldCharType="separate"/>
        </w:r>
        <w:r>
          <w:rPr>
            <w:noProof/>
            <w:webHidden/>
          </w:rPr>
          <w:t>37</w:t>
        </w:r>
        <w:r>
          <w:rPr>
            <w:noProof/>
            <w:webHidden/>
          </w:rPr>
          <w:fldChar w:fldCharType="end"/>
        </w:r>
      </w:hyperlink>
    </w:p>
    <w:p w:rsidR="00AF4992" w:rsidRDefault="0003120E" w:rsidP="00CE482A">
      <w:r>
        <w:fldChar w:fldCharType="end"/>
      </w:r>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r>
        <w:fldChar w:fldCharType="begin"/>
      </w:r>
      <w:r w:rsidR="00247555">
        <w:instrText xml:space="preserve"> TOC \h \z \c "Figure" </w:instrText>
      </w:r>
      <w:r>
        <w:fldChar w:fldCharType="separate"/>
      </w:r>
      <w:hyperlink w:anchor="_Toc216648888" w:history="1">
        <w:r w:rsidR="00247555" w:rsidRPr="00B51D26">
          <w:rPr>
            <w:rStyle w:val="Hyperlink"/>
            <w:noProof/>
          </w:rPr>
          <w:t>Figure 1 Use Case Diagram of the System</w:t>
        </w:r>
        <w:r w:rsidR="00247555">
          <w:rPr>
            <w:noProof/>
            <w:webHidden/>
          </w:rPr>
          <w:tab/>
        </w:r>
        <w:r>
          <w:rPr>
            <w:noProof/>
            <w:webHidden/>
          </w:rPr>
          <w:fldChar w:fldCharType="begin"/>
        </w:r>
        <w:r w:rsidR="00247555">
          <w:rPr>
            <w:noProof/>
            <w:webHidden/>
          </w:rPr>
          <w:instrText xml:space="preserve"> PAGEREF _Toc216648888 \h </w:instrText>
        </w:r>
        <w:r>
          <w:rPr>
            <w:noProof/>
            <w:webHidden/>
          </w:rPr>
        </w:r>
        <w:r>
          <w:rPr>
            <w:noProof/>
            <w:webHidden/>
          </w:rPr>
          <w:fldChar w:fldCharType="separate"/>
        </w:r>
        <w:r w:rsidR="00247555">
          <w:rPr>
            <w:noProof/>
            <w:webHidden/>
          </w:rPr>
          <w:t>4</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89" w:history="1">
        <w:r w:rsidR="00247555" w:rsidRPr="00B51D26">
          <w:rPr>
            <w:rStyle w:val="Hyperlink"/>
            <w:noProof/>
          </w:rPr>
          <w:t>Figure 2 Application Home Menu.</w:t>
        </w:r>
        <w:r w:rsidR="00247555">
          <w:rPr>
            <w:noProof/>
            <w:webHidden/>
          </w:rPr>
          <w:tab/>
        </w:r>
        <w:r>
          <w:rPr>
            <w:noProof/>
            <w:webHidden/>
          </w:rPr>
          <w:fldChar w:fldCharType="begin"/>
        </w:r>
        <w:r w:rsidR="00247555">
          <w:rPr>
            <w:noProof/>
            <w:webHidden/>
          </w:rPr>
          <w:instrText xml:space="preserve"> PAGEREF _Toc216648889 \h </w:instrText>
        </w:r>
        <w:r>
          <w:rPr>
            <w:noProof/>
            <w:webHidden/>
          </w:rPr>
        </w:r>
        <w:r>
          <w:rPr>
            <w:noProof/>
            <w:webHidden/>
          </w:rPr>
          <w:fldChar w:fldCharType="separate"/>
        </w:r>
        <w:r w:rsidR="00247555">
          <w:rPr>
            <w:noProof/>
            <w:webHidden/>
          </w:rPr>
          <w:t>5</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0" w:history="1">
        <w:r w:rsidR="00247555" w:rsidRPr="00B51D26">
          <w:rPr>
            <w:rStyle w:val="Hyperlink"/>
            <w:noProof/>
          </w:rPr>
          <w:t>Figure 3 Application Settings Menu</w:t>
        </w:r>
        <w:r w:rsidR="00247555">
          <w:rPr>
            <w:noProof/>
            <w:webHidden/>
          </w:rPr>
          <w:tab/>
        </w:r>
        <w:r>
          <w:rPr>
            <w:noProof/>
            <w:webHidden/>
          </w:rPr>
          <w:fldChar w:fldCharType="begin"/>
        </w:r>
        <w:r w:rsidR="00247555">
          <w:rPr>
            <w:noProof/>
            <w:webHidden/>
          </w:rPr>
          <w:instrText xml:space="preserve"> PAGEREF _Toc216648890 \h </w:instrText>
        </w:r>
        <w:r>
          <w:rPr>
            <w:noProof/>
            <w:webHidden/>
          </w:rPr>
        </w:r>
        <w:r>
          <w:rPr>
            <w:noProof/>
            <w:webHidden/>
          </w:rPr>
          <w:fldChar w:fldCharType="separate"/>
        </w:r>
        <w:r w:rsidR="00247555">
          <w:rPr>
            <w:noProof/>
            <w:webHidden/>
          </w:rPr>
          <w:t>6</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1" w:history="1">
        <w:r w:rsidR="00247555" w:rsidRPr="00B51D26">
          <w:rPr>
            <w:rStyle w:val="Hyperlink"/>
            <w:noProof/>
          </w:rPr>
          <w:t>Figure 4 Application Emergency Contacts Menu</w:t>
        </w:r>
        <w:r w:rsidR="00247555">
          <w:rPr>
            <w:noProof/>
            <w:webHidden/>
          </w:rPr>
          <w:tab/>
        </w:r>
        <w:r>
          <w:rPr>
            <w:noProof/>
            <w:webHidden/>
          </w:rPr>
          <w:fldChar w:fldCharType="begin"/>
        </w:r>
        <w:r w:rsidR="00247555">
          <w:rPr>
            <w:noProof/>
            <w:webHidden/>
          </w:rPr>
          <w:instrText xml:space="preserve"> PAGEREF _Toc216648891 \h </w:instrText>
        </w:r>
        <w:r>
          <w:rPr>
            <w:noProof/>
            <w:webHidden/>
          </w:rPr>
        </w:r>
        <w:r>
          <w:rPr>
            <w:noProof/>
            <w:webHidden/>
          </w:rPr>
          <w:fldChar w:fldCharType="separate"/>
        </w:r>
        <w:r w:rsidR="00247555">
          <w:rPr>
            <w:noProof/>
            <w:webHidden/>
          </w:rPr>
          <w:t>7</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2" w:history="1">
        <w:r w:rsidR="00247555" w:rsidRPr="00B51D26">
          <w:rPr>
            <w:rStyle w:val="Hyperlink"/>
            <w:noProof/>
          </w:rPr>
          <w:t>Figure 5 Application Bluetooth Setting Menu</w:t>
        </w:r>
        <w:r w:rsidR="00247555">
          <w:rPr>
            <w:noProof/>
            <w:webHidden/>
          </w:rPr>
          <w:tab/>
        </w:r>
        <w:r>
          <w:rPr>
            <w:noProof/>
            <w:webHidden/>
          </w:rPr>
          <w:fldChar w:fldCharType="begin"/>
        </w:r>
        <w:r w:rsidR="00247555">
          <w:rPr>
            <w:noProof/>
            <w:webHidden/>
          </w:rPr>
          <w:instrText xml:space="preserve"> PAGEREF _Toc216648892 \h </w:instrText>
        </w:r>
        <w:r>
          <w:rPr>
            <w:noProof/>
            <w:webHidden/>
          </w:rPr>
        </w:r>
        <w:r>
          <w:rPr>
            <w:noProof/>
            <w:webHidden/>
          </w:rPr>
          <w:fldChar w:fldCharType="separate"/>
        </w:r>
        <w:r w:rsidR="00247555">
          <w:rPr>
            <w:noProof/>
            <w:webHidden/>
          </w:rPr>
          <w:t>8</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3" w:history="1">
        <w:r w:rsidR="00247555" w:rsidRPr="00B51D26">
          <w:rPr>
            <w:rStyle w:val="Hyperlink"/>
            <w:noProof/>
          </w:rPr>
          <w:t>Figure 6 Application Baseline Parameters Menu</w:t>
        </w:r>
        <w:r w:rsidR="00247555">
          <w:rPr>
            <w:noProof/>
            <w:webHidden/>
          </w:rPr>
          <w:tab/>
        </w:r>
        <w:r>
          <w:rPr>
            <w:noProof/>
            <w:webHidden/>
          </w:rPr>
          <w:fldChar w:fldCharType="begin"/>
        </w:r>
        <w:r w:rsidR="00247555">
          <w:rPr>
            <w:noProof/>
            <w:webHidden/>
          </w:rPr>
          <w:instrText xml:space="preserve"> PAGEREF _Toc216648893 \h </w:instrText>
        </w:r>
        <w:r>
          <w:rPr>
            <w:noProof/>
            <w:webHidden/>
          </w:rPr>
        </w:r>
        <w:r>
          <w:rPr>
            <w:noProof/>
            <w:webHidden/>
          </w:rPr>
          <w:fldChar w:fldCharType="separate"/>
        </w:r>
        <w:r w:rsidR="00247555">
          <w:rPr>
            <w:noProof/>
            <w:webHidden/>
          </w:rPr>
          <w:t>9</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4" w:history="1">
        <w:r w:rsidR="00247555" w:rsidRPr="00B51D26">
          <w:rPr>
            <w:rStyle w:val="Hyperlink"/>
            <w:noProof/>
          </w:rPr>
          <w:t>Figure 7 Application ECG Data Menu</w:t>
        </w:r>
        <w:r w:rsidR="00247555">
          <w:rPr>
            <w:noProof/>
            <w:webHidden/>
          </w:rPr>
          <w:tab/>
        </w:r>
        <w:r>
          <w:rPr>
            <w:noProof/>
            <w:webHidden/>
          </w:rPr>
          <w:fldChar w:fldCharType="begin"/>
        </w:r>
        <w:r w:rsidR="00247555">
          <w:rPr>
            <w:noProof/>
            <w:webHidden/>
          </w:rPr>
          <w:instrText xml:space="preserve"> PAGEREF _Toc216648894 \h </w:instrText>
        </w:r>
        <w:r>
          <w:rPr>
            <w:noProof/>
            <w:webHidden/>
          </w:rPr>
        </w:r>
        <w:r>
          <w:rPr>
            <w:noProof/>
            <w:webHidden/>
          </w:rPr>
          <w:fldChar w:fldCharType="separate"/>
        </w:r>
        <w:r w:rsidR="00247555">
          <w:rPr>
            <w:noProof/>
            <w:webHidden/>
          </w:rPr>
          <w:t>10</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5" w:history="1">
        <w:r w:rsidR="00247555" w:rsidRPr="00B51D26">
          <w:rPr>
            <w:rStyle w:val="Hyperlink"/>
            <w:noProof/>
          </w:rPr>
          <w:t>Figure 8 Application Help Menu</w:t>
        </w:r>
        <w:r w:rsidR="00247555">
          <w:rPr>
            <w:noProof/>
            <w:webHidden/>
          </w:rPr>
          <w:tab/>
        </w:r>
        <w:r>
          <w:rPr>
            <w:noProof/>
            <w:webHidden/>
          </w:rPr>
          <w:fldChar w:fldCharType="begin"/>
        </w:r>
        <w:r w:rsidR="00247555">
          <w:rPr>
            <w:noProof/>
            <w:webHidden/>
          </w:rPr>
          <w:instrText xml:space="preserve"> PAGEREF _Toc216648895 \h </w:instrText>
        </w:r>
        <w:r>
          <w:rPr>
            <w:noProof/>
            <w:webHidden/>
          </w:rPr>
        </w:r>
        <w:r>
          <w:rPr>
            <w:noProof/>
            <w:webHidden/>
          </w:rPr>
          <w:fldChar w:fldCharType="separate"/>
        </w:r>
        <w:r w:rsidR="00247555">
          <w:rPr>
            <w:noProof/>
            <w:webHidden/>
          </w:rPr>
          <w:t>11</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6" w:history="1">
        <w:r w:rsidR="00247555" w:rsidRPr="00B51D26">
          <w:rPr>
            <w:rStyle w:val="Hyperlink"/>
            <w:noProof/>
          </w:rPr>
          <w:t>Figure 9 Application Alert Menu</w:t>
        </w:r>
        <w:r w:rsidR="00247555">
          <w:rPr>
            <w:noProof/>
            <w:webHidden/>
          </w:rPr>
          <w:tab/>
        </w:r>
        <w:r>
          <w:rPr>
            <w:noProof/>
            <w:webHidden/>
          </w:rPr>
          <w:fldChar w:fldCharType="begin"/>
        </w:r>
        <w:r w:rsidR="00247555">
          <w:rPr>
            <w:noProof/>
            <w:webHidden/>
          </w:rPr>
          <w:instrText xml:space="preserve"> PAGEREF _Toc216648896 \h </w:instrText>
        </w:r>
        <w:r>
          <w:rPr>
            <w:noProof/>
            <w:webHidden/>
          </w:rPr>
        </w:r>
        <w:r>
          <w:rPr>
            <w:noProof/>
            <w:webHidden/>
          </w:rPr>
          <w:fldChar w:fldCharType="separate"/>
        </w:r>
        <w:r w:rsidR="00247555">
          <w:rPr>
            <w:noProof/>
            <w:webHidden/>
          </w:rPr>
          <w:t>12</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7" w:history="1">
        <w:r w:rsidR="00247555" w:rsidRPr="00B51D26">
          <w:rPr>
            <w:rStyle w:val="Hyperlink"/>
            <w:noProof/>
          </w:rPr>
          <w:t>Figure 10 Use Case for Home Menu View</w:t>
        </w:r>
        <w:r w:rsidR="00247555">
          <w:rPr>
            <w:noProof/>
            <w:webHidden/>
          </w:rPr>
          <w:tab/>
        </w:r>
        <w:r>
          <w:rPr>
            <w:noProof/>
            <w:webHidden/>
          </w:rPr>
          <w:fldChar w:fldCharType="begin"/>
        </w:r>
        <w:r w:rsidR="00247555">
          <w:rPr>
            <w:noProof/>
            <w:webHidden/>
          </w:rPr>
          <w:instrText xml:space="preserve"> PAGEREF _Toc216648897 \h </w:instrText>
        </w:r>
        <w:r>
          <w:rPr>
            <w:noProof/>
            <w:webHidden/>
          </w:rPr>
        </w:r>
        <w:r>
          <w:rPr>
            <w:noProof/>
            <w:webHidden/>
          </w:rPr>
          <w:fldChar w:fldCharType="separate"/>
        </w:r>
        <w:r w:rsidR="00247555">
          <w:rPr>
            <w:noProof/>
            <w:webHidden/>
          </w:rPr>
          <w:t>21</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8" w:history="1">
        <w:r w:rsidR="00247555" w:rsidRPr="00B51D26">
          <w:rPr>
            <w:rStyle w:val="Hyperlink"/>
            <w:noProof/>
          </w:rPr>
          <w:t>Figure 11 Activity Diagram:  Select Settings</w:t>
        </w:r>
        <w:r w:rsidR="00247555">
          <w:rPr>
            <w:noProof/>
            <w:webHidden/>
          </w:rPr>
          <w:tab/>
        </w:r>
        <w:r>
          <w:rPr>
            <w:noProof/>
            <w:webHidden/>
          </w:rPr>
          <w:fldChar w:fldCharType="begin"/>
        </w:r>
        <w:r w:rsidR="00247555">
          <w:rPr>
            <w:noProof/>
            <w:webHidden/>
          </w:rPr>
          <w:instrText xml:space="preserve"> PAGEREF _Toc216648898 \h </w:instrText>
        </w:r>
        <w:r>
          <w:rPr>
            <w:noProof/>
            <w:webHidden/>
          </w:rPr>
        </w:r>
        <w:r>
          <w:rPr>
            <w:noProof/>
            <w:webHidden/>
          </w:rPr>
          <w:fldChar w:fldCharType="separate"/>
        </w:r>
        <w:r w:rsidR="00247555">
          <w:rPr>
            <w:noProof/>
            <w:webHidden/>
          </w:rPr>
          <w:t>22</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899" w:history="1">
        <w:r w:rsidR="00247555" w:rsidRPr="00B51D26">
          <w:rPr>
            <w:rStyle w:val="Hyperlink"/>
            <w:noProof/>
          </w:rPr>
          <w:t>Figure 12 Activity Diagram: Select ECG Data</w:t>
        </w:r>
        <w:r w:rsidR="00247555">
          <w:rPr>
            <w:noProof/>
            <w:webHidden/>
          </w:rPr>
          <w:tab/>
        </w:r>
        <w:r>
          <w:rPr>
            <w:noProof/>
            <w:webHidden/>
          </w:rPr>
          <w:fldChar w:fldCharType="begin"/>
        </w:r>
        <w:r w:rsidR="00247555">
          <w:rPr>
            <w:noProof/>
            <w:webHidden/>
          </w:rPr>
          <w:instrText xml:space="preserve"> PAGEREF _Toc216648899 \h </w:instrText>
        </w:r>
        <w:r>
          <w:rPr>
            <w:noProof/>
            <w:webHidden/>
          </w:rPr>
        </w:r>
        <w:r>
          <w:rPr>
            <w:noProof/>
            <w:webHidden/>
          </w:rPr>
          <w:fldChar w:fldCharType="separate"/>
        </w:r>
        <w:r w:rsidR="00247555">
          <w:rPr>
            <w:noProof/>
            <w:webHidden/>
          </w:rPr>
          <w:t>23</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0" w:history="1">
        <w:r w:rsidR="00247555" w:rsidRPr="00B51D26">
          <w:rPr>
            <w:rStyle w:val="Hyperlink"/>
            <w:noProof/>
          </w:rPr>
          <w:t>Figure 13 Activity Diagram: Select Help Button</w:t>
        </w:r>
        <w:r w:rsidR="00247555">
          <w:rPr>
            <w:noProof/>
            <w:webHidden/>
          </w:rPr>
          <w:tab/>
        </w:r>
        <w:r>
          <w:rPr>
            <w:noProof/>
            <w:webHidden/>
          </w:rPr>
          <w:fldChar w:fldCharType="begin"/>
        </w:r>
        <w:r w:rsidR="00247555">
          <w:rPr>
            <w:noProof/>
            <w:webHidden/>
          </w:rPr>
          <w:instrText xml:space="preserve"> PAGEREF _Toc216648900 \h </w:instrText>
        </w:r>
        <w:r>
          <w:rPr>
            <w:noProof/>
            <w:webHidden/>
          </w:rPr>
        </w:r>
        <w:r>
          <w:rPr>
            <w:noProof/>
            <w:webHidden/>
          </w:rPr>
          <w:fldChar w:fldCharType="separate"/>
        </w:r>
        <w:r w:rsidR="00247555">
          <w:rPr>
            <w:noProof/>
            <w:webHidden/>
          </w:rPr>
          <w:t>24</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1" w:history="1">
        <w:r w:rsidR="00247555" w:rsidRPr="00B51D26">
          <w:rPr>
            <w:rStyle w:val="Hyperlink"/>
            <w:noProof/>
          </w:rPr>
          <w:t>Figure 14 Activity Diagram: Select Exit Button</w:t>
        </w:r>
        <w:r w:rsidR="00247555">
          <w:rPr>
            <w:noProof/>
            <w:webHidden/>
          </w:rPr>
          <w:tab/>
        </w:r>
        <w:r>
          <w:rPr>
            <w:noProof/>
            <w:webHidden/>
          </w:rPr>
          <w:fldChar w:fldCharType="begin"/>
        </w:r>
        <w:r w:rsidR="00247555">
          <w:rPr>
            <w:noProof/>
            <w:webHidden/>
          </w:rPr>
          <w:instrText xml:space="preserve"> PAGEREF _Toc216648901 \h </w:instrText>
        </w:r>
        <w:r>
          <w:rPr>
            <w:noProof/>
            <w:webHidden/>
          </w:rPr>
        </w:r>
        <w:r>
          <w:rPr>
            <w:noProof/>
            <w:webHidden/>
          </w:rPr>
          <w:fldChar w:fldCharType="separate"/>
        </w:r>
        <w:r w:rsidR="00247555">
          <w:rPr>
            <w:noProof/>
            <w:webHidden/>
          </w:rPr>
          <w:t>25</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2" w:history="1">
        <w:r w:rsidR="00247555" w:rsidRPr="00B51D26">
          <w:rPr>
            <w:rStyle w:val="Hyperlink"/>
            <w:noProof/>
          </w:rPr>
          <w:t>Figure 15 Use Case: Settings Menu</w:t>
        </w:r>
        <w:r w:rsidR="00247555">
          <w:rPr>
            <w:noProof/>
            <w:webHidden/>
          </w:rPr>
          <w:tab/>
        </w:r>
        <w:r>
          <w:rPr>
            <w:noProof/>
            <w:webHidden/>
          </w:rPr>
          <w:fldChar w:fldCharType="begin"/>
        </w:r>
        <w:r w:rsidR="00247555">
          <w:rPr>
            <w:noProof/>
            <w:webHidden/>
          </w:rPr>
          <w:instrText xml:space="preserve"> PAGEREF _Toc216648902 \h </w:instrText>
        </w:r>
        <w:r>
          <w:rPr>
            <w:noProof/>
            <w:webHidden/>
          </w:rPr>
        </w:r>
        <w:r>
          <w:rPr>
            <w:noProof/>
            <w:webHidden/>
          </w:rPr>
          <w:fldChar w:fldCharType="separate"/>
        </w:r>
        <w:r w:rsidR="00247555">
          <w:rPr>
            <w:noProof/>
            <w:webHidden/>
          </w:rPr>
          <w:t>26</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3" w:history="1">
        <w:r w:rsidR="00247555" w:rsidRPr="00B51D26">
          <w:rPr>
            <w:rStyle w:val="Hyperlink"/>
            <w:noProof/>
          </w:rPr>
          <w:t>Figure 16 Activity Diagram: Select Emergency Contacts Button</w:t>
        </w:r>
        <w:r w:rsidR="00247555">
          <w:rPr>
            <w:noProof/>
            <w:webHidden/>
          </w:rPr>
          <w:tab/>
        </w:r>
        <w:r>
          <w:rPr>
            <w:noProof/>
            <w:webHidden/>
          </w:rPr>
          <w:fldChar w:fldCharType="begin"/>
        </w:r>
        <w:r w:rsidR="00247555">
          <w:rPr>
            <w:noProof/>
            <w:webHidden/>
          </w:rPr>
          <w:instrText xml:space="preserve"> PAGEREF _Toc216648903 \h </w:instrText>
        </w:r>
        <w:r>
          <w:rPr>
            <w:noProof/>
            <w:webHidden/>
          </w:rPr>
        </w:r>
        <w:r>
          <w:rPr>
            <w:noProof/>
            <w:webHidden/>
          </w:rPr>
          <w:fldChar w:fldCharType="separate"/>
        </w:r>
        <w:r w:rsidR="00247555">
          <w:rPr>
            <w:noProof/>
            <w:webHidden/>
          </w:rPr>
          <w:t>26</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4" w:history="1">
        <w:r w:rsidR="00247555" w:rsidRPr="00B51D26">
          <w:rPr>
            <w:rStyle w:val="Hyperlink"/>
            <w:noProof/>
          </w:rPr>
          <w:t>Figure 17 Activity Diagram: Select Bluetooth Settings Button</w:t>
        </w:r>
        <w:r w:rsidR="00247555">
          <w:rPr>
            <w:noProof/>
            <w:webHidden/>
          </w:rPr>
          <w:tab/>
        </w:r>
        <w:r>
          <w:rPr>
            <w:noProof/>
            <w:webHidden/>
          </w:rPr>
          <w:fldChar w:fldCharType="begin"/>
        </w:r>
        <w:r w:rsidR="00247555">
          <w:rPr>
            <w:noProof/>
            <w:webHidden/>
          </w:rPr>
          <w:instrText xml:space="preserve"> PAGEREF _Toc216648904 \h </w:instrText>
        </w:r>
        <w:r>
          <w:rPr>
            <w:noProof/>
            <w:webHidden/>
          </w:rPr>
        </w:r>
        <w:r>
          <w:rPr>
            <w:noProof/>
            <w:webHidden/>
          </w:rPr>
          <w:fldChar w:fldCharType="separate"/>
        </w:r>
        <w:r w:rsidR="00247555">
          <w:rPr>
            <w:noProof/>
            <w:webHidden/>
          </w:rPr>
          <w:t>27</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5" w:history="1">
        <w:r w:rsidR="00247555" w:rsidRPr="00B51D26">
          <w:rPr>
            <w:rStyle w:val="Hyperlink"/>
            <w:noProof/>
          </w:rPr>
          <w:t>Figure 18 Activity Diagram: Select Baseline Parameters Button</w:t>
        </w:r>
        <w:r w:rsidR="00247555">
          <w:rPr>
            <w:noProof/>
            <w:webHidden/>
          </w:rPr>
          <w:tab/>
        </w:r>
        <w:r>
          <w:rPr>
            <w:noProof/>
            <w:webHidden/>
          </w:rPr>
          <w:fldChar w:fldCharType="begin"/>
        </w:r>
        <w:r w:rsidR="00247555">
          <w:rPr>
            <w:noProof/>
            <w:webHidden/>
          </w:rPr>
          <w:instrText xml:space="preserve"> PAGEREF _Toc216648905 \h </w:instrText>
        </w:r>
        <w:r>
          <w:rPr>
            <w:noProof/>
            <w:webHidden/>
          </w:rPr>
        </w:r>
        <w:r>
          <w:rPr>
            <w:noProof/>
            <w:webHidden/>
          </w:rPr>
          <w:fldChar w:fldCharType="separate"/>
        </w:r>
        <w:r w:rsidR="00247555">
          <w:rPr>
            <w:noProof/>
            <w:webHidden/>
          </w:rPr>
          <w:t>28</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6" w:history="1">
        <w:r w:rsidR="00247555" w:rsidRPr="00B51D26">
          <w:rPr>
            <w:rStyle w:val="Hyperlink"/>
            <w:noProof/>
          </w:rPr>
          <w:t>Figure 19 Use Case Diagram: Emergency Contacts View</w:t>
        </w:r>
        <w:r w:rsidR="00247555">
          <w:rPr>
            <w:noProof/>
            <w:webHidden/>
          </w:rPr>
          <w:tab/>
        </w:r>
        <w:r>
          <w:rPr>
            <w:noProof/>
            <w:webHidden/>
          </w:rPr>
          <w:fldChar w:fldCharType="begin"/>
        </w:r>
        <w:r w:rsidR="00247555">
          <w:rPr>
            <w:noProof/>
            <w:webHidden/>
          </w:rPr>
          <w:instrText xml:space="preserve"> PAGEREF _Toc216648906 \h </w:instrText>
        </w:r>
        <w:r>
          <w:rPr>
            <w:noProof/>
            <w:webHidden/>
          </w:rPr>
        </w:r>
        <w:r>
          <w:rPr>
            <w:noProof/>
            <w:webHidden/>
          </w:rPr>
          <w:fldChar w:fldCharType="separate"/>
        </w:r>
        <w:r w:rsidR="00247555">
          <w:rPr>
            <w:noProof/>
            <w:webHidden/>
          </w:rPr>
          <w:t>29</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7" w:history="1">
        <w:r w:rsidR="00247555" w:rsidRPr="00B51D26">
          <w:rPr>
            <w:rStyle w:val="Hyperlink"/>
            <w:noProof/>
          </w:rPr>
          <w:t>Figure 20 Activity Diagram : Save Contacts</w:t>
        </w:r>
        <w:r w:rsidR="00247555">
          <w:rPr>
            <w:noProof/>
            <w:webHidden/>
          </w:rPr>
          <w:tab/>
        </w:r>
        <w:r>
          <w:rPr>
            <w:noProof/>
            <w:webHidden/>
          </w:rPr>
          <w:fldChar w:fldCharType="begin"/>
        </w:r>
        <w:r w:rsidR="00247555">
          <w:rPr>
            <w:noProof/>
            <w:webHidden/>
          </w:rPr>
          <w:instrText xml:space="preserve"> PAGEREF _Toc216648907 \h </w:instrText>
        </w:r>
        <w:r>
          <w:rPr>
            <w:noProof/>
            <w:webHidden/>
          </w:rPr>
        </w:r>
        <w:r>
          <w:rPr>
            <w:noProof/>
            <w:webHidden/>
          </w:rPr>
          <w:fldChar w:fldCharType="separate"/>
        </w:r>
        <w:r w:rsidR="00247555">
          <w:rPr>
            <w:noProof/>
            <w:webHidden/>
          </w:rPr>
          <w:t>30</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8" w:history="1">
        <w:r w:rsidR="00247555" w:rsidRPr="00B51D26">
          <w:rPr>
            <w:rStyle w:val="Hyperlink"/>
            <w:noProof/>
          </w:rPr>
          <w:t>Figure 21 Activity Diagram: Cancel</w:t>
        </w:r>
        <w:r w:rsidR="00247555">
          <w:rPr>
            <w:noProof/>
            <w:webHidden/>
          </w:rPr>
          <w:tab/>
        </w:r>
        <w:r>
          <w:rPr>
            <w:noProof/>
            <w:webHidden/>
          </w:rPr>
          <w:fldChar w:fldCharType="begin"/>
        </w:r>
        <w:r w:rsidR="00247555">
          <w:rPr>
            <w:noProof/>
            <w:webHidden/>
          </w:rPr>
          <w:instrText xml:space="preserve"> PAGEREF _Toc216648908 \h </w:instrText>
        </w:r>
        <w:r>
          <w:rPr>
            <w:noProof/>
            <w:webHidden/>
          </w:rPr>
        </w:r>
        <w:r>
          <w:rPr>
            <w:noProof/>
            <w:webHidden/>
          </w:rPr>
          <w:fldChar w:fldCharType="separate"/>
        </w:r>
        <w:r w:rsidR="00247555">
          <w:rPr>
            <w:noProof/>
            <w:webHidden/>
          </w:rPr>
          <w:t>31</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09" w:history="1">
        <w:r w:rsidR="00247555" w:rsidRPr="00B51D26">
          <w:rPr>
            <w:rStyle w:val="Hyperlink"/>
            <w:noProof/>
          </w:rPr>
          <w:t>Figure 22 Use Case Diagram: Bluetooth Settings View</w:t>
        </w:r>
        <w:r w:rsidR="00247555">
          <w:rPr>
            <w:noProof/>
            <w:webHidden/>
          </w:rPr>
          <w:tab/>
        </w:r>
        <w:r>
          <w:rPr>
            <w:noProof/>
            <w:webHidden/>
          </w:rPr>
          <w:fldChar w:fldCharType="begin"/>
        </w:r>
        <w:r w:rsidR="00247555">
          <w:rPr>
            <w:noProof/>
            <w:webHidden/>
          </w:rPr>
          <w:instrText xml:space="preserve"> PAGEREF _Toc216648909 \h </w:instrText>
        </w:r>
        <w:r>
          <w:rPr>
            <w:noProof/>
            <w:webHidden/>
          </w:rPr>
        </w:r>
        <w:r>
          <w:rPr>
            <w:noProof/>
            <w:webHidden/>
          </w:rPr>
          <w:fldChar w:fldCharType="separate"/>
        </w:r>
        <w:r w:rsidR="00247555">
          <w:rPr>
            <w:noProof/>
            <w:webHidden/>
          </w:rPr>
          <w:t>32</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0" w:history="1">
        <w:r w:rsidR="00247555" w:rsidRPr="00B51D26">
          <w:rPr>
            <w:rStyle w:val="Hyperlink"/>
            <w:noProof/>
          </w:rPr>
          <w:t>Figure 23 Activity Diagram: Select Device</w:t>
        </w:r>
        <w:r w:rsidR="00247555">
          <w:rPr>
            <w:noProof/>
            <w:webHidden/>
          </w:rPr>
          <w:tab/>
        </w:r>
        <w:r>
          <w:rPr>
            <w:noProof/>
            <w:webHidden/>
          </w:rPr>
          <w:fldChar w:fldCharType="begin"/>
        </w:r>
        <w:r w:rsidR="00247555">
          <w:rPr>
            <w:noProof/>
            <w:webHidden/>
          </w:rPr>
          <w:instrText xml:space="preserve"> PAGEREF _Toc216648910 \h </w:instrText>
        </w:r>
        <w:r>
          <w:rPr>
            <w:noProof/>
            <w:webHidden/>
          </w:rPr>
        </w:r>
        <w:r>
          <w:rPr>
            <w:noProof/>
            <w:webHidden/>
          </w:rPr>
          <w:fldChar w:fldCharType="separate"/>
        </w:r>
        <w:r w:rsidR="00247555">
          <w:rPr>
            <w:noProof/>
            <w:webHidden/>
          </w:rPr>
          <w:t>32</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1" w:history="1">
        <w:r w:rsidR="00247555" w:rsidRPr="00B51D26">
          <w:rPr>
            <w:rStyle w:val="Hyperlink"/>
            <w:noProof/>
          </w:rPr>
          <w:t>Figure 24 Use Case Diagram: Baseline Parameters View</w:t>
        </w:r>
        <w:r w:rsidR="00247555">
          <w:rPr>
            <w:noProof/>
            <w:webHidden/>
          </w:rPr>
          <w:tab/>
        </w:r>
        <w:r>
          <w:rPr>
            <w:noProof/>
            <w:webHidden/>
          </w:rPr>
          <w:fldChar w:fldCharType="begin"/>
        </w:r>
        <w:r w:rsidR="00247555">
          <w:rPr>
            <w:noProof/>
            <w:webHidden/>
          </w:rPr>
          <w:instrText xml:space="preserve"> PAGEREF _Toc216648911 \h </w:instrText>
        </w:r>
        <w:r>
          <w:rPr>
            <w:noProof/>
            <w:webHidden/>
          </w:rPr>
        </w:r>
        <w:r>
          <w:rPr>
            <w:noProof/>
            <w:webHidden/>
          </w:rPr>
          <w:fldChar w:fldCharType="separate"/>
        </w:r>
        <w:r w:rsidR="00247555">
          <w:rPr>
            <w:noProof/>
            <w:webHidden/>
          </w:rPr>
          <w:t>34</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2" w:history="1">
        <w:r w:rsidR="00247555" w:rsidRPr="00B51D26">
          <w:rPr>
            <w:rStyle w:val="Hyperlink"/>
            <w:noProof/>
          </w:rPr>
          <w:t>Figure 25 Activity Diagram: Save Parameters</w:t>
        </w:r>
        <w:r w:rsidR="00247555">
          <w:rPr>
            <w:noProof/>
            <w:webHidden/>
          </w:rPr>
          <w:tab/>
        </w:r>
        <w:r>
          <w:rPr>
            <w:noProof/>
            <w:webHidden/>
          </w:rPr>
          <w:fldChar w:fldCharType="begin"/>
        </w:r>
        <w:r w:rsidR="00247555">
          <w:rPr>
            <w:noProof/>
            <w:webHidden/>
          </w:rPr>
          <w:instrText xml:space="preserve"> PAGEREF _Toc216648912 \h </w:instrText>
        </w:r>
        <w:r>
          <w:rPr>
            <w:noProof/>
            <w:webHidden/>
          </w:rPr>
        </w:r>
        <w:r>
          <w:rPr>
            <w:noProof/>
            <w:webHidden/>
          </w:rPr>
          <w:fldChar w:fldCharType="separate"/>
        </w:r>
        <w:r w:rsidR="00247555">
          <w:rPr>
            <w:noProof/>
            <w:webHidden/>
          </w:rPr>
          <w:t>34</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3" w:history="1">
        <w:r w:rsidR="00247555" w:rsidRPr="00B51D26">
          <w:rPr>
            <w:rStyle w:val="Hyperlink"/>
            <w:noProof/>
          </w:rPr>
          <w:t>Figure 26 Use Case Diagram: ECG Data View</w:t>
        </w:r>
        <w:r w:rsidR="00247555">
          <w:rPr>
            <w:noProof/>
            <w:webHidden/>
          </w:rPr>
          <w:tab/>
        </w:r>
        <w:r>
          <w:rPr>
            <w:noProof/>
            <w:webHidden/>
          </w:rPr>
          <w:fldChar w:fldCharType="begin"/>
        </w:r>
        <w:r w:rsidR="00247555">
          <w:rPr>
            <w:noProof/>
            <w:webHidden/>
          </w:rPr>
          <w:instrText xml:space="preserve"> PAGEREF _Toc216648913 \h </w:instrText>
        </w:r>
        <w:r>
          <w:rPr>
            <w:noProof/>
            <w:webHidden/>
          </w:rPr>
        </w:r>
        <w:r>
          <w:rPr>
            <w:noProof/>
            <w:webHidden/>
          </w:rPr>
          <w:fldChar w:fldCharType="separate"/>
        </w:r>
        <w:r w:rsidR="00247555">
          <w:rPr>
            <w:noProof/>
            <w:webHidden/>
          </w:rPr>
          <w:t>35</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4" w:history="1">
        <w:r w:rsidR="00247555" w:rsidRPr="00B51D26">
          <w:rPr>
            <w:rStyle w:val="Hyperlink"/>
            <w:noProof/>
          </w:rPr>
          <w:t>Figure 27 Activity Diagram: Get ECG Data</w:t>
        </w:r>
        <w:r w:rsidR="00247555">
          <w:rPr>
            <w:noProof/>
            <w:webHidden/>
          </w:rPr>
          <w:tab/>
        </w:r>
        <w:r>
          <w:rPr>
            <w:noProof/>
            <w:webHidden/>
          </w:rPr>
          <w:fldChar w:fldCharType="begin"/>
        </w:r>
        <w:r w:rsidR="00247555">
          <w:rPr>
            <w:noProof/>
            <w:webHidden/>
          </w:rPr>
          <w:instrText xml:space="preserve"> PAGEREF _Toc216648914 \h </w:instrText>
        </w:r>
        <w:r>
          <w:rPr>
            <w:noProof/>
            <w:webHidden/>
          </w:rPr>
        </w:r>
        <w:r>
          <w:rPr>
            <w:noProof/>
            <w:webHidden/>
          </w:rPr>
          <w:fldChar w:fldCharType="separate"/>
        </w:r>
        <w:r w:rsidR="00247555">
          <w:rPr>
            <w:noProof/>
            <w:webHidden/>
          </w:rPr>
          <w:t>36</w:t>
        </w:r>
        <w:r>
          <w:rPr>
            <w:noProof/>
            <w:webHidden/>
          </w:rPr>
          <w:fldChar w:fldCharType="end"/>
        </w:r>
      </w:hyperlink>
    </w:p>
    <w:p w:rsidR="00247555" w:rsidRDefault="0003120E" w:rsidP="00CE482A">
      <w:pPr>
        <w:rPr>
          <w:noProof/>
        </w:rPr>
      </w:pPr>
      <w:r>
        <w:fldChar w:fldCharType="end"/>
      </w:r>
      <w:r>
        <w:fldChar w:fldCharType="begin"/>
      </w:r>
      <w:r w:rsidR="00247555">
        <w:instrText xml:space="preserve"> TOC \h \z \c "Table" </w:instrText>
      </w:r>
      <w:r>
        <w:fldChar w:fldCharType="separate"/>
      </w:r>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5" w:history="1">
        <w:r w:rsidR="00247555" w:rsidRPr="00D74071">
          <w:rPr>
            <w:rStyle w:val="Hyperlink"/>
            <w:noProof/>
          </w:rPr>
          <w:t>Table 1</w:t>
        </w:r>
        <w:r w:rsidR="00247555">
          <w:rPr>
            <w:noProof/>
            <w:webHidden/>
          </w:rPr>
          <w:tab/>
        </w:r>
        <w:r>
          <w:rPr>
            <w:noProof/>
            <w:webHidden/>
          </w:rPr>
          <w:fldChar w:fldCharType="begin"/>
        </w:r>
        <w:r w:rsidR="00247555">
          <w:rPr>
            <w:noProof/>
            <w:webHidden/>
          </w:rPr>
          <w:instrText xml:space="preserve"> PAGEREF _Toc216648915 \h </w:instrText>
        </w:r>
        <w:r>
          <w:rPr>
            <w:noProof/>
            <w:webHidden/>
          </w:rPr>
        </w:r>
        <w:r>
          <w:rPr>
            <w:noProof/>
            <w:webHidden/>
          </w:rPr>
          <w:fldChar w:fldCharType="separate"/>
        </w:r>
        <w:r w:rsidR="00247555">
          <w:rPr>
            <w:noProof/>
            <w:webHidden/>
          </w:rPr>
          <w:t>19</w:t>
        </w:r>
        <w:r>
          <w:rPr>
            <w:noProof/>
            <w:webHidden/>
          </w:rPr>
          <w:fldChar w:fldCharType="end"/>
        </w:r>
      </w:hyperlink>
    </w:p>
    <w:p w:rsidR="00247555" w:rsidRDefault="0003120E">
      <w:pPr>
        <w:pStyle w:val="TableofFigures"/>
        <w:tabs>
          <w:tab w:val="right" w:leader="dot" w:pos="8630"/>
        </w:tabs>
        <w:rPr>
          <w:rFonts w:asciiTheme="minorHAnsi" w:eastAsiaTheme="minorEastAsia" w:hAnsiTheme="minorHAnsi" w:cstheme="minorBidi"/>
          <w:noProof/>
          <w:sz w:val="22"/>
          <w:szCs w:val="22"/>
          <w:lang w:eastAsia="en-US"/>
        </w:rPr>
      </w:pPr>
      <w:hyperlink w:anchor="_Toc216648916" w:history="1">
        <w:r w:rsidR="00247555" w:rsidRPr="00D74071">
          <w:rPr>
            <w:rStyle w:val="Hyperlink"/>
            <w:noProof/>
          </w:rPr>
          <w:t>Table 2. Events</w:t>
        </w:r>
        <w:r w:rsidR="00247555">
          <w:rPr>
            <w:noProof/>
            <w:webHidden/>
          </w:rPr>
          <w:tab/>
        </w:r>
        <w:r>
          <w:rPr>
            <w:noProof/>
            <w:webHidden/>
          </w:rPr>
          <w:fldChar w:fldCharType="begin"/>
        </w:r>
        <w:r w:rsidR="00247555">
          <w:rPr>
            <w:noProof/>
            <w:webHidden/>
          </w:rPr>
          <w:instrText xml:space="preserve"> PAGEREF _Toc216648916 \h </w:instrText>
        </w:r>
        <w:r>
          <w:rPr>
            <w:noProof/>
            <w:webHidden/>
          </w:rPr>
        </w:r>
        <w:r>
          <w:rPr>
            <w:noProof/>
            <w:webHidden/>
          </w:rPr>
          <w:fldChar w:fldCharType="separate"/>
        </w:r>
        <w:r w:rsidR="00247555">
          <w:rPr>
            <w:noProof/>
            <w:webHidden/>
          </w:rPr>
          <w:t>20</w:t>
        </w:r>
        <w:r>
          <w:rPr>
            <w:noProof/>
            <w:webHidden/>
          </w:rPr>
          <w:fldChar w:fldCharType="end"/>
        </w:r>
      </w:hyperlink>
    </w:p>
    <w:p w:rsidR="00247555" w:rsidRDefault="0003120E" w:rsidP="00CE482A">
      <w:pPr>
        <w:sectPr w:rsidR="00247555" w:rsidSect="00356286">
          <w:footnotePr>
            <w:pos w:val="beneathText"/>
          </w:footnotePr>
          <w:pgSz w:w="12240" w:h="15840" w:code="1"/>
          <w:pgMar w:top="1267" w:right="1800" w:bottom="1440" w:left="1800" w:header="1440" w:footer="1440" w:gutter="0"/>
          <w:pgNumType w:fmt="lowerRoman" w:start="1"/>
          <w:cols w:space="720"/>
          <w:docGrid w:linePitch="360"/>
        </w:sectPr>
      </w:pPr>
      <w:r>
        <w:fldChar w:fldCharType="end"/>
      </w:r>
    </w:p>
    <w:p w:rsidR="00FC4CA7" w:rsidRDefault="00FC4CA7" w:rsidP="00EE7AF3">
      <w:pPr>
        <w:pStyle w:val="Heading1"/>
        <w:tabs>
          <w:tab w:val="clear" w:pos="720"/>
        </w:tabs>
        <w:ind w:left="0"/>
        <w:rPr>
          <w:rFonts w:ascii="Times New Roman" w:hAnsi="Times New Roman" w:cs="Times New Roman"/>
          <w:sz w:val="28"/>
          <w:szCs w:val="28"/>
        </w:rPr>
      </w:pPr>
      <w:bookmarkStart w:id="0" w:name="_Toc216679749"/>
      <w:r w:rsidRPr="00EE7AF3">
        <w:rPr>
          <w:rFonts w:ascii="Times New Roman" w:hAnsi="Times New Roman" w:cs="Times New Roman"/>
          <w:sz w:val="28"/>
          <w:szCs w:val="28"/>
        </w:rPr>
        <w:lastRenderedPageBreak/>
        <w:t>1. Introduction</w:t>
      </w:r>
      <w:bookmarkEnd w:id="0"/>
    </w:p>
    <w:p w:rsidR="002839B1" w:rsidRPr="002839B1" w:rsidRDefault="002839B1" w:rsidP="002B5FEA">
      <w:pPr>
        <w:pStyle w:val="BodyText"/>
        <w:ind w:left="720"/>
        <w:jc w:val="both"/>
      </w:pPr>
      <w:r>
        <w:t xml:space="preserve">The ECG monitor system is a device comprised of three interconnected subsystems. The device will monitor a patient’s ECG </w:t>
      </w:r>
      <w:r w:rsidR="002B5FEA">
        <w:t xml:space="preserve">heart </w:t>
      </w:r>
      <w:r>
        <w:t xml:space="preserve">signal and given certain parameters detect any problem or </w:t>
      </w:r>
      <w:r w:rsidR="00E27C68">
        <w:t>anomaly</w:t>
      </w:r>
      <w:r w:rsidR="002B5FEA">
        <w:t xml:space="preserve">. In the event of an </w:t>
      </w:r>
      <w:r w:rsidR="00E27C68">
        <w:t>anomaly</w:t>
      </w:r>
      <w:r w:rsidR="002B5FEA">
        <w:t xml:space="preserve"> the system will trigger an alert and send a message to the pertinent entities. The system is composed of an analog signal acquiring circuit, a signal processing microcontroller, a Bluetooth module, and a cell phone.</w:t>
      </w:r>
    </w:p>
    <w:p w:rsidR="00FC4CA7" w:rsidRPr="00EE7AF3" w:rsidRDefault="00FC4CA7" w:rsidP="00EE7AF3">
      <w:pPr>
        <w:pStyle w:val="Heading2"/>
        <w:rPr>
          <w:rFonts w:ascii="Times New Roman" w:hAnsi="Times New Roman" w:cs="Times New Roman"/>
          <w:i w:val="0"/>
        </w:rPr>
      </w:pPr>
      <w:bookmarkStart w:id="1" w:name="_Toc216679750"/>
      <w:r w:rsidRPr="00EE7AF3">
        <w:rPr>
          <w:rFonts w:ascii="Times New Roman" w:hAnsi="Times New Roman" w:cs="Times New Roman"/>
          <w:i w:val="0"/>
        </w:rPr>
        <w:t>1.1 Purpose</w:t>
      </w:r>
      <w:bookmarkEnd w:id="1"/>
    </w:p>
    <w:p w:rsidR="004F089F" w:rsidRDefault="00FC4CA7" w:rsidP="002839B1">
      <w:pPr>
        <w:ind w:left="720" w:firstLine="720"/>
        <w:jc w:val="both"/>
        <w:rPr>
          <w:rFonts w:eastAsia="TimesNewRoman"/>
        </w:rPr>
      </w:pPr>
      <w:r w:rsidRPr="004F089F">
        <w:rPr>
          <w:rFonts w:eastAsia="TimesNewRoman"/>
        </w:rPr>
        <w:t>The purpose of this document is to specify the software requirements</w:t>
      </w:r>
      <w:r w:rsidR="00EE7AF3">
        <w:rPr>
          <w:rFonts w:eastAsia="TimesNewRoman"/>
        </w:rPr>
        <w:t xml:space="preserve"> </w:t>
      </w:r>
      <w:r w:rsidRPr="004F089F">
        <w:rPr>
          <w:rFonts w:eastAsia="TimesNewRoman"/>
        </w:rPr>
        <w:t>for the</w:t>
      </w:r>
      <w:r w:rsidR="002839B1">
        <w:rPr>
          <w:rFonts w:eastAsia="TimesNewRoman"/>
        </w:rPr>
        <w:t xml:space="preserve"> cell phone software</w:t>
      </w:r>
      <w:r w:rsidRPr="004F089F">
        <w:rPr>
          <w:rFonts w:eastAsia="TimesNewRoman"/>
        </w:rPr>
        <w:t>. The document presents a detailed view of functions included in the system and its expected behavior. UML diagrams (Use Case, Class, and Sequence diagrams) where included as part of the specifications.</w:t>
      </w:r>
      <w:r>
        <w:rPr>
          <w:rFonts w:eastAsia="TimesNewRoman"/>
        </w:rPr>
        <w:tab/>
      </w:r>
    </w:p>
    <w:p w:rsidR="00FC4CA7" w:rsidRPr="00EE7AF3" w:rsidRDefault="00FC4CA7" w:rsidP="00EE7AF3">
      <w:pPr>
        <w:pStyle w:val="Heading2"/>
        <w:rPr>
          <w:rFonts w:ascii="Times New Roman" w:hAnsi="Times New Roman" w:cs="Times New Roman"/>
          <w:i w:val="0"/>
        </w:rPr>
      </w:pPr>
      <w:bookmarkStart w:id="2" w:name="_Toc216679751"/>
      <w:r w:rsidRPr="00EE7AF3">
        <w:rPr>
          <w:rFonts w:ascii="Times New Roman" w:hAnsi="Times New Roman" w:cs="Times New Roman"/>
          <w:i w:val="0"/>
        </w:rPr>
        <w:t>1.2 Scope</w:t>
      </w:r>
      <w:bookmarkEnd w:id="2"/>
    </w:p>
    <w:p w:rsidR="00FC4CA7" w:rsidRDefault="002839B1" w:rsidP="007659DE">
      <w:pPr>
        <w:ind w:left="720" w:firstLine="720"/>
        <w:jc w:val="both"/>
        <w:rPr>
          <w:rFonts w:eastAsia="TimesNewRoman"/>
        </w:rPr>
      </w:pPr>
      <w:r>
        <w:rPr>
          <w:rFonts w:eastAsia="TimesNewRoman"/>
        </w:rPr>
        <w:t>The cell phone application serves as the user interface between the user and our product. It allows the user to configure all the settings comprising the system, access help documentation related to the whole system and to get feedback from the system.</w:t>
      </w:r>
    </w:p>
    <w:p w:rsidR="002839B1" w:rsidRDefault="002839B1" w:rsidP="007659DE">
      <w:pPr>
        <w:ind w:left="720" w:firstLine="720"/>
        <w:jc w:val="both"/>
        <w:rPr>
          <w:rFonts w:eastAsia="TimesNewRoman"/>
        </w:rPr>
      </w:pPr>
    </w:p>
    <w:p w:rsidR="002839B1" w:rsidRPr="004F089F" w:rsidRDefault="002839B1" w:rsidP="007659DE">
      <w:pPr>
        <w:ind w:left="720" w:firstLine="720"/>
        <w:jc w:val="both"/>
      </w:pPr>
      <w:r>
        <w:rPr>
          <w:rFonts w:eastAsia="TimesNewRoman"/>
        </w:rPr>
        <w:t xml:space="preserve">The cell phone application is also responsible for the messaging alert in case of a heart problem. </w:t>
      </w:r>
      <w:r w:rsidR="002B5FEA">
        <w:rPr>
          <w:rFonts w:eastAsia="TimesNewRoman"/>
        </w:rPr>
        <w:t>Thi</w:t>
      </w:r>
      <w:r>
        <w:rPr>
          <w:rFonts w:eastAsia="TimesNewRoman"/>
        </w:rPr>
        <w:t>s application doesn’t analyze or process the heart data, it only detects emergency signal from the system and send</w:t>
      </w:r>
      <w:r w:rsidR="002B5FEA">
        <w:rPr>
          <w:rFonts w:eastAsia="TimesNewRoman"/>
        </w:rPr>
        <w:t>s</w:t>
      </w:r>
      <w:r>
        <w:rPr>
          <w:rFonts w:eastAsia="TimesNewRoman"/>
        </w:rPr>
        <w:t xml:space="preserve"> an emergency message to the appropriate entities.</w:t>
      </w:r>
    </w:p>
    <w:p w:rsidR="004F089F" w:rsidRDefault="004F089F" w:rsidP="004F089F">
      <w:pPr>
        <w:rPr>
          <w:rFonts w:eastAsia="TimesNewRoman"/>
        </w:rPr>
      </w:pPr>
    </w:p>
    <w:p w:rsidR="00FC4CA7" w:rsidRPr="00154563" w:rsidRDefault="00FC4CA7" w:rsidP="00154563">
      <w:pPr>
        <w:pStyle w:val="Heading2"/>
        <w:rPr>
          <w:rFonts w:ascii="Times New Roman" w:hAnsi="Times New Roman" w:cs="Times New Roman"/>
          <w:i w:val="0"/>
        </w:rPr>
      </w:pPr>
      <w:bookmarkStart w:id="3" w:name="_Toc216679752"/>
      <w:r w:rsidRPr="00154563">
        <w:rPr>
          <w:rFonts w:ascii="Times New Roman" w:hAnsi="Times New Roman" w:cs="Times New Roman"/>
          <w:i w:val="0"/>
        </w:rPr>
        <w:t xml:space="preserve">1.3 Definitions, </w:t>
      </w:r>
      <w:r w:rsidR="00154563">
        <w:rPr>
          <w:rFonts w:ascii="Times New Roman" w:hAnsi="Times New Roman" w:cs="Times New Roman"/>
          <w:i w:val="0"/>
        </w:rPr>
        <w:t>A</w:t>
      </w:r>
      <w:r w:rsidRPr="00154563">
        <w:rPr>
          <w:rFonts w:ascii="Times New Roman" w:hAnsi="Times New Roman" w:cs="Times New Roman"/>
          <w:i w:val="0"/>
        </w:rPr>
        <w:t xml:space="preserve">cronyms and </w:t>
      </w:r>
      <w:r w:rsidR="00154563">
        <w:rPr>
          <w:rFonts w:ascii="Times New Roman" w:hAnsi="Times New Roman" w:cs="Times New Roman"/>
          <w:i w:val="0"/>
        </w:rPr>
        <w:t>A</w:t>
      </w:r>
      <w:r w:rsidRPr="00154563">
        <w:rPr>
          <w:rFonts w:ascii="Times New Roman" w:hAnsi="Times New Roman" w:cs="Times New Roman"/>
          <w:i w:val="0"/>
        </w:rPr>
        <w:t>bbreviations</w:t>
      </w:r>
      <w:bookmarkEnd w:id="3"/>
    </w:p>
    <w:p w:rsidR="00FC4CA7" w:rsidRDefault="00FC4CA7" w:rsidP="00154563">
      <w:pPr>
        <w:ind w:left="720" w:firstLine="720"/>
        <w:rPr>
          <w:rFonts w:eastAsia="Arial"/>
        </w:rPr>
      </w:pPr>
      <w:r w:rsidRPr="004F089F">
        <w:rPr>
          <w:rFonts w:eastAsia="Arial"/>
        </w:rPr>
        <w:t>The following section explains in more detail definitions and acronyms</w:t>
      </w:r>
      <w:r w:rsidR="00154563">
        <w:rPr>
          <w:rFonts w:eastAsia="Arial"/>
        </w:rPr>
        <w:t xml:space="preserve"> </w:t>
      </w:r>
      <w:r w:rsidRPr="004F089F">
        <w:rPr>
          <w:rFonts w:eastAsia="Arial"/>
        </w:rPr>
        <w:t>that are used in the document to avoid confusion in the reader.</w:t>
      </w:r>
    </w:p>
    <w:p w:rsidR="00154563" w:rsidRPr="004F089F" w:rsidRDefault="00154563" w:rsidP="004F089F">
      <w:pPr>
        <w:rPr>
          <w:rFonts w:eastAsia="Arial"/>
        </w:rPr>
      </w:pPr>
    </w:p>
    <w:p w:rsidR="00FC4CA7" w:rsidRPr="00154563" w:rsidRDefault="00FC4CA7" w:rsidP="00154563">
      <w:pPr>
        <w:pStyle w:val="Heading3"/>
        <w:tabs>
          <w:tab w:val="clear" w:pos="720"/>
        </w:tabs>
        <w:ind w:left="1440"/>
        <w:rPr>
          <w:rFonts w:ascii="Times New Roman" w:hAnsi="Times New Roman" w:cs="Times New Roman"/>
        </w:rPr>
      </w:pPr>
      <w:bookmarkStart w:id="4" w:name="_Toc216679753"/>
      <w:r w:rsidRPr="00154563">
        <w:rPr>
          <w:rFonts w:ascii="Times New Roman" w:hAnsi="Times New Roman" w:cs="Times New Roman"/>
        </w:rPr>
        <w:t>1.3.1 Definitions</w:t>
      </w:r>
      <w:bookmarkEnd w:id="4"/>
    </w:p>
    <w:p w:rsidR="00732CBC" w:rsidRDefault="00FC4CA7" w:rsidP="00DA320D">
      <w:pPr>
        <w:ind w:left="2880" w:hanging="720"/>
        <w:rPr>
          <w:rFonts w:eastAsia="TimesNewRoman"/>
        </w:rPr>
      </w:pPr>
      <w:bookmarkStart w:id="5" w:name="_Toc216679754"/>
      <w:r w:rsidRPr="0034161D">
        <w:rPr>
          <w:rStyle w:val="Heading4Char"/>
          <w:rFonts w:ascii="Times New Roman" w:hAnsi="Times New Roman" w:cs="Times New Roman"/>
          <w:i w:val="0"/>
        </w:rPr>
        <w:t xml:space="preserve">1.3.1.1 </w:t>
      </w:r>
      <w:r w:rsidR="00830A8A">
        <w:rPr>
          <w:rStyle w:val="Heading4Char"/>
          <w:rFonts w:ascii="Times New Roman" w:hAnsi="Times New Roman" w:cs="Times New Roman"/>
          <w:i w:val="0"/>
        </w:rPr>
        <w:t>Application</w:t>
      </w:r>
      <w:bookmarkEnd w:id="5"/>
      <w:r w:rsidR="00DA320D">
        <w:rPr>
          <w:rFonts w:eastAsia="TimesNewRoman"/>
        </w:rPr>
        <w:t xml:space="preserve"> – R</w:t>
      </w:r>
      <w:r w:rsidRPr="004F089F">
        <w:rPr>
          <w:rFonts w:eastAsia="TimesNewRoman"/>
        </w:rPr>
        <w:t>efers to th</w:t>
      </w:r>
      <w:r w:rsidR="005C3D5F">
        <w:rPr>
          <w:rFonts w:eastAsia="TimesNewRoman"/>
        </w:rPr>
        <w:t xml:space="preserve">e </w:t>
      </w:r>
      <w:r w:rsidR="00830A8A">
        <w:rPr>
          <w:rFonts w:eastAsia="TimesNewRoman"/>
        </w:rPr>
        <w:t>software running in the cell phone</w:t>
      </w:r>
      <w:r w:rsidRPr="004F089F">
        <w:rPr>
          <w:rFonts w:eastAsia="TimesNewRoman"/>
        </w:rPr>
        <w:t xml:space="preserve">. </w:t>
      </w:r>
    </w:p>
    <w:p w:rsidR="00FC4CA7" w:rsidRDefault="00732CBC" w:rsidP="005C3D5F">
      <w:pPr>
        <w:ind w:left="2880" w:hanging="720"/>
        <w:jc w:val="both"/>
      </w:pPr>
      <w:bookmarkStart w:id="6" w:name="_Toc216679755"/>
      <w:r w:rsidRPr="0098733D">
        <w:rPr>
          <w:rStyle w:val="Heading4Char"/>
          <w:rFonts w:ascii="Times New Roman" w:hAnsi="Times New Roman"/>
          <w:i w:val="0"/>
          <w:iCs w:val="0"/>
        </w:rPr>
        <w:lastRenderedPageBreak/>
        <w:t xml:space="preserve">1.3.1.2 </w:t>
      </w:r>
      <w:r w:rsidR="00296019" w:rsidRPr="0098733D">
        <w:rPr>
          <w:rStyle w:val="Heading4Char"/>
          <w:rFonts w:ascii="Times New Roman" w:hAnsi="Times New Roman"/>
          <w:i w:val="0"/>
          <w:iCs w:val="0"/>
        </w:rPr>
        <w:t xml:space="preserve">Use </w:t>
      </w:r>
      <w:r w:rsidR="00FC4CA7" w:rsidRPr="0098733D">
        <w:rPr>
          <w:rStyle w:val="Heading4Char"/>
          <w:rFonts w:ascii="Times New Roman" w:hAnsi="Times New Roman"/>
          <w:i w:val="0"/>
          <w:iCs w:val="0"/>
        </w:rPr>
        <w:t>Case</w:t>
      </w:r>
      <w:bookmarkEnd w:id="6"/>
      <w:r w:rsidR="00FC4CA7" w:rsidRPr="004F089F">
        <w:rPr>
          <w:rFonts w:eastAsia="TimesNewRoman"/>
        </w:rPr>
        <w:t xml:space="preserve"> - </w:t>
      </w:r>
      <w:r w:rsidR="00FC4CA7" w:rsidRPr="004F089F">
        <w:t>describes a sequence of actions that provide something of measurable value to an actor and is drawn as a horizontal ellipse in a Use Case Diagram.</w:t>
      </w:r>
    </w:p>
    <w:p w:rsidR="0034161D" w:rsidRPr="004F089F" w:rsidRDefault="0034161D" w:rsidP="0034161D">
      <w:pPr>
        <w:ind w:left="2880" w:hanging="720"/>
      </w:pPr>
    </w:p>
    <w:p w:rsidR="00FC4CA7" w:rsidRDefault="00732CBC" w:rsidP="00553004">
      <w:pPr>
        <w:ind w:left="2880" w:hanging="720"/>
        <w:jc w:val="both"/>
        <w:rPr>
          <w:rFonts w:eastAsia="TimesNewRoman"/>
        </w:rPr>
      </w:pPr>
      <w:bookmarkStart w:id="7" w:name="_Toc216679756"/>
      <w:r w:rsidRPr="0098733D">
        <w:rPr>
          <w:rStyle w:val="Heading4Char"/>
          <w:rFonts w:ascii="Times New Roman" w:hAnsi="Times New Roman"/>
          <w:i w:val="0"/>
          <w:iCs w:val="0"/>
        </w:rPr>
        <w:t>1.3.1.3</w:t>
      </w:r>
      <w:r w:rsidR="00FC4CA7" w:rsidRPr="0098733D">
        <w:rPr>
          <w:rStyle w:val="Heading4Char"/>
          <w:rFonts w:ascii="Times New Roman" w:hAnsi="Times New Roman"/>
          <w:i w:val="0"/>
          <w:iCs w:val="0"/>
        </w:rPr>
        <w:t xml:space="preserve"> Use Case Diagram</w:t>
      </w:r>
      <w:bookmarkEnd w:id="7"/>
      <w:r w:rsidR="00FC4CA7" w:rsidRPr="004F089F">
        <w:rPr>
          <w:rFonts w:eastAsia="TimesNewRoman"/>
        </w:rPr>
        <w:t xml:space="preserve"> </w:t>
      </w:r>
      <w:r w:rsidR="00FC4CA7" w:rsidRPr="00CB1A11">
        <w:rPr>
          <w:rFonts w:eastAsia="TimesNewRoman"/>
          <w:color w:val="000000"/>
        </w:rPr>
        <w:t>– Presen</w:t>
      </w:r>
      <w:r w:rsidRPr="00CB1A11">
        <w:rPr>
          <w:rFonts w:eastAsia="TimesNewRoman"/>
          <w:color w:val="000000"/>
        </w:rPr>
        <w:t>ts the</w:t>
      </w:r>
      <w:r w:rsidR="005454E3">
        <w:rPr>
          <w:rFonts w:eastAsia="TimesNewRoman"/>
          <w:color w:val="000000"/>
        </w:rPr>
        <w:t xml:space="preserve"> </w:t>
      </w:r>
      <w:r w:rsidR="005C3D5F" w:rsidRPr="00CB1A11">
        <w:rPr>
          <w:rFonts w:eastAsia="TimesNewRoman"/>
          <w:color w:val="000000"/>
        </w:rPr>
        <w:t xml:space="preserve">system's use cases and </w:t>
      </w:r>
      <w:r w:rsidR="00FC4CA7" w:rsidRPr="00CB1A11">
        <w:rPr>
          <w:rFonts w:eastAsia="TimesNewRoman"/>
          <w:color w:val="000000"/>
        </w:rPr>
        <w:t>their interaction represented as a diagram</w:t>
      </w:r>
      <w:r w:rsidR="00FC4CA7" w:rsidRPr="004F089F">
        <w:rPr>
          <w:rFonts w:eastAsia="TimesNewRoman"/>
        </w:rPr>
        <w:t>.</w:t>
      </w:r>
    </w:p>
    <w:p w:rsidR="0034161D" w:rsidRPr="004F089F" w:rsidRDefault="0034161D" w:rsidP="0034161D">
      <w:pPr>
        <w:ind w:left="2880" w:hanging="720"/>
        <w:outlineLvl w:val="3"/>
        <w:rPr>
          <w:rFonts w:eastAsia="TimesNewRoman"/>
        </w:rPr>
      </w:pPr>
    </w:p>
    <w:p w:rsidR="00FC4CA7" w:rsidRDefault="00732CBC" w:rsidP="00827463">
      <w:pPr>
        <w:ind w:left="2880" w:hanging="720"/>
        <w:jc w:val="both"/>
        <w:rPr>
          <w:rFonts w:eastAsia="TimesNewRoman"/>
        </w:rPr>
      </w:pPr>
      <w:bookmarkStart w:id="8" w:name="_Toc216679757"/>
      <w:r>
        <w:rPr>
          <w:rStyle w:val="Heading4Char"/>
          <w:rFonts w:ascii="Times New Roman" w:hAnsi="Times New Roman" w:cs="Times New Roman"/>
          <w:i w:val="0"/>
        </w:rPr>
        <w:t>1.3.1.4</w:t>
      </w:r>
      <w:r w:rsidR="00A26662">
        <w:rPr>
          <w:rStyle w:val="Heading4Char"/>
          <w:rFonts w:ascii="Times New Roman" w:hAnsi="Times New Roman" w:cs="Times New Roman"/>
          <w:i w:val="0"/>
        </w:rPr>
        <w:t xml:space="preserve"> </w:t>
      </w:r>
      <w:r w:rsidR="00FC4CA7" w:rsidRPr="0034161D">
        <w:rPr>
          <w:rStyle w:val="Heading4Char"/>
          <w:rFonts w:ascii="Times New Roman" w:hAnsi="Times New Roman" w:cs="Times New Roman"/>
          <w:i w:val="0"/>
        </w:rPr>
        <w:t>Class Diagram</w:t>
      </w:r>
      <w:bookmarkEnd w:id="8"/>
      <w:r w:rsidR="00FC4CA7" w:rsidRPr="004F089F">
        <w:rPr>
          <w:rFonts w:eastAsia="TimesNewRoman"/>
        </w:rPr>
        <w:t xml:space="preserve"> –</w:t>
      </w:r>
      <w:r w:rsidR="005C3D5F">
        <w:t xml:space="preserve"> </w:t>
      </w:r>
      <w:r w:rsidR="00FC4CA7" w:rsidRPr="004F089F">
        <w:t>Shows the classes of the system, their interrelationships (including inheritance, aggregation, and association), and the operations and attributes of the classes</w:t>
      </w:r>
      <w:r w:rsidR="00FC4CA7" w:rsidRPr="004F089F">
        <w:rPr>
          <w:rFonts w:eastAsia="TimesNewRoman"/>
        </w:rPr>
        <w:t>.</w:t>
      </w:r>
    </w:p>
    <w:p w:rsidR="00F060B0" w:rsidRPr="004F089F" w:rsidRDefault="00F060B0" w:rsidP="0034161D">
      <w:pPr>
        <w:ind w:left="2880" w:hanging="720"/>
        <w:outlineLvl w:val="3"/>
        <w:rPr>
          <w:rFonts w:eastAsia="TimesNewRoman"/>
        </w:rPr>
      </w:pPr>
    </w:p>
    <w:p w:rsidR="00FC4CA7" w:rsidRDefault="00732CBC" w:rsidP="00685E4E">
      <w:pPr>
        <w:ind w:left="2880" w:hanging="720"/>
        <w:jc w:val="both"/>
        <w:rPr>
          <w:rFonts w:eastAsia="TimesNewRoman"/>
        </w:rPr>
      </w:pPr>
      <w:bookmarkStart w:id="9" w:name="_Toc216679758"/>
      <w:r>
        <w:rPr>
          <w:rStyle w:val="Heading4Char"/>
          <w:rFonts w:ascii="Times New Roman" w:hAnsi="Times New Roman" w:cs="Times New Roman"/>
          <w:i w:val="0"/>
        </w:rPr>
        <w:t>1.3.1.5</w:t>
      </w:r>
      <w:r w:rsidR="004F089F" w:rsidRPr="00E437D7">
        <w:rPr>
          <w:rStyle w:val="Heading4Char"/>
          <w:rFonts w:ascii="Times New Roman" w:hAnsi="Times New Roman" w:cs="Times New Roman"/>
          <w:i w:val="0"/>
        </w:rPr>
        <w:t xml:space="preserve"> </w:t>
      </w:r>
      <w:r w:rsidR="00FC4CA7" w:rsidRPr="00E437D7">
        <w:rPr>
          <w:rStyle w:val="Heading4Char"/>
          <w:rFonts w:ascii="Times New Roman" w:hAnsi="Times New Roman" w:cs="Times New Roman"/>
          <w:i w:val="0"/>
        </w:rPr>
        <w:t>Sequence Diagram</w:t>
      </w:r>
      <w:bookmarkEnd w:id="9"/>
      <w:r w:rsidR="00FC4CA7" w:rsidRPr="004F089F">
        <w:rPr>
          <w:rFonts w:eastAsia="TimesNewRoman"/>
        </w:rPr>
        <w:t xml:space="preserve"> – Represents behavior in terms of interactions.</w:t>
      </w:r>
    </w:p>
    <w:p w:rsidR="00E437D7" w:rsidRPr="004F089F" w:rsidRDefault="00E437D7" w:rsidP="00E437D7">
      <w:pPr>
        <w:ind w:left="2880" w:hanging="720"/>
        <w:outlineLvl w:val="3"/>
        <w:rPr>
          <w:rFonts w:eastAsia="TimesNewRoman"/>
        </w:rPr>
      </w:pPr>
    </w:p>
    <w:p w:rsidR="00FC4CA7" w:rsidRDefault="00732CBC" w:rsidP="00685E4E">
      <w:pPr>
        <w:ind w:left="2880" w:hanging="720"/>
        <w:jc w:val="both"/>
        <w:rPr>
          <w:rFonts w:eastAsia="TimesNewRoman"/>
        </w:rPr>
      </w:pPr>
      <w:bookmarkStart w:id="10" w:name="_Toc216679759"/>
      <w:r>
        <w:rPr>
          <w:rStyle w:val="Heading4Char"/>
          <w:rFonts w:ascii="Times New Roman" w:hAnsi="Times New Roman" w:cs="Times New Roman"/>
          <w:i w:val="0"/>
        </w:rPr>
        <w:t>1.3.1.6</w:t>
      </w:r>
      <w:r w:rsidR="004F089F" w:rsidRPr="00E437D7">
        <w:rPr>
          <w:rStyle w:val="Heading4Char"/>
          <w:rFonts w:ascii="Times New Roman" w:hAnsi="Times New Roman" w:cs="Times New Roman"/>
          <w:i w:val="0"/>
        </w:rPr>
        <w:t xml:space="preserve"> </w:t>
      </w:r>
      <w:r w:rsidR="00FC4CA7" w:rsidRPr="00E437D7">
        <w:rPr>
          <w:rStyle w:val="Heading4Char"/>
          <w:rFonts w:ascii="Times New Roman" w:hAnsi="Times New Roman" w:cs="Times New Roman"/>
          <w:i w:val="0"/>
        </w:rPr>
        <w:t>Activity Diagram</w:t>
      </w:r>
      <w:bookmarkEnd w:id="10"/>
      <w:r w:rsidR="00FC4CA7" w:rsidRPr="004F089F">
        <w:rPr>
          <w:rFonts w:eastAsia="TimesNewRoman"/>
        </w:rPr>
        <w:t xml:space="preserve"> – Represent the operational work flows of a system.</w:t>
      </w:r>
    </w:p>
    <w:p w:rsidR="00E437D7" w:rsidRPr="004F089F" w:rsidRDefault="00E437D7" w:rsidP="00E437D7">
      <w:pPr>
        <w:ind w:left="2880" w:hanging="720"/>
        <w:rPr>
          <w:rFonts w:eastAsia="TimesNewRoman"/>
        </w:rPr>
      </w:pPr>
    </w:p>
    <w:p w:rsidR="00FC4CA7" w:rsidRPr="004F089F" w:rsidRDefault="009D3BE8" w:rsidP="00110A2D">
      <w:pPr>
        <w:ind w:left="2880" w:hanging="720"/>
        <w:jc w:val="both"/>
        <w:rPr>
          <w:rFonts w:eastAsia="TimesNewRoman"/>
        </w:rPr>
      </w:pPr>
      <w:bookmarkStart w:id="11" w:name="_Toc216679760"/>
      <w:r w:rsidRPr="00E437D7">
        <w:rPr>
          <w:rStyle w:val="Heading4Char"/>
          <w:rFonts w:ascii="Times New Roman" w:hAnsi="Times New Roman" w:cs="Times New Roman"/>
          <w:i w:val="0"/>
        </w:rPr>
        <w:t>1.3.1.</w:t>
      </w:r>
      <w:r w:rsidR="00732CBC">
        <w:rPr>
          <w:rStyle w:val="Heading4Char"/>
          <w:rFonts w:ascii="Times New Roman" w:hAnsi="Times New Roman" w:cs="Times New Roman"/>
          <w:i w:val="0"/>
        </w:rPr>
        <w:t>7</w:t>
      </w:r>
      <w:r w:rsidR="004F089F" w:rsidRPr="00E437D7">
        <w:rPr>
          <w:rStyle w:val="Heading4Char"/>
          <w:rFonts w:ascii="Times New Roman" w:hAnsi="Times New Roman" w:cs="Times New Roman"/>
          <w:i w:val="0"/>
        </w:rPr>
        <w:t xml:space="preserve"> </w:t>
      </w:r>
      <w:r w:rsidR="00FC4CA7" w:rsidRPr="00E437D7">
        <w:rPr>
          <w:rStyle w:val="Heading4Char"/>
          <w:rFonts w:ascii="Times New Roman" w:hAnsi="Times New Roman" w:cs="Times New Roman"/>
          <w:i w:val="0"/>
        </w:rPr>
        <w:t>User</w:t>
      </w:r>
      <w:bookmarkEnd w:id="11"/>
      <w:r w:rsidR="00FC4CA7" w:rsidRPr="004F089F">
        <w:rPr>
          <w:rFonts w:eastAsia="TimesNewRoman"/>
        </w:rPr>
        <w:t xml:space="preserve"> – Refers to any person who interacts with the system.</w:t>
      </w:r>
    </w:p>
    <w:p w:rsidR="009D3BE8" w:rsidRDefault="009D3BE8" w:rsidP="004F089F">
      <w:pPr>
        <w:rPr>
          <w:rFonts w:eastAsia="TimesNewRoman"/>
        </w:rPr>
      </w:pPr>
    </w:p>
    <w:p w:rsidR="0030114B" w:rsidRPr="004F089F" w:rsidRDefault="00732CBC" w:rsidP="00110A2D">
      <w:pPr>
        <w:ind w:left="2880" w:hanging="720"/>
        <w:jc w:val="both"/>
        <w:rPr>
          <w:rFonts w:eastAsia="TimesNewRoman"/>
        </w:rPr>
      </w:pPr>
      <w:bookmarkStart w:id="12" w:name="_Toc216679761"/>
      <w:r>
        <w:rPr>
          <w:rStyle w:val="Heading4Char"/>
          <w:rFonts w:ascii="Times New Roman" w:hAnsi="Times New Roman" w:cs="Times New Roman"/>
          <w:i w:val="0"/>
        </w:rPr>
        <w:t>1.3.1.8</w:t>
      </w:r>
      <w:r w:rsidR="00E437D7">
        <w:rPr>
          <w:rStyle w:val="Heading4Char"/>
          <w:rFonts w:ascii="Times New Roman" w:hAnsi="Times New Roman" w:cs="Times New Roman"/>
          <w:i w:val="0"/>
        </w:rPr>
        <w:t xml:space="preserve"> </w:t>
      </w:r>
      <w:r w:rsidR="00830A8A">
        <w:rPr>
          <w:rStyle w:val="Heading4Char"/>
          <w:rFonts w:ascii="Times New Roman" w:hAnsi="Times New Roman" w:cs="Times New Roman"/>
          <w:i w:val="0"/>
        </w:rPr>
        <w:t>Patient</w:t>
      </w:r>
      <w:bookmarkEnd w:id="12"/>
      <w:r w:rsidR="00FC4CA7" w:rsidRPr="004F089F">
        <w:rPr>
          <w:rFonts w:eastAsia="TimesNewRoman"/>
        </w:rPr>
        <w:t xml:space="preserve"> – Refers to a</w:t>
      </w:r>
      <w:r w:rsidR="00830A8A">
        <w:rPr>
          <w:rFonts w:eastAsia="TimesNewRoman"/>
        </w:rPr>
        <w:t xml:space="preserve"> </w:t>
      </w:r>
      <w:r w:rsidR="00AE5F11">
        <w:rPr>
          <w:rFonts w:eastAsia="TimesNewRoman"/>
        </w:rPr>
        <w:t>person</w:t>
      </w:r>
      <w:r w:rsidR="00830A8A">
        <w:rPr>
          <w:rFonts w:eastAsia="TimesNewRoman"/>
        </w:rPr>
        <w:t xml:space="preserve"> that uses the system as a heart monitoring </w:t>
      </w:r>
      <w:r w:rsidR="00AE5F11">
        <w:rPr>
          <w:rFonts w:eastAsia="TimesNewRoman"/>
        </w:rPr>
        <w:t>device</w:t>
      </w:r>
      <w:r w:rsidR="00FC4CA7" w:rsidRPr="004F089F">
        <w:rPr>
          <w:rFonts w:eastAsia="TimesNewRoman"/>
        </w:rPr>
        <w:t>.</w:t>
      </w:r>
    </w:p>
    <w:p w:rsidR="009D3BE8" w:rsidRDefault="009D3BE8" w:rsidP="004F089F">
      <w:pPr>
        <w:rPr>
          <w:rFonts w:eastAsia="TimesNewRoman"/>
        </w:rPr>
      </w:pPr>
    </w:p>
    <w:p w:rsidR="0030114B" w:rsidRDefault="00732CBC" w:rsidP="00110A2D">
      <w:pPr>
        <w:ind w:left="2880" w:hanging="720"/>
        <w:jc w:val="both"/>
        <w:rPr>
          <w:rFonts w:eastAsia="TimesNewRoman"/>
        </w:rPr>
      </w:pPr>
      <w:bookmarkStart w:id="13" w:name="_Toc216679762"/>
      <w:proofErr w:type="gramStart"/>
      <w:r>
        <w:rPr>
          <w:rStyle w:val="Heading4Char"/>
          <w:rFonts w:ascii="Times New Roman" w:hAnsi="Times New Roman" w:cs="Times New Roman"/>
          <w:i w:val="0"/>
        </w:rPr>
        <w:t>1.3.1.9</w:t>
      </w:r>
      <w:r w:rsidR="00830A8A">
        <w:rPr>
          <w:rStyle w:val="Heading4Char"/>
          <w:rFonts w:ascii="Times New Roman" w:hAnsi="Times New Roman" w:cs="Times New Roman"/>
          <w:i w:val="0"/>
        </w:rPr>
        <w:t xml:space="preserve"> Wireless</w:t>
      </w:r>
      <w:proofErr w:type="gramEnd"/>
      <w:r w:rsidR="00830A8A">
        <w:rPr>
          <w:rStyle w:val="Heading4Char"/>
          <w:rFonts w:ascii="Times New Roman" w:hAnsi="Times New Roman" w:cs="Times New Roman"/>
          <w:i w:val="0"/>
        </w:rPr>
        <w:t xml:space="preserve"> ECG Monitor</w:t>
      </w:r>
      <w:bookmarkEnd w:id="13"/>
      <w:r w:rsidR="00830A8A">
        <w:rPr>
          <w:rStyle w:val="Heading4Char"/>
          <w:rFonts w:ascii="Times New Roman" w:hAnsi="Times New Roman" w:cs="Times New Roman"/>
          <w:i w:val="0"/>
        </w:rPr>
        <w:t xml:space="preserve"> </w:t>
      </w:r>
      <w:r w:rsidR="0030114B" w:rsidRPr="004F089F">
        <w:rPr>
          <w:rFonts w:eastAsia="TimesNewRoman"/>
        </w:rPr>
        <w:t xml:space="preserve">– </w:t>
      </w:r>
      <w:r w:rsidR="00830A8A">
        <w:rPr>
          <w:rFonts w:eastAsia="TimesNewRoman"/>
        </w:rPr>
        <w:t>Refers to the system as a whole including the analog circuit, microcontroller, Bluetooth module, and the cell phone application.</w:t>
      </w:r>
    </w:p>
    <w:p w:rsidR="00553004" w:rsidRDefault="00553004" w:rsidP="00110A2D">
      <w:pPr>
        <w:ind w:left="2880" w:hanging="720"/>
        <w:jc w:val="both"/>
        <w:rPr>
          <w:rFonts w:eastAsia="TimesNewRoman"/>
        </w:rPr>
      </w:pPr>
    </w:p>
    <w:p w:rsidR="00553004" w:rsidRDefault="00553004" w:rsidP="00110A2D">
      <w:pPr>
        <w:ind w:left="2880" w:hanging="720"/>
        <w:jc w:val="both"/>
        <w:rPr>
          <w:rFonts w:eastAsia="TimesNewRoman"/>
        </w:rPr>
      </w:pPr>
      <w:bookmarkStart w:id="14" w:name="_Toc216679763"/>
      <w:r>
        <w:rPr>
          <w:rStyle w:val="Heading4Char"/>
          <w:rFonts w:ascii="Times New Roman" w:hAnsi="Times New Roman" w:cs="Times New Roman"/>
          <w:i w:val="0"/>
        </w:rPr>
        <w:t>1.3.1.10 Analog Circuit</w:t>
      </w:r>
      <w:bookmarkEnd w:id="14"/>
      <w:r>
        <w:rPr>
          <w:rStyle w:val="Heading4Char"/>
          <w:rFonts w:ascii="Times New Roman" w:hAnsi="Times New Roman" w:cs="Times New Roman"/>
          <w:i w:val="0"/>
        </w:rPr>
        <w:t xml:space="preserve"> </w:t>
      </w:r>
      <w:r w:rsidRPr="004F089F">
        <w:rPr>
          <w:rFonts w:eastAsia="TimesNewRoman"/>
        </w:rPr>
        <w:t xml:space="preserve">– </w:t>
      </w:r>
      <w:r>
        <w:rPr>
          <w:rFonts w:eastAsia="TimesNewRoman"/>
        </w:rPr>
        <w:t>Refers to the system that acquires the e</w:t>
      </w:r>
      <w:r>
        <w:t>lectrocardiogram</w:t>
      </w:r>
      <w:r>
        <w:rPr>
          <w:rFonts w:eastAsia="TimesNewRoman"/>
        </w:rPr>
        <w:t xml:space="preserve"> heart signal.</w:t>
      </w:r>
    </w:p>
    <w:p w:rsidR="005454E3" w:rsidRDefault="005454E3" w:rsidP="00110A2D">
      <w:pPr>
        <w:ind w:left="2880" w:hanging="720"/>
        <w:jc w:val="both"/>
        <w:rPr>
          <w:rFonts w:eastAsia="TimesNewRoman"/>
        </w:rPr>
      </w:pPr>
    </w:p>
    <w:p w:rsidR="009D3BE8" w:rsidRPr="004F089F" w:rsidRDefault="005454E3" w:rsidP="005454E3">
      <w:pPr>
        <w:ind w:left="2880" w:hanging="720"/>
        <w:jc w:val="both"/>
        <w:rPr>
          <w:rFonts w:eastAsia="TimesNewRoman"/>
        </w:rPr>
      </w:pPr>
      <w:bookmarkStart w:id="15" w:name="_Toc216679764"/>
      <w:r>
        <w:rPr>
          <w:rStyle w:val="Heading4Char"/>
          <w:rFonts w:ascii="Times New Roman" w:hAnsi="Times New Roman" w:cs="Times New Roman"/>
          <w:i w:val="0"/>
        </w:rPr>
        <w:t>1.3.1.11 Doctor</w:t>
      </w:r>
      <w:bookmarkEnd w:id="15"/>
      <w:r>
        <w:rPr>
          <w:rStyle w:val="Heading4Char"/>
          <w:rFonts w:ascii="Times New Roman" w:hAnsi="Times New Roman" w:cs="Times New Roman"/>
          <w:i w:val="0"/>
        </w:rPr>
        <w:t xml:space="preserve"> </w:t>
      </w:r>
      <w:r w:rsidRPr="004F089F">
        <w:rPr>
          <w:rFonts w:eastAsia="TimesNewRoman"/>
        </w:rPr>
        <w:t xml:space="preserve">– </w:t>
      </w:r>
      <w:r>
        <w:rPr>
          <w:rFonts w:eastAsia="TimesNewRoman"/>
        </w:rPr>
        <w:t>A medical licensed doctor who is capable of defining the appropriate baseline heart parameters.</w:t>
      </w:r>
    </w:p>
    <w:p w:rsidR="00FC4CA7" w:rsidRPr="00C7662D" w:rsidRDefault="00FC4CA7" w:rsidP="00C7662D">
      <w:pPr>
        <w:pStyle w:val="Heading4"/>
        <w:tabs>
          <w:tab w:val="clear" w:pos="720"/>
        </w:tabs>
        <w:ind w:left="2160"/>
        <w:rPr>
          <w:rFonts w:ascii="Times New Roman" w:hAnsi="Times New Roman" w:cs="Times New Roman"/>
          <w:i w:val="0"/>
        </w:rPr>
      </w:pPr>
      <w:bookmarkStart w:id="16" w:name="_Toc216679765"/>
      <w:r w:rsidRPr="00C7662D">
        <w:rPr>
          <w:rFonts w:ascii="Times New Roman" w:hAnsi="Times New Roman" w:cs="Times New Roman"/>
          <w:i w:val="0"/>
        </w:rPr>
        <w:t xml:space="preserve">1.3.2 Acronyms and </w:t>
      </w:r>
      <w:r w:rsidR="00457E39" w:rsidRPr="00C7662D">
        <w:rPr>
          <w:rFonts w:ascii="Times New Roman" w:hAnsi="Times New Roman" w:cs="Times New Roman"/>
          <w:i w:val="0"/>
        </w:rPr>
        <w:t>Abbreviations</w:t>
      </w:r>
      <w:bookmarkEnd w:id="16"/>
    </w:p>
    <w:p w:rsidR="00FC4CA7" w:rsidRPr="004F089F" w:rsidRDefault="00FC4CA7" w:rsidP="00C7662D">
      <w:pPr>
        <w:ind w:left="2160"/>
        <w:rPr>
          <w:rFonts w:eastAsia="TimesNewRoman"/>
        </w:rPr>
      </w:pPr>
      <w:bookmarkStart w:id="17" w:name="_Toc216679766"/>
      <w:r w:rsidRPr="00C7662D">
        <w:rPr>
          <w:rStyle w:val="Heading4Char"/>
          <w:rFonts w:ascii="Times New Roman" w:hAnsi="Times New Roman" w:cs="Times New Roman"/>
          <w:i w:val="0"/>
        </w:rPr>
        <w:t xml:space="preserve">1.3.2.1 </w:t>
      </w:r>
      <w:r w:rsidR="00830A8A">
        <w:rPr>
          <w:rStyle w:val="Heading4Char"/>
          <w:rFonts w:ascii="Times New Roman" w:hAnsi="Times New Roman" w:cs="Times New Roman"/>
          <w:i w:val="0"/>
        </w:rPr>
        <w:t>ECG</w:t>
      </w:r>
      <w:bookmarkEnd w:id="17"/>
      <w:r w:rsidRPr="004F089F">
        <w:rPr>
          <w:rFonts w:eastAsia="TimesNewRoman"/>
        </w:rPr>
        <w:t xml:space="preserve"> – </w:t>
      </w:r>
      <w:r w:rsidR="00830A8A">
        <w:rPr>
          <w:rFonts w:eastAsia="TimesNewRoman"/>
        </w:rPr>
        <w:t>E</w:t>
      </w:r>
      <w:r w:rsidR="00830A8A">
        <w:t>lectrocardiogram</w:t>
      </w:r>
      <w:r w:rsidRPr="004F089F">
        <w:rPr>
          <w:rFonts w:eastAsia="TimesNewRoman"/>
        </w:rPr>
        <w:t>.</w:t>
      </w:r>
    </w:p>
    <w:p w:rsidR="00553004" w:rsidRDefault="00FC4CA7" w:rsidP="00C7662D">
      <w:pPr>
        <w:ind w:left="2160"/>
        <w:rPr>
          <w:rFonts w:eastAsia="TimesNewRoman"/>
        </w:rPr>
      </w:pPr>
      <w:bookmarkStart w:id="18" w:name="_Toc216679767"/>
      <w:r w:rsidRPr="00C7662D">
        <w:rPr>
          <w:rStyle w:val="Heading4Char"/>
          <w:rFonts w:ascii="Times New Roman" w:hAnsi="Times New Roman" w:cs="Times New Roman"/>
          <w:i w:val="0"/>
        </w:rPr>
        <w:t xml:space="preserve">1.3.3.2 </w:t>
      </w:r>
      <w:r w:rsidR="00553004" w:rsidRPr="00C7662D">
        <w:rPr>
          <w:rStyle w:val="Heading4Char"/>
          <w:rFonts w:ascii="Times New Roman" w:hAnsi="Times New Roman" w:cs="Times New Roman"/>
          <w:i w:val="0"/>
        </w:rPr>
        <w:t>UML</w:t>
      </w:r>
      <w:bookmarkEnd w:id="18"/>
      <w:r w:rsidR="00553004" w:rsidRPr="004F089F">
        <w:rPr>
          <w:rFonts w:eastAsia="TimesNewRoman"/>
        </w:rPr>
        <w:t xml:space="preserve"> – Unified Modeling Language.</w:t>
      </w:r>
    </w:p>
    <w:p w:rsidR="00C7662D" w:rsidRDefault="00A34EA5" w:rsidP="00A34EA5">
      <w:pPr>
        <w:ind w:left="2160"/>
        <w:rPr>
          <w:rFonts w:eastAsia="TimesNewRoman"/>
        </w:rPr>
      </w:pPr>
      <w:bookmarkStart w:id="19" w:name="_Toc216679768"/>
      <w:r w:rsidRPr="00C7662D">
        <w:rPr>
          <w:rStyle w:val="Heading4Char"/>
          <w:rFonts w:ascii="Times New Roman" w:hAnsi="Times New Roman" w:cs="Times New Roman"/>
          <w:i w:val="0"/>
        </w:rPr>
        <w:t>1.3.3.</w:t>
      </w:r>
      <w:r>
        <w:rPr>
          <w:rStyle w:val="Heading4Char"/>
          <w:rFonts w:ascii="Times New Roman" w:hAnsi="Times New Roman" w:cs="Times New Roman"/>
          <w:i w:val="0"/>
        </w:rPr>
        <w:t>3</w:t>
      </w:r>
      <w:r w:rsidRPr="00C7662D">
        <w:rPr>
          <w:rStyle w:val="Heading4Char"/>
          <w:rFonts w:ascii="Times New Roman" w:hAnsi="Times New Roman" w:cs="Times New Roman"/>
          <w:i w:val="0"/>
        </w:rPr>
        <w:t xml:space="preserve"> </w:t>
      </w:r>
      <w:r>
        <w:rPr>
          <w:rStyle w:val="Heading4Char"/>
          <w:rFonts w:ascii="Times New Roman" w:hAnsi="Times New Roman" w:cs="Times New Roman"/>
          <w:i w:val="0"/>
        </w:rPr>
        <w:t>J2ME</w:t>
      </w:r>
      <w:bookmarkEnd w:id="19"/>
      <w:r w:rsidRPr="004F089F">
        <w:rPr>
          <w:rFonts w:eastAsia="TimesNewRoman"/>
        </w:rPr>
        <w:t xml:space="preserve"> – </w:t>
      </w:r>
      <w:r>
        <w:rPr>
          <w:rFonts w:eastAsia="TimesNewRoman"/>
        </w:rPr>
        <w:t>Java 2 Micro Edition</w:t>
      </w:r>
      <w:r w:rsidRPr="004F089F">
        <w:rPr>
          <w:rFonts w:eastAsia="TimesNewRoman"/>
        </w:rPr>
        <w:t>.</w:t>
      </w:r>
    </w:p>
    <w:p w:rsidR="00AC3CB1" w:rsidRDefault="00AC3CB1" w:rsidP="00AC3CB1">
      <w:pPr>
        <w:ind w:left="2160"/>
        <w:rPr>
          <w:rFonts w:eastAsia="TimesNewRoman"/>
        </w:rPr>
      </w:pPr>
      <w:bookmarkStart w:id="20" w:name="_Toc216679769"/>
      <w:r w:rsidRPr="00C7662D">
        <w:rPr>
          <w:rStyle w:val="Heading4Char"/>
          <w:rFonts w:ascii="Times New Roman" w:hAnsi="Times New Roman" w:cs="Times New Roman"/>
          <w:i w:val="0"/>
        </w:rPr>
        <w:t>1.3.3.</w:t>
      </w:r>
      <w:r w:rsidR="005C77F3">
        <w:rPr>
          <w:rStyle w:val="Heading4Char"/>
          <w:rFonts w:ascii="Times New Roman" w:hAnsi="Times New Roman" w:cs="Times New Roman"/>
          <w:i w:val="0"/>
        </w:rPr>
        <w:t>4</w:t>
      </w:r>
      <w:r w:rsidRPr="00C7662D">
        <w:rPr>
          <w:rStyle w:val="Heading4Char"/>
          <w:rFonts w:ascii="Times New Roman" w:hAnsi="Times New Roman" w:cs="Times New Roman"/>
          <w:i w:val="0"/>
        </w:rPr>
        <w:t xml:space="preserve"> </w:t>
      </w:r>
      <w:r>
        <w:rPr>
          <w:rStyle w:val="Heading4Char"/>
          <w:rFonts w:ascii="Times New Roman" w:hAnsi="Times New Roman" w:cs="Times New Roman"/>
          <w:i w:val="0"/>
        </w:rPr>
        <w:t>SMS</w:t>
      </w:r>
      <w:bookmarkEnd w:id="20"/>
      <w:r>
        <w:rPr>
          <w:rStyle w:val="Heading4Char"/>
          <w:rFonts w:ascii="Times New Roman" w:hAnsi="Times New Roman" w:cs="Times New Roman"/>
          <w:i w:val="0"/>
        </w:rPr>
        <w:t xml:space="preserve"> </w:t>
      </w:r>
      <w:r w:rsidRPr="004F089F">
        <w:rPr>
          <w:rFonts w:eastAsia="TimesNewRoman"/>
        </w:rPr>
        <w:t xml:space="preserve">– </w:t>
      </w:r>
      <w:r>
        <w:rPr>
          <w:rFonts w:eastAsia="TimesNewRoman"/>
        </w:rPr>
        <w:t>Short Message Service</w:t>
      </w:r>
      <w:r w:rsidRPr="004F089F">
        <w:rPr>
          <w:rFonts w:eastAsia="TimesNewRoman"/>
        </w:rPr>
        <w:t>.</w:t>
      </w:r>
    </w:p>
    <w:p w:rsidR="008F04A0" w:rsidRDefault="008F04A0" w:rsidP="008F04A0">
      <w:pPr>
        <w:ind w:left="2160"/>
        <w:rPr>
          <w:rStyle w:val="Heading4Char"/>
          <w:rFonts w:ascii="Times New Roman" w:hAnsi="Times New Roman" w:cs="Times New Roman"/>
          <w:i w:val="0"/>
        </w:rPr>
      </w:pPr>
      <w:bookmarkStart w:id="21" w:name="_Toc216679770"/>
      <w:r w:rsidRPr="00C7662D">
        <w:rPr>
          <w:rStyle w:val="Heading4Char"/>
          <w:rFonts w:ascii="Times New Roman" w:hAnsi="Times New Roman" w:cs="Times New Roman"/>
          <w:i w:val="0"/>
        </w:rPr>
        <w:t>1.3.3.</w:t>
      </w:r>
      <w:r>
        <w:rPr>
          <w:rStyle w:val="Heading4Char"/>
          <w:rFonts w:ascii="Times New Roman" w:hAnsi="Times New Roman" w:cs="Times New Roman"/>
          <w:i w:val="0"/>
        </w:rPr>
        <w:t>5</w:t>
      </w:r>
      <w:r w:rsidRPr="00C7662D">
        <w:rPr>
          <w:rStyle w:val="Heading4Char"/>
          <w:rFonts w:ascii="Times New Roman" w:hAnsi="Times New Roman" w:cs="Times New Roman"/>
          <w:i w:val="0"/>
        </w:rPr>
        <w:t xml:space="preserve"> </w:t>
      </w:r>
      <w:r>
        <w:rPr>
          <w:rStyle w:val="Heading4Char"/>
          <w:rFonts w:ascii="Times New Roman" w:hAnsi="Times New Roman" w:cs="Times New Roman"/>
          <w:i w:val="0"/>
        </w:rPr>
        <w:t>SMTP</w:t>
      </w:r>
      <w:bookmarkEnd w:id="21"/>
      <w:r>
        <w:rPr>
          <w:rStyle w:val="Heading4Char"/>
          <w:rFonts w:ascii="Times New Roman" w:hAnsi="Times New Roman" w:cs="Times New Roman"/>
          <w:i w:val="0"/>
        </w:rPr>
        <w:t xml:space="preserve"> </w:t>
      </w:r>
      <w:r w:rsidRPr="004F089F">
        <w:rPr>
          <w:rFonts w:eastAsia="TimesNewRoman"/>
        </w:rPr>
        <w:t xml:space="preserve">– </w:t>
      </w:r>
      <w:r>
        <w:rPr>
          <w:rFonts w:eastAsia="TimesNewRoman"/>
        </w:rPr>
        <w:t>Simple Mail Transfer Protocol.</w:t>
      </w:r>
    </w:p>
    <w:p w:rsidR="008F04A0" w:rsidRDefault="008F04A0" w:rsidP="00AC3CB1">
      <w:pPr>
        <w:ind w:left="2160"/>
        <w:rPr>
          <w:rStyle w:val="Heading4Char"/>
          <w:rFonts w:ascii="Times New Roman" w:hAnsi="Times New Roman" w:cs="Times New Roman"/>
          <w:i w:val="0"/>
        </w:rPr>
      </w:pPr>
    </w:p>
    <w:p w:rsidR="00AC3CB1" w:rsidRDefault="00AC3CB1" w:rsidP="00A34EA5">
      <w:pPr>
        <w:ind w:left="2160"/>
        <w:rPr>
          <w:rStyle w:val="Heading4Char"/>
          <w:rFonts w:ascii="Times New Roman" w:hAnsi="Times New Roman" w:cs="Times New Roman"/>
          <w:i w:val="0"/>
        </w:rPr>
      </w:pPr>
    </w:p>
    <w:p w:rsidR="00C7662D" w:rsidRDefault="00C7662D" w:rsidP="004F089F">
      <w:pPr>
        <w:rPr>
          <w:rFonts w:eastAsia="TimesNewRoman"/>
        </w:rPr>
      </w:pPr>
    </w:p>
    <w:p w:rsidR="00FC4CA7" w:rsidRPr="00C7662D" w:rsidRDefault="00FC4CA7" w:rsidP="00C7662D">
      <w:pPr>
        <w:pStyle w:val="Heading2"/>
        <w:rPr>
          <w:rFonts w:ascii="Times New Roman" w:hAnsi="Times New Roman"/>
          <w:i w:val="0"/>
          <w:iCs w:val="0"/>
          <w:color w:val="000000"/>
        </w:rPr>
      </w:pPr>
      <w:bookmarkStart w:id="22" w:name="_Toc216679771"/>
      <w:r w:rsidRPr="00C7662D">
        <w:rPr>
          <w:rFonts w:ascii="Times New Roman" w:hAnsi="Times New Roman"/>
          <w:i w:val="0"/>
          <w:iCs w:val="0"/>
          <w:color w:val="000000"/>
        </w:rPr>
        <w:t>1.5 Overview</w:t>
      </w:r>
      <w:bookmarkEnd w:id="22"/>
    </w:p>
    <w:p w:rsidR="00FC4CA7" w:rsidRDefault="00FC4CA7" w:rsidP="00C7662D">
      <w:pPr>
        <w:ind w:left="720" w:firstLine="720"/>
        <w:jc w:val="both"/>
        <w:rPr>
          <w:rFonts w:eastAsia="TimesNewRoman"/>
        </w:rPr>
      </w:pPr>
      <w:r w:rsidRPr="004F089F">
        <w:rPr>
          <w:rFonts w:eastAsia="TimesNewRoman"/>
        </w:rPr>
        <w:t>The rest of this document presents a detailed description of the application. Section 2 presents a brief description of the application and its functionality. It presents the system architecture and the description of the required functions. Section 3 is the core of the document and it will describe all the inputs and outputs of the product as well as the Use Cas</w:t>
      </w:r>
      <w:r w:rsidR="008076B4">
        <w:rPr>
          <w:rFonts w:eastAsia="TimesNewRoman"/>
        </w:rPr>
        <w:t>e, Class and Sequence diagrams.</w:t>
      </w:r>
    </w:p>
    <w:p w:rsidR="009D3BE8" w:rsidRPr="004F089F" w:rsidRDefault="009D3BE8" w:rsidP="004F089F">
      <w:pPr>
        <w:rPr>
          <w:rFonts w:eastAsia="TimesNewRoman"/>
        </w:rPr>
      </w:pPr>
    </w:p>
    <w:p w:rsidR="00FC4CA7" w:rsidRPr="00154563" w:rsidRDefault="008B17F1" w:rsidP="00154563">
      <w:pPr>
        <w:pStyle w:val="Heading1"/>
        <w:tabs>
          <w:tab w:val="clear" w:pos="720"/>
        </w:tabs>
        <w:ind w:left="0"/>
        <w:rPr>
          <w:rFonts w:ascii="Times New Roman" w:hAnsi="Times New Roman" w:cs="Times New Roman"/>
          <w:sz w:val="28"/>
          <w:szCs w:val="28"/>
        </w:rPr>
      </w:pPr>
      <w:bookmarkStart w:id="23" w:name="_Toc216679772"/>
      <w:r w:rsidRPr="00154563">
        <w:rPr>
          <w:rFonts w:ascii="Times New Roman" w:hAnsi="Times New Roman" w:cs="Times New Roman"/>
          <w:sz w:val="28"/>
          <w:szCs w:val="28"/>
        </w:rPr>
        <w:t>2</w:t>
      </w:r>
      <w:r w:rsidR="00FC4CA7" w:rsidRPr="00154563">
        <w:rPr>
          <w:rFonts w:ascii="Times New Roman" w:hAnsi="Times New Roman" w:cs="Times New Roman"/>
          <w:sz w:val="28"/>
          <w:szCs w:val="28"/>
        </w:rPr>
        <w:t>. Overall Description</w:t>
      </w:r>
      <w:bookmarkEnd w:id="23"/>
    </w:p>
    <w:p w:rsidR="00154563" w:rsidRPr="004F089F" w:rsidRDefault="00FC4CA7" w:rsidP="00AD21BF">
      <w:pPr>
        <w:ind w:firstLine="720"/>
        <w:jc w:val="both"/>
      </w:pPr>
      <w:r w:rsidRPr="004F089F">
        <w:t>This section provides a general description of the product. The system</w:t>
      </w:r>
      <w:r w:rsidR="00154563">
        <w:t xml:space="preserve"> </w:t>
      </w:r>
      <w:r w:rsidRPr="004F089F">
        <w:t>architecture, required functions, and constraints of our product are specified. Also the</w:t>
      </w:r>
      <w:r w:rsidR="00154563">
        <w:t xml:space="preserve"> </w:t>
      </w:r>
      <w:r w:rsidRPr="004F089F">
        <w:t>assumptions and dependencies of our product are discussed in this section as well.</w:t>
      </w:r>
    </w:p>
    <w:p w:rsidR="00FC4CA7" w:rsidRPr="00DB4417" w:rsidRDefault="00FC4CA7" w:rsidP="00DB4417">
      <w:pPr>
        <w:pStyle w:val="Heading2"/>
        <w:rPr>
          <w:rFonts w:ascii="Times New Roman" w:hAnsi="Times New Roman" w:cs="Times New Roman"/>
          <w:i w:val="0"/>
        </w:rPr>
      </w:pPr>
      <w:bookmarkStart w:id="24" w:name="_Toc216679773"/>
      <w:r w:rsidRPr="00DB4417">
        <w:rPr>
          <w:rFonts w:ascii="Times New Roman" w:hAnsi="Times New Roman" w:cs="Times New Roman"/>
          <w:i w:val="0"/>
        </w:rPr>
        <w:t>2.1 Product Perspective</w:t>
      </w:r>
      <w:bookmarkEnd w:id="24"/>
    </w:p>
    <w:p w:rsidR="00FC4CA7" w:rsidRDefault="00FC4CA7" w:rsidP="007659DE">
      <w:pPr>
        <w:autoSpaceDE w:val="0"/>
        <w:ind w:left="720" w:firstLine="720"/>
        <w:jc w:val="both"/>
      </w:pPr>
      <w:r>
        <w:t>In this section the architecture of the system is specified. The actors,</w:t>
      </w:r>
      <w:r w:rsidR="00DB4417">
        <w:t xml:space="preserve"> </w:t>
      </w:r>
      <w:r>
        <w:t>external interfaces and other processes which are relevant to our system have</w:t>
      </w:r>
      <w:r w:rsidR="00DB4417">
        <w:t xml:space="preserve"> </w:t>
      </w:r>
      <w:r>
        <w:t>been identified. On the following sections, the different system interfaces are</w:t>
      </w:r>
      <w:r w:rsidR="00DB4417">
        <w:t xml:space="preserve"> </w:t>
      </w:r>
      <w:r>
        <w:t>detailed and explained.</w:t>
      </w:r>
    </w:p>
    <w:p w:rsidR="00DB4417" w:rsidRDefault="00DB4417">
      <w:pPr>
        <w:autoSpaceDE w:val="0"/>
        <w:ind w:left="720"/>
      </w:pPr>
    </w:p>
    <w:p w:rsidR="00FC4CA7" w:rsidRDefault="00FC4CA7" w:rsidP="007659DE">
      <w:pPr>
        <w:autoSpaceDE w:val="0"/>
        <w:ind w:left="720" w:firstLine="720"/>
        <w:jc w:val="both"/>
      </w:pPr>
      <w:r>
        <w:t>The following list contains the different identified components. Also an</w:t>
      </w:r>
      <w:r w:rsidR="00650797">
        <w:t xml:space="preserve"> </w:t>
      </w:r>
      <w:r>
        <w:t>UML diagram showing the architecture of the system (See</w:t>
      </w:r>
      <w:r w:rsidR="00934D1B">
        <w:t xml:space="preserve"> </w:t>
      </w:r>
      <w:r w:rsidR="0003120E">
        <w:fldChar w:fldCharType="begin"/>
      </w:r>
      <w:r w:rsidR="00934D1B">
        <w:instrText xml:space="preserve"> REF _Ref216646906 \h </w:instrText>
      </w:r>
      <w:r w:rsidR="0003120E">
        <w:fldChar w:fldCharType="separate"/>
      </w:r>
      <w:r w:rsidR="00934D1B">
        <w:t xml:space="preserve">Figure </w:t>
      </w:r>
      <w:r w:rsidR="00934D1B">
        <w:rPr>
          <w:noProof/>
        </w:rPr>
        <w:t>1</w:t>
      </w:r>
      <w:r w:rsidR="0003120E">
        <w:fldChar w:fldCharType="end"/>
      </w:r>
      <w:r>
        <w:t>) is</w:t>
      </w:r>
      <w:r w:rsidR="00650797">
        <w:t xml:space="preserve"> </w:t>
      </w:r>
      <w:r>
        <w:t>shown.</w:t>
      </w:r>
    </w:p>
    <w:p w:rsidR="007659DE" w:rsidRDefault="007659DE">
      <w:pPr>
        <w:autoSpaceDE w:val="0"/>
        <w:ind w:left="720" w:firstLine="720"/>
        <w:rPr>
          <w:b/>
          <w:bCs/>
        </w:rPr>
      </w:pPr>
    </w:p>
    <w:p w:rsidR="00FC4CA7" w:rsidRDefault="005C5416" w:rsidP="007659DE">
      <w:pPr>
        <w:autoSpaceDE w:val="0"/>
        <w:ind w:left="720" w:firstLine="720"/>
        <w:jc w:val="both"/>
      </w:pPr>
      <w:r>
        <w:rPr>
          <w:b/>
          <w:bCs/>
        </w:rPr>
        <w:t xml:space="preserve">Actor </w:t>
      </w:r>
      <w:r w:rsidR="00FC4CA7">
        <w:rPr>
          <w:b/>
          <w:bCs/>
        </w:rPr>
        <w:t xml:space="preserve">- </w:t>
      </w:r>
      <w:r w:rsidR="00FC4CA7">
        <w:t xml:space="preserve">Represents any user that can interact with the system. </w:t>
      </w:r>
      <w:r>
        <w:t>This user can be a patient, a doctor, or a technician.</w:t>
      </w:r>
    </w:p>
    <w:p w:rsidR="007659DE" w:rsidRDefault="007659DE">
      <w:pPr>
        <w:autoSpaceDE w:val="0"/>
        <w:ind w:left="720" w:firstLine="720"/>
        <w:rPr>
          <w:b/>
          <w:bCs/>
        </w:rPr>
      </w:pPr>
    </w:p>
    <w:p w:rsidR="00FC4CA7" w:rsidRDefault="00A336F0" w:rsidP="007659DE">
      <w:pPr>
        <w:autoSpaceDE w:val="0"/>
        <w:ind w:left="720" w:firstLine="720"/>
        <w:jc w:val="both"/>
      </w:pPr>
      <w:r>
        <w:rPr>
          <w:b/>
          <w:bCs/>
        </w:rPr>
        <w:t>Cell Phone</w:t>
      </w:r>
      <w:r w:rsidR="00FC4CA7">
        <w:rPr>
          <w:b/>
          <w:bCs/>
        </w:rPr>
        <w:t xml:space="preserve"> – </w:t>
      </w:r>
      <w:r w:rsidR="00FC4CA7">
        <w:t>T</w:t>
      </w:r>
      <w:r>
        <w:t>he application being developed that interacts with the user</w:t>
      </w:r>
      <w:r w:rsidR="00FC4CA7">
        <w:t>.</w:t>
      </w:r>
    </w:p>
    <w:p w:rsidR="007659DE" w:rsidRDefault="007659DE" w:rsidP="00457E39">
      <w:pPr>
        <w:autoSpaceDE w:val="0"/>
        <w:ind w:left="720" w:firstLine="720"/>
        <w:rPr>
          <w:b/>
          <w:bCs/>
        </w:rPr>
      </w:pPr>
    </w:p>
    <w:p w:rsidR="00C76A85" w:rsidRDefault="005355A1" w:rsidP="00C76A85">
      <w:pPr>
        <w:keepNext/>
        <w:jc w:val="center"/>
      </w:pPr>
      <w:r>
        <w:rPr>
          <w:noProof/>
          <w:lang w:eastAsia="en-US"/>
        </w:rPr>
        <w:lastRenderedPageBreak/>
        <w:drawing>
          <wp:inline distT="0" distB="0" distL="0" distR="0">
            <wp:extent cx="5486400" cy="2939415"/>
            <wp:effectExtent l="0" t="0" r="0" b="0"/>
            <wp:docPr id="42" name="Picture 41" descr="UseCas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1.png"/>
                    <pic:cNvPicPr/>
                  </pic:nvPicPr>
                  <pic:blipFill>
                    <a:blip r:embed="rId11"/>
                    <a:stretch>
                      <a:fillRect/>
                    </a:stretch>
                  </pic:blipFill>
                  <pic:spPr>
                    <a:xfrm>
                      <a:off x="0" y="0"/>
                      <a:ext cx="5486400" cy="2939415"/>
                    </a:xfrm>
                    <a:prstGeom prst="rect">
                      <a:avLst/>
                    </a:prstGeom>
                  </pic:spPr>
                </pic:pic>
              </a:graphicData>
            </a:graphic>
          </wp:inline>
        </w:drawing>
      </w:r>
    </w:p>
    <w:p w:rsidR="00AD21BF" w:rsidRDefault="00934D1B" w:rsidP="00934D1B">
      <w:pPr>
        <w:pStyle w:val="Caption"/>
        <w:jc w:val="center"/>
      </w:pPr>
      <w:bookmarkStart w:id="25" w:name="_Ref216646906"/>
      <w:bookmarkStart w:id="26" w:name="_Toc216648888"/>
      <w:r>
        <w:t xml:space="preserve">Figure </w:t>
      </w:r>
      <w:fldSimple w:instr=" SEQ Figure \* ARABIC ">
        <w:r w:rsidR="00495DFE">
          <w:rPr>
            <w:noProof/>
          </w:rPr>
          <w:t>1</w:t>
        </w:r>
      </w:fldSimple>
      <w:bookmarkEnd w:id="25"/>
      <w:r>
        <w:t xml:space="preserve"> </w:t>
      </w:r>
      <w:r w:rsidR="00AE5F11">
        <w:t>Use Case Diagram of the System</w:t>
      </w:r>
      <w:bookmarkEnd w:id="26"/>
    </w:p>
    <w:p w:rsidR="00FC4CA7" w:rsidRPr="000C5DC0" w:rsidRDefault="00FC4CA7" w:rsidP="000C5DC0">
      <w:pPr>
        <w:pStyle w:val="Heading3"/>
        <w:spacing w:after="60"/>
        <w:ind w:left="1440"/>
        <w:rPr>
          <w:rFonts w:ascii="Times New Roman" w:hAnsi="Times New Roman" w:cs="Times New Roman"/>
          <w:bCs w:val="0"/>
        </w:rPr>
      </w:pPr>
      <w:bookmarkStart w:id="27" w:name="_Toc216679774"/>
      <w:r w:rsidRPr="000C5DC0">
        <w:rPr>
          <w:rFonts w:ascii="Times New Roman" w:hAnsi="Times New Roman" w:cs="Times New Roman"/>
          <w:bCs w:val="0"/>
        </w:rPr>
        <w:t>2.1.1 System Interfaces</w:t>
      </w:r>
      <w:bookmarkEnd w:id="27"/>
    </w:p>
    <w:p w:rsidR="00FC4CA7" w:rsidRDefault="00FC4CA7" w:rsidP="000C5DC0">
      <w:pPr>
        <w:autoSpaceDE w:val="0"/>
        <w:ind w:left="1440" w:firstLine="720"/>
        <w:jc w:val="both"/>
      </w:pPr>
      <w:r>
        <w:t xml:space="preserve">This section describes all the system interfaces (user, hardware, software, and communications) that are part of the system but not </w:t>
      </w:r>
      <w:r w:rsidR="005C5416">
        <w:t>necessarily</w:t>
      </w:r>
      <w:r w:rsidR="00553004">
        <w:t xml:space="preserve"> part of the cell phone application</w:t>
      </w:r>
      <w:r>
        <w:t>. All of them have an indirect interaction with the application</w:t>
      </w:r>
    </w:p>
    <w:p w:rsidR="000C5DC0" w:rsidRDefault="000C5DC0" w:rsidP="006A4B38">
      <w:pPr>
        <w:autoSpaceDE w:val="0"/>
        <w:ind w:left="1440" w:firstLine="720"/>
        <w:jc w:val="both"/>
        <w:outlineLvl w:val="3"/>
      </w:pPr>
    </w:p>
    <w:p w:rsidR="00FC4CA7" w:rsidRDefault="00C31965" w:rsidP="007C0EE7">
      <w:pPr>
        <w:ind w:left="2880" w:hanging="720"/>
        <w:jc w:val="both"/>
        <w:rPr>
          <w:bCs/>
        </w:rPr>
      </w:pPr>
      <w:bookmarkStart w:id="28" w:name="_Toc216679775"/>
      <w:r w:rsidRPr="006A4B38">
        <w:rPr>
          <w:rStyle w:val="Heading4Char"/>
          <w:rFonts w:ascii="Times New Roman" w:hAnsi="Times New Roman"/>
          <w:i w:val="0"/>
          <w:iCs w:val="0"/>
        </w:rPr>
        <w:t>2.1.1.1</w:t>
      </w:r>
      <w:r w:rsidR="00830A8A">
        <w:rPr>
          <w:rStyle w:val="Heading4Char"/>
          <w:rFonts w:ascii="Times New Roman" w:hAnsi="Times New Roman"/>
          <w:i w:val="0"/>
          <w:iCs w:val="0"/>
        </w:rPr>
        <w:t xml:space="preserve"> Cell Phone</w:t>
      </w:r>
      <w:bookmarkEnd w:id="28"/>
      <w:r w:rsidR="00FC4CA7" w:rsidRPr="006A4B38">
        <w:rPr>
          <w:rStyle w:val="Heading4Char"/>
          <w:rFonts w:ascii="Times New Roman" w:hAnsi="Times New Roman"/>
          <w:i w:val="0"/>
          <w:iCs w:val="0"/>
        </w:rPr>
        <w:t xml:space="preserve"> </w:t>
      </w:r>
      <w:r w:rsidR="00FC4CA7">
        <w:rPr>
          <w:b/>
          <w:bCs/>
          <w:sz w:val="29"/>
          <w:szCs w:val="29"/>
        </w:rPr>
        <w:t xml:space="preserve">– </w:t>
      </w:r>
      <w:r w:rsidR="00FC4CA7">
        <w:rPr>
          <w:bCs/>
        </w:rPr>
        <w:t>Mobile instrument used as a portable computer, origina</w:t>
      </w:r>
      <w:r w:rsidR="00830A8A">
        <w:rPr>
          <w:bCs/>
        </w:rPr>
        <w:t>lly used as a mobile phone</w:t>
      </w:r>
      <w:r w:rsidR="00FC4CA7">
        <w:rPr>
          <w:bCs/>
        </w:rPr>
        <w:t xml:space="preserve">, today its capabilities go far beyond having even specialized operating systems like the ones seen on desktop computers. This </w:t>
      </w:r>
      <w:r w:rsidR="008B17F1">
        <w:rPr>
          <w:bCs/>
        </w:rPr>
        <w:t>is where</w:t>
      </w:r>
      <w:r w:rsidR="00FC4CA7">
        <w:rPr>
          <w:bCs/>
        </w:rPr>
        <w:t xml:space="preserve"> the application being developed will run.</w:t>
      </w:r>
    </w:p>
    <w:p w:rsidR="00FC4CA7" w:rsidRDefault="00C31965" w:rsidP="007C0EE7">
      <w:pPr>
        <w:ind w:left="2880" w:hanging="720"/>
        <w:jc w:val="both"/>
      </w:pPr>
      <w:bookmarkStart w:id="29" w:name="_Toc216679776"/>
      <w:r w:rsidRPr="006A4B38">
        <w:rPr>
          <w:rStyle w:val="Heading4Char"/>
          <w:rFonts w:ascii="Times New Roman" w:hAnsi="Times New Roman"/>
          <w:i w:val="0"/>
          <w:iCs w:val="0"/>
        </w:rPr>
        <w:t>2.1.1.2</w:t>
      </w:r>
      <w:r w:rsidR="00FC4CA7" w:rsidRPr="006A4B38">
        <w:rPr>
          <w:rStyle w:val="Heading4Char"/>
          <w:rFonts w:ascii="Times New Roman" w:hAnsi="Times New Roman"/>
          <w:i w:val="0"/>
          <w:iCs w:val="0"/>
        </w:rPr>
        <w:t xml:space="preserve"> </w:t>
      </w:r>
      <w:r w:rsidR="00553004">
        <w:rPr>
          <w:rStyle w:val="Heading4Char"/>
          <w:rFonts w:ascii="Times New Roman" w:hAnsi="Times New Roman"/>
          <w:i w:val="0"/>
          <w:iCs w:val="0"/>
        </w:rPr>
        <w:t>Analog Circuit</w:t>
      </w:r>
      <w:bookmarkEnd w:id="29"/>
      <w:r w:rsidR="00553004">
        <w:rPr>
          <w:rStyle w:val="Heading4Char"/>
          <w:rFonts w:ascii="Times New Roman" w:hAnsi="Times New Roman"/>
          <w:i w:val="0"/>
          <w:iCs w:val="0"/>
        </w:rPr>
        <w:t xml:space="preserve"> </w:t>
      </w:r>
      <w:r w:rsidR="005A7626">
        <w:rPr>
          <w:b/>
          <w:bCs/>
          <w:sz w:val="29"/>
          <w:szCs w:val="29"/>
        </w:rPr>
        <w:t xml:space="preserve">– </w:t>
      </w:r>
      <w:r w:rsidR="005A7626">
        <w:rPr>
          <w:bCs/>
        </w:rPr>
        <w:t>A</w:t>
      </w:r>
      <w:r w:rsidR="005A7626" w:rsidRPr="005A7626">
        <w:rPr>
          <w:bCs/>
        </w:rPr>
        <w:t>c</w:t>
      </w:r>
      <w:r w:rsidR="005A7626">
        <w:rPr>
          <w:bCs/>
        </w:rPr>
        <w:t>quires the heart signal from the patient and filters it.</w:t>
      </w:r>
    </w:p>
    <w:p w:rsidR="00975AAD" w:rsidRDefault="00C31965" w:rsidP="005A7626">
      <w:pPr>
        <w:ind w:left="2880" w:hanging="720"/>
        <w:jc w:val="both"/>
        <w:rPr>
          <w:b/>
          <w:bCs/>
          <w:sz w:val="29"/>
          <w:szCs w:val="29"/>
        </w:rPr>
      </w:pPr>
      <w:bookmarkStart w:id="30" w:name="_Toc216679777"/>
      <w:r w:rsidRPr="00FF5D91">
        <w:rPr>
          <w:rStyle w:val="Heading4Char"/>
          <w:rFonts w:ascii="Times New Roman" w:hAnsi="Times New Roman"/>
          <w:i w:val="0"/>
          <w:iCs w:val="0"/>
        </w:rPr>
        <w:t>2.1.1.3</w:t>
      </w:r>
      <w:r w:rsidR="00FC4CA7" w:rsidRPr="00FF5D91">
        <w:rPr>
          <w:rStyle w:val="Heading4Char"/>
          <w:rFonts w:ascii="Times New Roman" w:hAnsi="Times New Roman"/>
          <w:i w:val="0"/>
          <w:iCs w:val="0"/>
        </w:rPr>
        <w:t xml:space="preserve"> </w:t>
      </w:r>
      <w:r w:rsidR="005A7626">
        <w:rPr>
          <w:rStyle w:val="Heading4Char"/>
          <w:rFonts w:ascii="Times New Roman" w:hAnsi="Times New Roman"/>
          <w:i w:val="0"/>
          <w:iCs w:val="0"/>
        </w:rPr>
        <w:t>Microcontroller</w:t>
      </w:r>
      <w:bookmarkEnd w:id="30"/>
      <w:r w:rsidR="008B17F1" w:rsidRPr="00975AAD">
        <w:rPr>
          <w:b/>
          <w:bCs/>
          <w:sz w:val="29"/>
          <w:szCs w:val="29"/>
        </w:rPr>
        <w:t xml:space="preserve"> </w:t>
      </w:r>
      <w:r w:rsidR="005A7626">
        <w:rPr>
          <w:b/>
          <w:bCs/>
          <w:sz w:val="29"/>
          <w:szCs w:val="29"/>
        </w:rPr>
        <w:t>–</w:t>
      </w:r>
      <w:r w:rsidR="008B17F1" w:rsidRPr="00975AAD">
        <w:rPr>
          <w:b/>
          <w:bCs/>
          <w:sz w:val="29"/>
          <w:szCs w:val="29"/>
        </w:rPr>
        <w:t xml:space="preserve"> </w:t>
      </w:r>
      <w:r w:rsidR="005A7626" w:rsidRPr="00975AAD">
        <w:rPr>
          <w:bCs/>
        </w:rPr>
        <w:t>A</w:t>
      </w:r>
      <w:r w:rsidR="005A7626">
        <w:rPr>
          <w:bCs/>
        </w:rPr>
        <w:t xml:space="preserve">nalyzes the signal acquired by the analog circuit and triggers an alert in case of a heart </w:t>
      </w:r>
      <w:r w:rsidR="00E27C68">
        <w:rPr>
          <w:bCs/>
        </w:rPr>
        <w:t>anomaly</w:t>
      </w:r>
      <w:r w:rsidR="005A7626">
        <w:rPr>
          <w:bCs/>
        </w:rPr>
        <w:t>.</w:t>
      </w:r>
    </w:p>
    <w:p w:rsidR="00AA345F" w:rsidRPr="00AD21BF" w:rsidRDefault="00C31965" w:rsidP="00C36727">
      <w:pPr>
        <w:ind w:left="2880" w:hanging="720"/>
        <w:jc w:val="both"/>
      </w:pPr>
      <w:bookmarkStart w:id="31" w:name="_Toc216679778"/>
      <w:r w:rsidRPr="001246CA">
        <w:rPr>
          <w:rStyle w:val="Heading4Char"/>
          <w:rFonts w:ascii="Times New Roman" w:hAnsi="Times New Roman"/>
          <w:i w:val="0"/>
          <w:iCs w:val="0"/>
        </w:rPr>
        <w:t xml:space="preserve">2.1.1.4 </w:t>
      </w:r>
      <w:r w:rsidR="005A7626">
        <w:rPr>
          <w:rStyle w:val="Heading4Char"/>
          <w:rFonts w:ascii="Times New Roman" w:hAnsi="Times New Roman"/>
          <w:i w:val="0"/>
          <w:iCs w:val="0"/>
        </w:rPr>
        <w:t>Bluetooth Module</w:t>
      </w:r>
      <w:bookmarkEnd w:id="31"/>
      <w:r w:rsidR="00975AAD">
        <w:rPr>
          <w:b/>
          <w:bCs/>
          <w:sz w:val="29"/>
          <w:szCs w:val="29"/>
        </w:rPr>
        <w:t xml:space="preserve"> </w:t>
      </w:r>
      <w:r w:rsidR="005A7626">
        <w:rPr>
          <w:b/>
          <w:bCs/>
          <w:sz w:val="29"/>
          <w:szCs w:val="29"/>
        </w:rPr>
        <w:t>–</w:t>
      </w:r>
      <w:r w:rsidR="00975AAD">
        <w:rPr>
          <w:b/>
          <w:bCs/>
          <w:sz w:val="29"/>
          <w:szCs w:val="29"/>
        </w:rPr>
        <w:t xml:space="preserve"> </w:t>
      </w:r>
      <w:r w:rsidR="005A7626">
        <w:t>Serves as the communication link between the cell phone and the microcontroller</w:t>
      </w:r>
      <w:r w:rsidR="00975AAD">
        <w:t>.</w:t>
      </w:r>
    </w:p>
    <w:p w:rsidR="00FC4CA7" w:rsidRPr="009E22C0" w:rsidRDefault="00FC4CA7" w:rsidP="00AA345F">
      <w:pPr>
        <w:pStyle w:val="Heading3"/>
        <w:spacing w:after="60"/>
        <w:ind w:left="1440"/>
        <w:rPr>
          <w:rFonts w:ascii="Times New Roman" w:hAnsi="Times New Roman" w:cs="Times New Roman"/>
          <w:bCs w:val="0"/>
        </w:rPr>
      </w:pPr>
      <w:bookmarkStart w:id="32" w:name="_Toc216679779"/>
      <w:r w:rsidRPr="009E22C0">
        <w:rPr>
          <w:rFonts w:ascii="Times New Roman" w:hAnsi="Times New Roman" w:cs="Times New Roman"/>
          <w:bCs w:val="0"/>
        </w:rPr>
        <w:lastRenderedPageBreak/>
        <w:t>2.1.2 User Interfaces</w:t>
      </w:r>
      <w:bookmarkEnd w:id="32"/>
    </w:p>
    <w:p w:rsidR="00FC4CA7" w:rsidRDefault="00FC4CA7" w:rsidP="009E22C0">
      <w:pPr>
        <w:autoSpaceDE w:val="0"/>
        <w:ind w:left="1440" w:firstLine="720"/>
        <w:jc w:val="both"/>
      </w:pPr>
      <w:r>
        <w:t>This section describes the user interfaces of the application. It is divided in the logical and optimization aspects of it.</w:t>
      </w:r>
    </w:p>
    <w:p w:rsidR="00FC4CA7" w:rsidRDefault="00FC4CA7">
      <w:pPr>
        <w:autoSpaceDE w:val="0"/>
        <w:ind w:left="1440" w:firstLine="720"/>
      </w:pPr>
    </w:p>
    <w:p w:rsidR="00FC4CA7" w:rsidRPr="001519C9" w:rsidRDefault="00FC4CA7" w:rsidP="001519C9">
      <w:pPr>
        <w:pStyle w:val="Heading4"/>
        <w:tabs>
          <w:tab w:val="clear" w:pos="720"/>
        </w:tabs>
        <w:ind w:left="2160"/>
        <w:rPr>
          <w:rFonts w:ascii="Times New Roman" w:hAnsi="Times New Roman"/>
          <w:i w:val="0"/>
          <w:iCs w:val="0"/>
          <w:sz w:val="28"/>
          <w:szCs w:val="28"/>
        </w:rPr>
      </w:pPr>
      <w:bookmarkStart w:id="33" w:name="_Toc216679780"/>
      <w:r w:rsidRPr="001519C9">
        <w:rPr>
          <w:rFonts w:ascii="Times New Roman" w:hAnsi="Times New Roman"/>
          <w:i w:val="0"/>
          <w:iCs w:val="0"/>
          <w:sz w:val="28"/>
          <w:szCs w:val="28"/>
        </w:rPr>
        <w:t>2.1.2.1 Logical Characteristics</w:t>
      </w:r>
      <w:bookmarkEnd w:id="33"/>
    </w:p>
    <w:p w:rsidR="00FC4CA7" w:rsidRDefault="00FC4CA7" w:rsidP="001519C9">
      <w:pPr>
        <w:autoSpaceDE w:val="0"/>
        <w:ind w:left="2160" w:firstLine="720"/>
        <w:jc w:val="both"/>
      </w:pPr>
      <w:r>
        <w:t>This section describes in detail the purpose of screens, menus, and reports of the application.</w:t>
      </w:r>
    </w:p>
    <w:p w:rsidR="00FC4CA7" w:rsidRDefault="00FC4CA7">
      <w:pPr>
        <w:autoSpaceDE w:val="0"/>
        <w:ind w:left="1440" w:firstLine="720"/>
        <w:rPr>
          <w:sz w:val="20"/>
          <w:szCs w:val="20"/>
        </w:rPr>
      </w:pPr>
    </w:p>
    <w:p w:rsidR="00FC4CA7" w:rsidRPr="001519C9" w:rsidRDefault="00FC4CA7" w:rsidP="001519C9">
      <w:pPr>
        <w:pStyle w:val="Heading5"/>
        <w:tabs>
          <w:tab w:val="clear" w:pos="720"/>
        </w:tabs>
        <w:ind w:left="2880"/>
        <w:rPr>
          <w:rFonts w:ascii="Times New Roman" w:hAnsi="Times New Roman" w:cs="Times New Roman"/>
          <w:sz w:val="28"/>
          <w:szCs w:val="28"/>
        </w:rPr>
      </w:pPr>
      <w:bookmarkStart w:id="34" w:name="_Toc216679781"/>
      <w:r w:rsidRPr="001519C9">
        <w:rPr>
          <w:rFonts w:ascii="Times New Roman" w:hAnsi="Times New Roman" w:cs="Times New Roman"/>
          <w:sz w:val="28"/>
          <w:szCs w:val="28"/>
        </w:rPr>
        <w:t>2.1.2.1.1 Home Screen</w:t>
      </w:r>
      <w:bookmarkEnd w:id="34"/>
    </w:p>
    <w:p w:rsidR="00FC4CA7" w:rsidRDefault="00FC4CA7" w:rsidP="001519C9">
      <w:pPr>
        <w:autoSpaceDE w:val="0"/>
        <w:ind w:left="2895" w:firstLine="690"/>
        <w:jc w:val="both"/>
      </w:pPr>
      <w:r>
        <w:rPr>
          <w:sz w:val="28"/>
          <w:szCs w:val="28"/>
        </w:rPr>
        <w:tab/>
      </w:r>
      <w:r>
        <w:t xml:space="preserve">This screen is the initial interface for the user. It shows the </w:t>
      </w:r>
      <w:r w:rsidR="005A7626">
        <w:t>home menu</w:t>
      </w:r>
      <w:r>
        <w:t xml:space="preserve"> which </w:t>
      </w:r>
      <w:r w:rsidR="005A7626">
        <w:t>are</w:t>
      </w:r>
      <w:r>
        <w:t xml:space="preserve"> used </w:t>
      </w:r>
      <w:r w:rsidR="005A7626">
        <w:t>to give the user access to the different features of the application</w:t>
      </w:r>
      <w:r w:rsidR="001519C9">
        <w:t>.</w:t>
      </w:r>
    </w:p>
    <w:p w:rsidR="00AE5F11" w:rsidRDefault="00AE5F11" w:rsidP="001519C9">
      <w:pPr>
        <w:autoSpaceDE w:val="0"/>
        <w:ind w:left="2895" w:firstLine="690"/>
        <w:jc w:val="both"/>
      </w:pPr>
    </w:p>
    <w:p w:rsidR="00C76A85" w:rsidRDefault="00AE5F11" w:rsidP="00C76A85">
      <w:pPr>
        <w:keepNext/>
        <w:autoSpaceDE w:val="0"/>
        <w:ind w:left="1440" w:firstLine="720"/>
      </w:pPr>
      <w:r>
        <w:rPr>
          <w:noProof/>
          <w:lang w:eastAsia="en-US"/>
        </w:rPr>
        <w:drawing>
          <wp:inline distT="0" distB="0" distL="0" distR="0">
            <wp:extent cx="2514600" cy="3670948"/>
            <wp:effectExtent l="19050" t="0" r="0" b="0"/>
            <wp:docPr id="43" name="Picture 2" descr="C:\Documents and Settings\s802010753\Desktop\h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802010753\Desktop\home.png"/>
                    <pic:cNvPicPr>
                      <a:picLocks noChangeAspect="1" noChangeArrowheads="1"/>
                    </pic:cNvPicPr>
                  </pic:nvPicPr>
                  <pic:blipFill>
                    <a:blip r:embed="rId12"/>
                    <a:srcRect/>
                    <a:stretch>
                      <a:fillRect/>
                    </a:stretch>
                  </pic:blipFill>
                  <pic:spPr bwMode="auto">
                    <a:xfrm>
                      <a:off x="0" y="0"/>
                      <a:ext cx="2520781" cy="3679972"/>
                    </a:xfrm>
                    <a:prstGeom prst="rect">
                      <a:avLst/>
                    </a:prstGeom>
                    <a:noFill/>
                    <a:ln w="9525">
                      <a:noFill/>
                      <a:miter lim="800000"/>
                      <a:headEnd/>
                      <a:tailEnd/>
                    </a:ln>
                  </pic:spPr>
                </pic:pic>
              </a:graphicData>
            </a:graphic>
          </wp:inline>
        </w:drawing>
      </w:r>
    </w:p>
    <w:p w:rsidR="00A712B3" w:rsidRDefault="00934D1B" w:rsidP="00934D1B">
      <w:pPr>
        <w:pStyle w:val="Caption"/>
        <w:jc w:val="center"/>
      </w:pPr>
      <w:bookmarkStart w:id="35" w:name="_Toc216648889"/>
      <w:r>
        <w:t xml:space="preserve">Figure </w:t>
      </w:r>
      <w:r w:rsidR="0003120E">
        <w:fldChar w:fldCharType="begin"/>
      </w:r>
      <w:r>
        <w:instrText xml:space="preserve"> SEQ Figure \* ARABIC </w:instrText>
      </w:r>
      <w:r w:rsidR="0003120E">
        <w:fldChar w:fldCharType="separate"/>
      </w:r>
      <w:proofErr w:type="gramStart"/>
      <w:r w:rsidR="00495DFE">
        <w:rPr>
          <w:noProof/>
        </w:rPr>
        <w:t>2</w:t>
      </w:r>
      <w:r w:rsidR="0003120E">
        <w:fldChar w:fldCharType="end"/>
      </w:r>
      <w:r>
        <w:t xml:space="preserve"> </w:t>
      </w:r>
      <w:r w:rsidR="00AE5F11">
        <w:t>Application Home Menu</w:t>
      </w:r>
      <w:proofErr w:type="gramEnd"/>
      <w:r>
        <w:t>.</w:t>
      </w:r>
      <w:bookmarkEnd w:id="35"/>
    </w:p>
    <w:p w:rsidR="00FC4CA7" w:rsidRDefault="00FC4CA7"/>
    <w:p w:rsidR="00FC4CA7" w:rsidRPr="001519C9" w:rsidRDefault="00AE5F11" w:rsidP="001519C9">
      <w:pPr>
        <w:pStyle w:val="Heading5"/>
        <w:tabs>
          <w:tab w:val="clear" w:pos="720"/>
        </w:tabs>
        <w:ind w:left="2880"/>
        <w:rPr>
          <w:rFonts w:ascii="Times New Roman" w:hAnsi="Times New Roman"/>
          <w:sz w:val="28"/>
        </w:rPr>
      </w:pPr>
      <w:bookmarkStart w:id="36" w:name="_Toc216679782"/>
      <w:r>
        <w:rPr>
          <w:rFonts w:ascii="Times New Roman" w:hAnsi="Times New Roman"/>
          <w:sz w:val="28"/>
        </w:rPr>
        <w:lastRenderedPageBreak/>
        <w:t>2.1.2.1.2 Settings</w:t>
      </w:r>
      <w:r w:rsidR="00FC4CA7" w:rsidRPr="001519C9">
        <w:rPr>
          <w:rFonts w:ascii="Times New Roman" w:hAnsi="Times New Roman"/>
          <w:sz w:val="28"/>
        </w:rPr>
        <w:t xml:space="preserve"> Screen</w:t>
      </w:r>
      <w:bookmarkEnd w:id="36"/>
    </w:p>
    <w:p w:rsidR="00FC4CA7" w:rsidRDefault="00FC4CA7" w:rsidP="001519C9">
      <w:pPr>
        <w:autoSpaceDE w:val="0"/>
        <w:ind w:left="2880"/>
        <w:jc w:val="both"/>
      </w:pPr>
      <w:r>
        <w:rPr>
          <w:b/>
          <w:bCs/>
          <w:sz w:val="29"/>
          <w:szCs w:val="29"/>
        </w:rPr>
        <w:tab/>
      </w:r>
      <w:r>
        <w:t xml:space="preserve">This screen shows all the possible </w:t>
      </w:r>
      <w:r w:rsidR="00AE5F11">
        <w:t>configurations</w:t>
      </w:r>
      <w:r>
        <w:t xml:space="preserve"> for </w:t>
      </w:r>
      <w:r w:rsidR="00AE5F11">
        <w:t>the application</w:t>
      </w:r>
      <w:r>
        <w:t xml:space="preserve">. From here a specific </w:t>
      </w:r>
      <w:r w:rsidR="00AE5F11">
        <w:t>setting</w:t>
      </w:r>
      <w:r>
        <w:t xml:space="preserve"> can be accessed by choosing one of the </w:t>
      </w:r>
      <w:r w:rsidR="00AE5F11">
        <w:t>buttons</w:t>
      </w:r>
      <w:r>
        <w:t>.</w:t>
      </w:r>
    </w:p>
    <w:p w:rsidR="00A712B3" w:rsidRDefault="00A712B3" w:rsidP="001519C9">
      <w:pPr>
        <w:autoSpaceDE w:val="0"/>
        <w:ind w:left="2880"/>
        <w:jc w:val="both"/>
        <w:rPr>
          <w:b/>
          <w:bCs/>
          <w:sz w:val="29"/>
          <w:szCs w:val="29"/>
        </w:rPr>
      </w:pPr>
    </w:p>
    <w:p w:rsidR="00C76A85" w:rsidRDefault="00AE5F11" w:rsidP="00AE5F11">
      <w:pPr>
        <w:keepNext/>
        <w:jc w:val="center"/>
      </w:pPr>
      <w:r>
        <w:rPr>
          <w:noProof/>
          <w:lang w:eastAsia="en-US"/>
        </w:rPr>
        <w:drawing>
          <wp:inline distT="0" distB="0" distL="0" distR="0">
            <wp:extent cx="2533650" cy="3641014"/>
            <wp:effectExtent l="19050" t="0" r="0" b="0"/>
            <wp:docPr id="44" name="Picture 4" descr="E:\Capstone Reporte Final\screenshots\setfor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apstone Reporte Final\screenshots\setform.bmp"/>
                    <pic:cNvPicPr>
                      <a:picLocks noChangeAspect="1" noChangeArrowheads="1"/>
                    </pic:cNvPicPr>
                  </pic:nvPicPr>
                  <pic:blipFill>
                    <a:blip r:embed="rId13"/>
                    <a:srcRect/>
                    <a:stretch>
                      <a:fillRect/>
                    </a:stretch>
                  </pic:blipFill>
                  <pic:spPr bwMode="auto">
                    <a:xfrm>
                      <a:off x="0" y="0"/>
                      <a:ext cx="2533650" cy="3641014"/>
                    </a:xfrm>
                    <a:prstGeom prst="rect">
                      <a:avLst/>
                    </a:prstGeom>
                    <a:noFill/>
                    <a:ln w="9525">
                      <a:noFill/>
                      <a:miter lim="800000"/>
                      <a:headEnd/>
                      <a:tailEnd/>
                    </a:ln>
                  </pic:spPr>
                </pic:pic>
              </a:graphicData>
            </a:graphic>
          </wp:inline>
        </w:drawing>
      </w:r>
    </w:p>
    <w:p w:rsidR="00AA345F" w:rsidRDefault="00934D1B" w:rsidP="00934D1B">
      <w:pPr>
        <w:pStyle w:val="Caption"/>
        <w:jc w:val="center"/>
      </w:pPr>
      <w:bookmarkStart w:id="37" w:name="_Toc216648890"/>
      <w:r>
        <w:t xml:space="preserve">Figure </w:t>
      </w:r>
      <w:fldSimple w:instr=" SEQ Figure \* ARABIC ">
        <w:r w:rsidR="00495DFE">
          <w:rPr>
            <w:noProof/>
          </w:rPr>
          <w:t>3</w:t>
        </w:r>
      </w:fldSimple>
      <w:r>
        <w:t xml:space="preserve"> </w:t>
      </w:r>
      <w:r w:rsidR="00AE5F11">
        <w:t>Application Settings Menu</w:t>
      </w:r>
      <w:bookmarkEnd w:id="37"/>
    </w:p>
    <w:p w:rsidR="00FC4CA7" w:rsidRDefault="00FC4CA7" w:rsidP="00AA345F">
      <w:pPr>
        <w:pStyle w:val="Caption"/>
        <w:jc w:val="center"/>
        <w:rPr>
          <w:b/>
          <w:bCs/>
          <w:sz w:val="29"/>
          <w:szCs w:val="29"/>
        </w:rPr>
      </w:pPr>
      <w:r>
        <w:br w:type="page"/>
      </w:r>
      <w:r w:rsidRPr="001519C9">
        <w:rPr>
          <w:sz w:val="28"/>
        </w:rPr>
        <w:lastRenderedPageBreak/>
        <w:t xml:space="preserve">2.1.2.1.3 </w:t>
      </w:r>
      <w:r w:rsidR="00941928">
        <w:rPr>
          <w:sz w:val="28"/>
        </w:rPr>
        <w:t>Emergency Contacts</w:t>
      </w:r>
      <w:r w:rsidRPr="001519C9">
        <w:rPr>
          <w:sz w:val="28"/>
        </w:rPr>
        <w:t xml:space="preserve"> Screen</w:t>
      </w:r>
    </w:p>
    <w:p w:rsidR="00941928" w:rsidRDefault="00FC4CA7" w:rsidP="001519C9">
      <w:pPr>
        <w:ind w:left="2880"/>
        <w:jc w:val="both"/>
      </w:pPr>
      <w:r>
        <w:rPr>
          <w:b/>
          <w:bCs/>
          <w:sz w:val="29"/>
          <w:szCs w:val="29"/>
        </w:rPr>
        <w:tab/>
      </w:r>
      <w:r>
        <w:t xml:space="preserve">This screen shows </w:t>
      </w:r>
      <w:r w:rsidR="00941928">
        <w:t>three emergency contacts. The user can specify the phone number along with the carrier of at least one and at most three contacts. After setting the contacts the user can save the contacts, cancel the modifications, or test if the emergency alert system is working. The test feature will send an SMS message to all the contacts saved.</w:t>
      </w:r>
    </w:p>
    <w:p w:rsidR="00FC4CA7" w:rsidRDefault="00FC4CA7" w:rsidP="001519C9">
      <w:pPr>
        <w:ind w:left="2880"/>
        <w:jc w:val="both"/>
      </w:pPr>
      <w:r>
        <w:t xml:space="preserve"> </w:t>
      </w:r>
    </w:p>
    <w:p w:rsidR="00FC4CA7" w:rsidRDefault="00FC4CA7">
      <w:pPr>
        <w:ind w:left="2880"/>
        <w:rPr>
          <w:b/>
          <w:bCs/>
          <w:sz w:val="29"/>
          <w:szCs w:val="29"/>
        </w:rPr>
      </w:pPr>
    </w:p>
    <w:p w:rsidR="00C76A85" w:rsidRDefault="00941928" w:rsidP="00C76A85">
      <w:pPr>
        <w:keepNext/>
        <w:jc w:val="center"/>
      </w:pPr>
      <w:r>
        <w:rPr>
          <w:noProof/>
          <w:lang w:eastAsia="en-US"/>
        </w:rPr>
        <w:drawing>
          <wp:inline distT="0" distB="0" distL="0" distR="0">
            <wp:extent cx="2085975" cy="3003213"/>
            <wp:effectExtent l="19050" t="0" r="9525" b="0"/>
            <wp:docPr id="47" name="Picture 6" descr="C:\Documents and Settings\s802010753\Desktop\EmergencyContact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s802010753\Desktop\EmergencyContacts1.png"/>
                    <pic:cNvPicPr>
                      <a:picLocks noChangeAspect="1" noChangeArrowheads="1"/>
                    </pic:cNvPicPr>
                  </pic:nvPicPr>
                  <pic:blipFill>
                    <a:blip r:embed="rId14"/>
                    <a:srcRect/>
                    <a:stretch>
                      <a:fillRect/>
                    </a:stretch>
                  </pic:blipFill>
                  <pic:spPr bwMode="auto">
                    <a:xfrm>
                      <a:off x="0" y="0"/>
                      <a:ext cx="2088327" cy="3006599"/>
                    </a:xfrm>
                    <a:prstGeom prst="rect">
                      <a:avLst/>
                    </a:prstGeom>
                    <a:noFill/>
                    <a:ln w="9525">
                      <a:noFill/>
                      <a:miter lim="800000"/>
                      <a:headEnd/>
                      <a:tailEnd/>
                    </a:ln>
                  </pic:spPr>
                </pic:pic>
              </a:graphicData>
            </a:graphic>
          </wp:inline>
        </w:drawing>
      </w:r>
      <w:r>
        <w:rPr>
          <w:noProof/>
          <w:lang w:eastAsia="en-US"/>
        </w:rPr>
        <w:drawing>
          <wp:inline distT="0" distB="0" distL="0" distR="0">
            <wp:extent cx="2104741" cy="3000375"/>
            <wp:effectExtent l="19050" t="0" r="0" b="0"/>
            <wp:docPr id="45" name="Picture 5" descr="C:\Documents and Settings\s802010753\Desktop\EmergencyContact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s802010753\Desktop\EmergencyContacts2.png"/>
                    <pic:cNvPicPr>
                      <a:picLocks noChangeAspect="1" noChangeArrowheads="1"/>
                    </pic:cNvPicPr>
                  </pic:nvPicPr>
                  <pic:blipFill>
                    <a:blip r:embed="rId15"/>
                    <a:srcRect/>
                    <a:stretch>
                      <a:fillRect/>
                    </a:stretch>
                  </pic:blipFill>
                  <pic:spPr bwMode="auto">
                    <a:xfrm>
                      <a:off x="0" y="0"/>
                      <a:ext cx="2105236" cy="3001080"/>
                    </a:xfrm>
                    <a:prstGeom prst="rect">
                      <a:avLst/>
                    </a:prstGeom>
                    <a:noFill/>
                    <a:ln w="9525">
                      <a:noFill/>
                      <a:miter lim="800000"/>
                      <a:headEnd/>
                      <a:tailEnd/>
                    </a:ln>
                  </pic:spPr>
                </pic:pic>
              </a:graphicData>
            </a:graphic>
          </wp:inline>
        </w:drawing>
      </w:r>
    </w:p>
    <w:p w:rsidR="00AA345F" w:rsidRDefault="00934D1B" w:rsidP="00934D1B">
      <w:pPr>
        <w:pStyle w:val="Caption"/>
        <w:jc w:val="center"/>
      </w:pPr>
      <w:bookmarkStart w:id="38" w:name="_Ref216647317"/>
      <w:bookmarkStart w:id="39" w:name="_Toc216648891"/>
      <w:r>
        <w:t xml:space="preserve">Figure </w:t>
      </w:r>
      <w:fldSimple w:instr=" SEQ Figure \* ARABIC ">
        <w:r w:rsidR="00495DFE">
          <w:rPr>
            <w:noProof/>
          </w:rPr>
          <w:t>4</w:t>
        </w:r>
      </w:fldSimple>
      <w:bookmarkEnd w:id="38"/>
      <w:r>
        <w:t xml:space="preserve"> </w:t>
      </w:r>
      <w:r w:rsidR="00941928">
        <w:t>Application Emergency Contacts Menu</w:t>
      </w:r>
      <w:bookmarkEnd w:id="39"/>
    </w:p>
    <w:p w:rsidR="00FC4CA7" w:rsidRDefault="00FC4CA7">
      <w:pPr>
        <w:jc w:val="center"/>
      </w:pPr>
    </w:p>
    <w:p w:rsidR="00FC4CA7" w:rsidRDefault="00FC4CA7">
      <w:pPr>
        <w:rPr>
          <w:sz w:val="28"/>
        </w:rPr>
      </w:pPr>
      <w:r>
        <w:br w:type="page"/>
      </w:r>
      <w:r w:rsidRPr="001519C9">
        <w:rPr>
          <w:sz w:val="28"/>
        </w:rPr>
        <w:lastRenderedPageBreak/>
        <w:t xml:space="preserve">2.1.2.1.4 </w:t>
      </w:r>
      <w:r w:rsidR="00941928">
        <w:rPr>
          <w:sz w:val="28"/>
        </w:rPr>
        <w:t>Bluetooth Settings</w:t>
      </w:r>
      <w:r w:rsidRPr="001519C9">
        <w:rPr>
          <w:sz w:val="28"/>
        </w:rPr>
        <w:t xml:space="preserve"> Screen</w:t>
      </w:r>
    </w:p>
    <w:p w:rsidR="00941928" w:rsidRDefault="00941928">
      <w:pPr>
        <w:rPr>
          <w:b/>
          <w:bCs/>
          <w:sz w:val="29"/>
          <w:szCs w:val="29"/>
        </w:rPr>
      </w:pPr>
    </w:p>
    <w:p w:rsidR="00941928" w:rsidRDefault="00941928" w:rsidP="009B2436">
      <w:pPr>
        <w:tabs>
          <w:tab w:val="left" w:pos="2880"/>
        </w:tabs>
        <w:ind w:left="2880" w:firstLine="720"/>
        <w:jc w:val="both"/>
      </w:pPr>
      <w:r>
        <w:t>The Bluetooth Settings screen shows a list of the available Bluetooth devices that are in the premises of the cell phone. The Wireless ECG Monitor identifies itself as WARM_ECG. Upon selection of the desired Bluetooth device the cell phones proceeds to connect to it.</w:t>
      </w:r>
    </w:p>
    <w:p w:rsidR="00A712B3" w:rsidRDefault="00941928" w:rsidP="009B2436">
      <w:pPr>
        <w:tabs>
          <w:tab w:val="left" w:pos="2880"/>
        </w:tabs>
        <w:ind w:left="2880" w:firstLine="720"/>
        <w:jc w:val="both"/>
      </w:pPr>
      <w:r>
        <w:t xml:space="preserve"> </w:t>
      </w:r>
    </w:p>
    <w:p w:rsidR="00C76A85" w:rsidRDefault="00941928" w:rsidP="00C76A85">
      <w:pPr>
        <w:keepNext/>
        <w:jc w:val="center"/>
      </w:pPr>
      <w:r>
        <w:rPr>
          <w:noProof/>
          <w:lang w:eastAsia="en-US"/>
        </w:rPr>
        <w:drawing>
          <wp:inline distT="0" distB="0" distL="0" distR="0">
            <wp:extent cx="2444304" cy="3505200"/>
            <wp:effectExtent l="19050" t="0" r="0" b="0"/>
            <wp:docPr id="48" name="Picture 11" descr="E:\Capstone Reporte Final\screenshots\devsearc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apstone Reporte Final\screenshots\devsearch.bmp"/>
                    <pic:cNvPicPr>
                      <a:picLocks noChangeAspect="1" noChangeArrowheads="1"/>
                    </pic:cNvPicPr>
                  </pic:nvPicPr>
                  <pic:blipFill>
                    <a:blip r:embed="rId16"/>
                    <a:srcRect/>
                    <a:stretch>
                      <a:fillRect/>
                    </a:stretch>
                  </pic:blipFill>
                  <pic:spPr bwMode="auto">
                    <a:xfrm>
                      <a:off x="0" y="0"/>
                      <a:ext cx="2444304" cy="3505200"/>
                    </a:xfrm>
                    <a:prstGeom prst="rect">
                      <a:avLst/>
                    </a:prstGeom>
                    <a:noFill/>
                    <a:ln w="9525">
                      <a:noFill/>
                      <a:miter lim="800000"/>
                      <a:headEnd/>
                      <a:tailEnd/>
                    </a:ln>
                  </pic:spPr>
                </pic:pic>
              </a:graphicData>
            </a:graphic>
          </wp:inline>
        </w:drawing>
      </w:r>
    </w:p>
    <w:p w:rsidR="00AA345F" w:rsidRDefault="00934D1B" w:rsidP="00934D1B">
      <w:pPr>
        <w:pStyle w:val="Caption"/>
        <w:jc w:val="center"/>
      </w:pPr>
      <w:bookmarkStart w:id="40" w:name="_Ref216647374"/>
      <w:bookmarkStart w:id="41" w:name="_Toc216648892"/>
      <w:r>
        <w:t xml:space="preserve">Figure </w:t>
      </w:r>
      <w:r w:rsidR="0003120E">
        <w:fldChar w:fldCharType="begin"/>
      </w:r>
      <w:r>
        <w:instrText xml:space="preserve"> SEQ Figure \* ARABIC </w:instrText>
      </w:r>
      <w:r w:rsidR="0003120E">
        <w:fldChar w:fldCharType="separate"/>
      </w:r>
      <w:proofErr w:type="gramStart"/>
      <w:r w:rsidR="00495DFE">
        <w:rPr>
          <w:noProof/>
        </w:rPr>
        <w:t>5</w:t>
      </w:r>
      <w:r w:rsidR="0003120E">
        <w:fldChar w:fldCharType="end"/>
      </w:r>
      <w:bookmarkEnd w:id="40"/>
      <w:r>
        <w:t xml:space="preserve"> </w:t>
      </w:r>
      <w:r w:rsidR="00941928">
        <w:t>Application Bluetooth Setting Menu</w:t>
      </w:r>
      <w:bookmarkEnd w:id="41"/>
      <w:proofErr w:type="gramEnd"/>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Default="00FC4CA7">
      <w:pPr>
        <w:jc w:val="center"/>
      </w:pPr>
    </w:p>
    <w:p w:rsidR="00FC4CA7" w:rsidRPr="009B2436" w:rsidRDefault="00FC4CA7" w:rsidP="009B2436">
      <w:pPr>
        <w:pStyle w:val="Heading5"/>
        <w:tabs>
          <w:tab w:val="clear" w:pos="720"/>
        </w:tabs>
        <w:ind w:left="2880"/>
        <w:rPr>
          <w:rFonts w:ascii="Times New Roman" w:hAnsi="Times New Roman"/>
          <w:sz w:val="28"/>
        </w:rPr>
      </w:pPr>
      <w:bookmarkStart w:id="42" w:name="_Toc216679783"/>
      <w:r w:rsidRPr="009B2436">
        <w:rPr>
          <w:rFonts w:ascii="Times New Roman" w:hAnsi="Times New Roman"/>
          <w:sz w:val="28"/>
        </w:rPr>
        <w:lastRenderedPageBreak/>
        <w:t xml:space="preserve">2.1.2.1.5 </w:t>
      </w:r>
      <w:r w:rsidR="00941928">
        <w:rPr>
          <w:rFonts w:ascii="Times New Roman" w:hAnsi="Times New Roman"/>
          <w:sz w:val="28"/>
        </w:rPr>
        <w:t>Baseline Parameters Input Screen</w:t>
      </w:r>
      <w:bookmarkEnd w:id="42"/>
    </w:p>
    <w:p w:rsidR="00FC4CA7" w:rsidRDefault="00FC4CA7" w:rsidP="009B2436">
      <w:pPr>
        <w:ind w:left="2880"/>
        <w:jc w:val="both"/>
      </w:pPr>
      <w:r>
        <w:tab/>
        <w:t>This</w:t>
      </w:r>
      <w:r w:rsidR="00941928">
        <w:t xml:space="preserve"> screen allows the doctor to define the patient’s specific baseline parameters</w:t>
      </w:r>
      <w:r>
        <w:t>.</w:t>
      </w:r>
      <w:r w:rsidR="00941928">
        <w:t xml:space="preserve"> These parameters are later sent to the microcontroller to be used as a threshold measure to detect heart </w:t>
      </w:r>
      <w:r w:rsidR="00E27C68">
        <w:t>ano</w:t>
      </w:r>
      <w:r w:rsidR="00941928">
        <w:t>mal</w:t>
      </w:r>
      <w:r w:rsidR="00E27C68">
        <w:t>ies</w:t>
      </w:r>
      <w:r w:rsidR="00941928">
        <w:t>.</w:t>
      </w:r>
    </w:p>
    <w:p w:rsidR="00FC4CA7" w:rsidRDefault="00FC4CA7">
      <w:pPr>
        <w:jc w:val="center"/>
      </w:pPr>
    </w:p>
    <w:p w:rsidR="00C76A85" w:rsidRDefault="00941928" w:rsidP="00C76A85">
      <w:pPr>
        <w:keepNext/>
        <w:jc w:val="center"/>
      </w:pPr>
      <w:r>
        <w:rPr>
          <w:noProof/>
          <w:lang w:eastAsia="en-US"/>
        </w:rPr>
        <w:drawing>
          <wp:inline distT="0" distB="0" distL="0" distR="0">
            <wp:extent cx="2408392" cy="3481604"/>
            <wp:effectExtent l="19050" t="0" r="0" b="0"/>
            <wp:docPr id="49" name="Picture 12" descr="E:\Capstone Reporte Final\screenshots\setparams1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apstone Reporte Final\screenshots\setparams1a.bmp"/>
                    <pic:cNvPicPr>
                      <a:picLocks noChangeAspect="1" noChangeArrowheads="1"/>
                    </pic:cNvPicPr>
                  </pic:nvPicPr>
                  <pic:blipFill>
                    <a:blip r:embed="rId17"/>
                    <a:srcRect/>
                    <a:stretch>
                      <a:fillRect/>
                    </a:stretch>
                  </pic:blipFill>
                  <pic:spPr bwMode="auto">
                    <a:xfrm>
                      <a:off x="0" y="0"/>
                      <a:ext cx="2411085" cy="3485497"/>
                    </a:xfrm>
                    <a:prstGeom prst="rect">
                      <a:avLst/>
                    </a:prstGeom>
                    <a:noFill/>
                    <a:ln w="9525">
                      <a:noFill/>
                      <a:miter lim="800000"/>
                      <a:headEnd/>
                      <a:tailEnd/>
                    </a:ln>
                  </pic:spPr>
                </pic:pic>
              </a:graphicData>
            </a:graphic>
          </wp:inline>
        </w:drawing>
      </w:r>
      <w:r>
        <w:rPr>
          <w:noProof/>
          <w:lang w:eastAsia="en-US"/>
        </w:rPr>
        <w:drawing>
          <wp:inline distT="0" distB="0" distL="0" distR="0">
            <wp:extent cx="2428875" cy="3478284"/>
            <wp:effectExtent l="19050" t="0" r="9525" b="0"/>
            <wp:docPr id="50" name="Picture 13" descr="E:\Capstone Reporte Final\screenshots\setparams1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apstone Reporte Final\screenshots\setparams1b.bmp"/>
                    <pic:cNvPicPr>
                      <a:picLocks noChangeAspect="1" noChangeArrowheads="1"/>
                    </pic:cNvPicPr>
                  </pic:nvPicPr>
                  <pic:blipFill>
                    <a:blip r:embed="rId18"/>
                    <a:srcRect/>
                    <a:stretch>
                      <a:fillRect/>
                    </a:stretch>
                  </pic:blipFill>
                  <pic:spPr bwMode="auto">
                    <a:xfrm>
                      <a:off x="0" y="0"/>
                      <a:ext cx="2428875" cy="3478284"/>
                    </a:xfrm>
                    <a:prstGeom prst="rect">
                      <a:avLst/>
                    </a:prstGeom>
                    <a:noFill/>
                    <a:ln w="9525">
                      <a:noFill/>
                      <a:miter lim="800000"/>
                      <a:headEnd/>
                      <a:tailEnd/>
                    </a:ln>
                  </pic:spPr>
                </pic:pic>
              </a:graphicData>
            </a:graphic>
          </wp:inline>
        </w:drawing>
      </w:r>
    </w:p>
    <w:p w:rsidR="00AA345F" w:rsidRDefault="006B0518" w:rsidP="006B0518">
      <w:pPr>
        <w:pStyle w:val="Caption"/>
        <w:jc w:val="center"/>
      </w:pPr>
      <w:bookmarkStart w:id="43" w:name="_Toc216648893"/>
      <w:r>
        <w:t xml:space="preserve">Figure </w:t>
      </w:r>
      <w:fldSimple w:instr=" SEQ Figure \* ARABIC ">
        <w:r w:rsidR="00495DFE">
          <w:rPr>
            <w:noProof/>
          </w:rPr>
          <w:t>6</w:t>
        </w:r>
      </w:fldSimple>
      <w:r>
        <w:t xml:space="preserve"> </w:t>
      </w:r>
      <w:r w:rsidR="00941928">
        <w:t>Application Baseline Parameters Menu</w:t>
      </w:r>
      <w:bookmarkEnd w:id="43"/>
    </w:p>
    <w:p w:rsidR="00FC4CA7" w:rsidRDefault="00FC4CA7" w:rsidP="002E3556">
      <w:pPr>
        <w:pStyle w:val="Caption"/>
        <w:rPr>
          <w:b/>
          <w:bCs/>
          <w:sz w:val="29"/>
          <w:szCs w:val="29"/>
        </w:rPr>
      </w:pPr>
      <w:r>
        <w:br w:type="page"/>
      </w:r>
      <w:r w:rsidRPr="00817335">
        <w:rPr>
          <w:sz w:val="28"/>
        </w:rPr>
        <w:lastRenderedPageBreak/>
        <w:t xml:space="preserve">2.1.2.1.6 </w:t>
      </w:r>
      <w:r w:rsidR="00941928">
        <w:rPr>
          <w:sz w:val="28"/>
        </w:rPr>
        <w:t>ECG Data</w:t>
      </w:r>
      <w:r w:rsidRPr="00817335">
        <w:rPr>
          <w:sz w:val="28"/>
        </w:rPr>
        <w:t xml:space="preserve"> Screen</w:t>
      </w:r>
    </w:p>
    <w:p w:rsidR="00FC4CA7" w:rsidRDefault="00FC4CA7" w:rsidP="00817335">
      <w:pPr>
        <w:ind w:left="2880" w:firstLine="720"/>
        <w:jc w:val="both"/>
      </w:pPr>
      <w:r>
        <w:t xml:space="preserve">This screens provides the user the capability of </w:t>
      </w:r>
      <w:r w:rsidR="00941928">
        <w:t>requesting to the Wireless ECG Monitor a current reading of the hear parameters. The readings are displayed along with the base parameters set by the doctor.</w:t>
      </w:r>
    </w:p>
    <w:p w:rsidR="00A712B3" w:rsidRDefault="00A712B3" w:rsidP="00817335">
      <w:pPr>
        <w:ind w:left="2880" w:firstLine="720"/>
        <w:jc w:val="both"/>
      </w:pPr>
    </w:p>
    <w:p w:rsidR="00C76A85" w:rsidRDefault="004F1EC3" w:rsidP="00C76A85">
      <w:pPr>
        <w:keepNext/>
        <w:jc w:val="center"/>
      </w:pPr>
      <w:r>
        <w:rPr>
          <w:noProof/>
          <w:lang w:eastAsia="en-US"/>
        </w:rPr>
        <w:drawing>
          <wp:inline distT="0" distB="0" distL="0" distR="0">
            <wp:extent cx="2588026" cy="3702314"/>
            <wp:effectExtent l="19050" t="0" r="2774" b="0"/>
            <wp:docPr id="62" name="Picture 61" descr="ECGDa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GData.bmp"/>
                    <pic:cNvPicPr/>
                  </pic:nvPicPr>
                  <pic:blipFill>
                    <a:blip r:embed="rId19"/>
                    <a:stretch>
                      <a:fillRect/>
                    </a:stretch>
                  </pic:blipFill>
                  <pic:spPr>
                    <a:xfrm>
                      <a:off x="0" y="0"/>
                      <a:ext cx="2588640" cy="3703192"/>
                    </a:xfrm>
                    <a:prstGeom prst="rect">
                      <a:avLst/>
                    </a:prstGeom>
                  </pic:spPr>
                </pic:pic>
              </a:graphicData>
            </a:graphic>
          </wp:inline>
        </w:drawing>
      </w:r>
    </w:p>
    <w:p w:rsidR="00AA345F" w:rsidRDefault="006B0518" w:rsidP="006B0518">
      <w:pPr>
        <w:pStyle w:val="Caption"/>
        <w:jc w:val="center"/>
      </w:pPr>
      <w:bookmarkStart w:id="44" w:name="_Toc216648894"/>
      <w:r>
        <w:t xml:space="preserve">Figure </w:t>
      </w:r>
      <w:r w:rsidR="0003120E">
        <w:fldChar w:fldCharType="begin"/>
      </w:r>
      <w:r>
        <w:instrText xml:space="preserve"> SEQ Figure \* ARABIC </w:instrText>
      </w:r>
      <w:r w:rsidR="0003120E">
        <w:fldChar w:fldCharType="separate"/>
      </w:r>
      <w:proofErr w:type="gramStart"/>
      <w:r w:rsidR="00495DFE">
        <w:rPr>
          <w:noProof/>
        </w:rPr>
        <w:t>7</w:t>
      </w:r>
      <w:r w:rsidR="0003120E">
        <w:fldChar w:fldCharType="end"/>
      </w:r>
      <w:r>
        <w:t xml:space="preserve"> </w:t>
      </w:r>
      <w:r w:rsidR="00CB45E1">
        <w:t>Application ECG Data Menu</w:t>
      </w:r>
      <w:bookmarkEnd w:id="44"/>
      <w:proofErr w:type="gramEnd"/>
    </w:p>
    <w:p w:rsidR="00CB45E1" w:rsidRDefault="00FC4CA7">
      <w:pPr>
        <w:jc w:val="center"/>
        <w:rPr>
          <w:sz w:val="28"/>
        </w:rPr>
      </w:pPr>
      <w:r>
        <w:rPr>
          <w:b/>
          <w:bCs/>
          <w:sz w:val="29"/>
          <w:szCs w:val="29"/>
        </w:rPr>
        <w:t xml:space="preserve"> </w:t>
      </w:r>
      <w:r>
        <w:br w:type="page"/>
      </w:r>
      <w:r w:rsidRPr="00DC503F">
        <w:rPr>
          <w:sz w:val="28"/>
        </w:rPr>
        <w:lastRenderedPageBreak/>
        <w:t xml:space="preserve">2.1.2.1.7 </w:t>
      </w:r>
      <w:r w:rsidR="00CB45E1">
        <w:rPr>
          <w:sz w:val="28"/>
        </w:rPr>
        <w:t xml:space="preserve">Help </w:t>
      </w:r>
      <w:r w:rsidRPr="00DC503F">
        <w:rPr>
          <w:sz w:val="28"/>
        </w:rPr>
        <w:t>Screen</w:t>
      </w:r>
    </w:p>
    <w:p w:rsidR="00FC4CA7" w:rsidRDefault="00FC4CA7">
      <w:pPr>
        <w:jc w:val="center"/>
        <w:rPr>
          <w:b/>
          <w:bCs/>
          <w:sz w:val="29"/>
          <w:szCs w:val="29"/>
        </w:rPr>
      </w:pPr>
      <w:r w:rsidRPr="00DC503F">
        <w:rPr>
          <w:sz w:val="28"/>
        </w:rPr>
        <w:t xml:space="preserve"> </w:t>
      </w:r>
    </w:p>
    <w:p w:rsidR="00FC4CA7" w:rsidRDefault="00FC4CA7" w:rsidP="00DC503F">
      <w:pPr>
        <w:ind w:left="2880"/>
        <w:jc w:val="both"/>
      </w:pPr>
      <w:r>
        <w:tab/>
        <w:t xml:space="preserve">From this screen a user can </w:t>
      </w:r>
      <w:r w:rsidR="00CB45E1">
        <w:t>access several help documentations related to the whole system</w:t>
      </w:r>
      <w:r>
        <w:t>.</w:t>
      </w:r>
    </w:p>
    <w:p w:rsidR="00CB45E1" w:rsidRDefault="00CB45E1" w:rsidP="00DC503F">
      <w:pPr>
        <w:ind w:left="2880"/>
        <w:jc w:val="both"/>
      </w:pPr>
    </w:p>
    <w:p w:rsidR="00A712B3" w:rsidRDefault="00A712B3" w:rsidP="00DC503F">
      <w:pPr>
        <w:ind w:left="2880"/>
        <w:jc w:val="both"/>
      </w:pPr>
    </w:p>
    <w:p w:rsidR="00C76A85" w:rsidRDefault="00CB45E1" w:rsidP="00C76A85">
      <w:pPr>
        <w:keepNext/>
        <w:jc w:val="center"/>
      </w:pPr>
      <w:r>
        <w:rPr>
          <w:noProof/>
          <w:lang w:eastAsia="en-US"/>
        </w:rPr>
        <w:drawing>
          <wp:inline distT="0" distB="0" distL="0" distR="0">
            <wp:extent cx="2767107" cy="3981450"/>
            <wp:effectExtent l="19050" t="0" r="0" b="0"/>
            <wp:docPr id="52" name="Picture 3" descr="C:\Documents and Settings\s802010753\Desktop\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802010753\Desktop\Help.png"/>
                    <pic:cNvPicPr>
                      <a:picLocks noChangeAspect="1" noChangeArrowheads="1"/>
                    </pic:cNvPicPr>
                  </pic:nvPicPr>
                  <pic:blipFill>
                    <a:blip r:embed="rId20"/>
                    <a:srcRect/>
                    <a:stretch>
                      <a:fillRect/>
                    </a:stretch>
                  </pic:blipFill>
                  <pic:spPr bwMode="auto">
                    <a:xfrm>
                      <a:off x="0" y="0"/>
                      <a:ext cx="2767099" cy="3981438"/>
                    </a:xfrm>
                    <a:prstGeom prst="rect">
                      <a:avLst/>
                    </a:prstGeom>
                    <a:noFill/>
                    <a:ln w="9525">
                      <a:noFill/>
                      <a:miter lim="800000"/>
                      <a:headEnd/>
                      <a:tailEnd/>
                    </a:ln>
                  </pic:spPr>
                </pic:pic>
              </a:graphicData>
            </a:graphic>
          </wp:inline>
        </w:drawing>
      </w:r>
    </w:p>
    <w:p w:rsidR="00AA345F" w:rsidRDefault="006B0518" w:rsidP="006B0518">
      <w:pPr>
        <w:pStyle w:val="Caption"/>
        <w:jc w:val="center"/>
      </w:pPr>
      <w:bookmarkStart w:id="45" w:name="_Toc216648895"/>
      <w:r>
        <w:t xml:space="preserve">Figure </w:t>
      </w:r>
      <w:fldSimple w:instr=" SEQ Figure \* ARABIC ">
        <w:r w:rsidR="00495DFE">
          <w:rPr>
            <w:noProof/>
          </w:rPr>
          <w:t>8</w:t>
        </w:r>
      </w:fldSimple>
      <w:r>
        <w:t xml:space="preserve"> </w:t>
      </w:r>
      <w:r w:rsidR="00CB45E1">
        <w:t>Application Help Menu</w:t>
      </w:r>
      <w:bookmarkEnd w:id="45"/>
    </w:p>
    <w:p w:rsidR="00FC4CA7" w:rsidRDefault="00FC4CA7" w:rsidP="00AA345F">
      <w:pPr>
        <w:pStyle w:val="Caption"/>
        <w:jc w:val="center"/>
        <w:rPr>
          <w:b/>
          <w:bCs/>
          <w:sz w:val="29"/>
          <w:szCs w:val="29"/>
        </w:rPr>
      </w:pPr>
      <w:r>
        <w:br w:type="page"/>
      </w:r>
      <w:r w:rsidRPr="00DC503F">
        <w:rPr>
          <w:sz w:val="28"/>
        </w:rPr>
        <w:lastRenderedPageBreak/>
        <w:t xml:space="preserve">2.1.2.1.8 </w:t>
      </w:r>
      <w:r w:rsidR="00CB45E1">
        <w:rPr>
          <w:sz w:val="28"/>
        </w:rPr>
        <w:t xml:space="preserve">Alert </w:t>
      </w:r>
      <w:r w:rsidRPr="00DC503F">
        <w:rPr>
          <w:sz w:val="28"/>
        </w:rPr>
        <w:t>Screen</w:t>
      </w:r>
    </w:p>
    <w:p w:rsidR="00FC4CA7" w:rsidRDefault="00CB45E1" w:rsidP="00DC503F">
      <w:pPr>
        <w:ind w:left="2880" w:firstLine="720"/>
        <w:jc w:val="both"/>
      </w:pPr>
      <w:r>
        <w:t>In the event that the Wireles</w:t>
      </w:r>
      <w:r w:rsidR="00D11BD5">
        <w:t>s ECG Data detects an anomal</w:t>
      </w:r>
      <w:r>
        <w:t>y with the heart, the cell phone application will prompt the user with an alert screen</w:t>
      </w:r>
      <w:r w:rsidR="00FC4CA7">
        <w:t>.</w:t>
      </w:r>
      <w:r>
        <w:t xml:space="preserve"> The alert screen will inform the user of the current parameters measured that caused the alert and inform that an alert message is being sent to the emergency contacts.</w:t>
      </w:r>
    </w:p>
    <w:p w:rsidR="00A712B3" w:rsidRDefault="00A712B3" w:rsidP="00DC503F">
      <w:pPr>
        <w:ind w:left="2880" w:firstLine="720"/>
        <w:jc w:val="both"/>
      </w:pPr>
    </w:p>
    <w:p w:rsidR="00AA345F" w:rsidRDefault="00E27C68" w:rsidP="00AA345F">
      <w:pPr>
        <w:keepNext/>
        <w:jc w:val="center"/>
      </w:pPr>
      <w:r>
        <w:rPr>
          <w:noProof/>
          <w:lang w:eastAsia="en-US"/>
        </w:rPr>
        <w:drawing>
          <wp:inline distT="0" distB="0" distL="0" distR="0">
            <wp:extent cx="2581275" cy="3723512"/>
            <wp:effectExtent l="19050" t="0" r="9525" b="0"/>
            <wp:docPr id="53" name="Picture 20" descr="E:\Capstone Reporte Final\screenshots\aler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apstone Reporte Final\screenshots\alert.bmp"/>
                    <pic:cNvPicPr>
                      <a:picLocks noChangeAspect="1" noChangeArrowheads="1"/>
                    </pic:cNvPicPr>
                  </pic:nvPicPr>
                  <pic:blipFill>
                    <a:blip r:embed="rId21"/>
                    <a:srcRect/>
                    <a:stretch>
                      <a:fillRect/>
                    </a:stretch>
                  </pic:blipFill>
                  <pic:spPr bwMode="auto">
                    <a:xfrm>
                      <a:off x="0" y="0"/>
                      <a:ext cx="2581275" cy="3723512"/>
                    </a:xfrm>
                    <a:prstGeom prst="rect">
                      <a:avLst/>
                    </a:prstGeom>
                    <a:noFill/>
                    <a:ln w="9525">
                      <a:noFill/>
                      <a:miter lim="800000"/>
                      <a:headEnd/>
                      <a:tailEnd/>
                    </a:ln>
                  </pic:spPr>
                </pic:pic>
              </a:graphicData>
            </a:graphic>
          </wp:inline>
        </w:drawing>
      </w:r>
    </w:p>
    <w:p w:rsidR="00E27C68" w:rsidRDefault="006B0518" w:rsidP="006B0518">
      <w:pPr>
        <w:pStyle w:val="Caption"/>
        <w:jc w:val="center"/>
      </w:pPr>
      <w:bookmarkStart w:id="46" w:name="_Toc216648896"/>
      <w:r>
        <w:t xml:space="preserve">Figure </w:t>
      </w:r>
      <w:r w:rsidR="0003120E">
        <w:fldChar w:fldCharType="begin"/>
      </w:r>
      <w:r>
        <w:instrText xml:space="preserve"> SEQ Figure \* ARABIC </w:instrText>
      </w:r>
      <w:r w:rsidR="0003120E">
        <w:fldChar w:fldCharType="separate"/>
      </w:r>
      <w:proofErr w:type="gramStart"/>
      <w:r w:rsidR="00495DFE">
        <w:rPr>
          <w:noProof/>
        </w:rPr>
        <w:t>9</w:t>
      </w:r>
      <w:r w:rsidR="0003120E">
        <w:fldChar w:fldCharType="end"/>
      </w:r>
      <w:r>
        <w:t xml:space="preserve"> </w:t>
      </w:r>
      <w:r w:rsidR="00E27C68">
        <w:t>Application Alert Menu</w:t>
      </w:r>
      <w:bookmarkEnd w:id="46"/>
      <w:proofErr w:type="gramEnd"/>
      <w:r w:rsidR="00FC4CA7">
        <w:br w:type="page"/>
      </w:r>
    </w:p>
    <w:p w:rsidR="0087109B" w:rsidRPr="00246B19" w:rsidRDefault="00C31965" w:rsidP="00246B19">
      <w:pPr>
        <w:pStyle w:val="Heading2"/>
        <w:rPr>
          <w:rFonts w:ascii="Times New Roman" w:hAnsi="Times New Roman"/>
          <w:i w:val="0"/>
          <w:iCs w:val="0"/>
          <w:color w:val="000000"/>
        </w:rPr>
      </w:pPr>
      <w:bookmarkStart w:id="47" w:name="_Toc120453153"/>
      <w:bookmarkStart w:id="48" w:name="_Toc216679784"/>
      <w:r w:rsidRPr="00246B19">
        <w:rPr>
          <w:rFonts w:ascii="Times New Roman" w:hAnsi="Times New Roman"/>
          <w:i w:val="0"/>
          <w:iCs w:val="0"/>
          <w:color w:val="000000"/>
        </w:rPr>
        <w:lastRenderedPageBreak/>
        <w:t>2</w:t>
      </w:r>
      <w:r w:rsidR="0087109B" w:rsidRPr="00246B19">
        <w:rPr>
          <w:rFonts w:ascii="Times New Roman" w:hAnsi="Times New Roman"/>
          <w:i w:val="0"/>
          <w:iCs w:val="0"/>
          <w:color w:val="000000"/>
        </w:rPr>
        <w:t>.</w:t>
      </w:r>
      <w:r w:rsidRPr="00246B19">
        <w:rPr>
          <w:rFonts w:ascii="Times New Roman" w:hAnsi="Times New Roman"/>
          <w:i w:val="0"/>
          <w:iCs w:val="0"/>
          <w:color w:val="000000"/>
        </w:rPr>
        <w:t>2</w:t>
      </w:r>
      <w:r w:rsidR="0087109B" w:rsidRPr="00246B19">
        <w:rPr>
          <w:rFonts w:ascii="Times New Roman" w:hAnsi="Times New Roman"/>
          <w:i w:val="0"/>
          <w:iCs w:val="0"/>
          <w:color w:val="000000"/>
        </w:rPr>
        <w:t xml:space="preserve"> Required Functions</w:t>
      </w:r>
      <w:bookmarkEnd w:id="47"/>
      <w:bookmarkEnd w:id="48"/>
    </w:p>
    <w:p w:rsidR="0087109B" w:rsidRDefault="002376D3" w:rsidP="002376D3">
      <w:pPr>
        <w:autoSpaceDE w:val="0"/>
        <w:ind w:left="720" w:firstLine="720"/>
        <w:jc w:val="both"/>
        <w:rPr>
          <w:color w:val="000000"/>
        </w:rPr>
      </w:pPr>
      <w:r>
        <w:rPr>
          <w:color w:val="000000"/>
        </w:rPr>
        <w:t>All the user accessible functions are mainly shown in the home menu. The user should be able to access help documentation that would provide him with a comprehensible explanation of how the features of the Wireless ECG Monitor works. There are functions that enable the user to configure the different settings of the application. The user also has access to the data currently being monitored through the ECG Data function. The application is also provides the function of sending an alert message through SMS messaging to a predefined list of contacts. To ensure the proper work of the system an initialization function ensures that everything is configured correctly before staring the application.</w:t>
      </w:r>
    </w:p>
    <w:p w:rsidR="0087109B" w:rsidRDefault="00D75CD3" w:rsidP="0087109B">
      <w:pPr>
        <w:pStyle w:val="Heading2"/>
        <w:rPr>
          <w:rFonts w:ascii="Times New Roman" w:hAnsi="Times New Roman" w:cs="Times New Roman"/>
          <w:i w:val="0"/>
        </w:rPr>
      </w:pPr>
      <w:bookmarkStart w:id="49" w:name="_Toc120453154"/>
      <w:r>
        <w:rPr>
          <w:rFonts w:ascii="Times New Roman" w:hAnsi="Times New Roman" w:cs="Times New Roman"/>
          <w:i w:val="0"/>
        </w:rPr>
        <w:tab/>
      </w:r>
      <w:bookmarkStart w:id="50" w:name="_Toc216679785"/>
      <w:r w:rsidR="00C31965">
        <w:rPr>
          <w:rFonts w:ascii="Times New Roman" w:hAnsi="Times New Roman" w:cs="Times New Roman"/>
          <w:i w:val="0"/>
        </w:rPr>
        <w:t>2.2</w:t>
      </w:r>
      <w:r w:rsidR="0087109B">
        <w:rPr>
          <w:rFonts w:ascii="Times New Roman" w:hAnsi="Times New Roman" w:cs="Times New Roman"/>
          <w:i w:val="0"/>
        </w:rPr>
        <w:t xml:space="preserve">.1 </w:t>
      </w:r>
      <w:bookmarkEnd w:id="49"/>
      <w:r w:rsidR="00A34EA5">
        <w:rPr>
          <w:rFonts w:ascii="Times New Roman" w:hAnsi="Times New Roman" w:cs="Times New Roman"/>
          <w:i w:val="0"/>
        </w:rPr>
        <w:t>Initialization</w:t>
      </w:r>
      <w:bookmarkEnd w:id="50"/>
    </w:p>
    <w:p w:rsidR="0087109B" w:rsidRDefault="0087109B" w:rsidP="006F4869">
      <w:pPr>
        <w:autoSpaceDE w:val="0"/>
        <w:ind w:left="720" w:firstLine="720"/>
        <w:jc w:val="both"/>
        <w:rPr>
          <w:color w:val="000000"/>
        </w:rPr>
      </w:pPr>
      <w:r>
        <w:rPr>
          <w:color w:val="000000"/>
        </w:rPr>
        <w:t xml:space="preserve">The main purpose of the system </w:t>
      </w:r>
      <w:r w:rsidR="006F4869">
        <w:rPr>
          <w:color w:val="000000"/>
        </w:rPr>
        <w:t>is to alert the appropriate entities in case of an emergency so that the patient can get a faster medical attention. It extremely important for this goal to be accomplish that the emergency contacts are configured before using the device. The cell phone application doesn’t monitor the patient’s heart. This is done by the microcontroller which sends an alert to the application in case of emergency. The cell phone application receives this command through the Bluetooth connection, to ensure that the alert message is sent this link must be in place before using the device. To ensure that the main purpose is accomplished an initialization process is done when the application starts checking that the needed configurations are already set.</w:t>
      </w:r>
    </w:p>
    <w:p w:rsidR="0087109B" w:rsidRDefault="00C31965" w:rsidP="0087109B">
      <w:pPr>
        <w:pStyle w:val="Heading3"/>
        <w:ind w:left="1440"/>
        <w:rPr>
          <w:rFonts w:ascii="Times New Roman" w:hAnsi="Times New Roman" w:cs="Times New Roman"/>
        </w:rPr>
      </w:pPr>
      <w:bookmarkStart w:id="51" w:name="_Toc120453155"/>
      <w:bookmarkStart w:id="52" w:name="_Toc216679786"/>
      <w:r>
        <w:rPr>
          <w:rFonts w:ascii="Times New Roman" w:hAnsi="Times New Roman" w:cs="Times New Roman"/>
        </w:rPr>
        <w:t>2.2</w:t>
      </w:r>
      <w:r w:rsidR="0087109B">
        <w:rPr>
          <w:rFonts w:ascii="Times New Roman" w:hAnsi="Times New Roman" w:cs="Times New Roman"/>
        </w:rPr>
        <w:t xml:space="preserve">.1.1 </w:t>
      </w:r>
      <w:bookmarkEnd w:id="51"/>
      <w:r w:rsidR="00505205">
        <w:rPr>
          <w:rFonts w:ascii="Times New Roman" w:hAnsi="Times New Roman" w:cs="Times New Roman"/>
        </w:rPr>
        <w:t>Emergency Contacts</w:t>
      </w:r>
      <w:bookmarkEnd w:id="52"/>
    </w:p>
    <w:p w:rsidR="0087109B" w:rsidRDefault="00505205" w:rsidP="0087109B">
      <w:pPr>
        <w:autoSpaceDE w:val="0"/>
        <w:ind w:left="1440" w:firstLine="720"/>
        <w:jc w:val="both"/>
        <w:rPr>
          <w:color w:val="000000"/>
        </w:rPr>
      </w:pPr>
      <w:r>
        <w:rPr>
          <w:color w:val="000000"/>
        </w:rPr>
        <w:t>At least one contact must be configured before the application can run normally. For this the software check if there is no contact saved in the application, in such case it redirects the user to the emergency contacts setting menu (</w:t>
      </w:r>
      <w:r w:rsidR="0003120E">
        <w:rPr>
          <w:color w:val="000000"/>
        </w:rPr>
        <w:fldChar w:fldCharType="begin"/>
      </w:r>
      <w:r w:rsidR="006B0518">
        <w:rPr>
          <w:color w:val="000000"/>
        </w:rPr>
        <w:instrText xml:space="preserve"> REF _Ref216647317 \h </w:instrText>
      </w:r>
      <w:r w:rsidR="0003120E">
        <w:rPr>
          <w:color w:val="000000"/>
        </w:rPr>
      </w:r>
      <w:r w:rsidR="0003120E">
        <w:rPr>
          <w:color w:val="000000"/>
        </w:rPr>
        <w:fldChar w:fldCharType="separate"/>
      </w:r>
      <w:r w:rsidR="006B0518">
        <w:t xml:space="preserve">Figure </w:t>
      </w:r>
      <w:r w:rsidR="006B0518">
        <w:rPr>
          <w:noProof/>
        </w:rPr>
        <w:t>4</w:t>
      </w:r>
      <w:r w:rsidR="0003120E">
        <w:rPr>
          <w:color w:val="000000"/>
        </w:rPr>
        <w:fldChar w:fldCharType="end"/>
      </w:r>
      <w:r>
        <w:rPr>
          <w:color w:val="000000"/>
        </w:rPr>
        <w:t>).</w:t>
      </w:r>
    </w:p>
    <w:p w:rsidR="0087109B" w:rsidRDefault="00C31965" w:rsidP="0087109B">
      <w:pPr>
        <w:pStyle w:val="Heading3"/>
        <w:ind w:left="1440"/>
        <w:rPr>
          <w:rFonts w:ascii="Times New Roman" w:hAnsi="Times New Roman"/>
          <w:bCs w:val="0"/>
          <w:color w:val="000000"/>
        </w:rPr>
      </w:pPr>
      <w:bookmarkStart w:id="53" w:name="_Toc120453157"/>
      <w:bookmarkStart w:id="54" w:name="_Toc216679787"/>
      <w:r>
        <w:rPr>
          <w:rFonts w:ascii="Times New Roman" w:hAnsi="Times New Roman"/>
          <w:bCs w:val="0"/>
          <w:color w:val="000000"/>
        </w:rPr>
        <w:t>2.2</w:t>
      </w:r>
      <w:r w:rsidR="0087109B">
        <w:rPr>
          <w:rFonts w:ascii="Times New Roman" w:hAnsi="Times New Roman"/>
          <w:bCs w:val="0"/>
          <w:color w:val="000000"/>
        </w:rPr>
        <w:t xml:space="preserve">.1.2 </w:t>
      </w:r>
      <w:bookmarkEnd w:id="53"/>
      <w:r w:rsidR="006F5FA2">
        <w:rPr>
          <w:rFonts w:ascii="Times New Roman" w:hAnsi="Times New Roman"/>
          <w:bCs w:val="0"/>
          <w:color w:val="000000"/>
        </w:rPr>
        <w:t>Bluetooth</w:t>
      </w:r>
      <w:bookmarkEnd w:id="54"/>
    </w:p>
    <w:p w:rsidR="0087109B" w:rsidRDefault="006F5FA2" w:rsidP="0087109B">
      <w:pPr>
        <w:autoSpaceDE w:val="0"/>
        <w:ind w:left="1440" w:firstLine="720"/>
        <w:jc w:val="both"/>
        <w:rPr>
          <w:color w:val="000000"/>
        </w:rPr>
      </w:pPr>
      <w:r>
        <w:t>In order to be able to receive an alert command from the microcontroller the cell phone and the microcontroller must be connected through a Bluetooth link</w:t>
      </w:r>
      <w:r w:rsidR="0087109B">
        <w:rPr>
          <w:color w:val="000000"/>
        </w:rPr>
        <w:t>.</w:t>
      </w:r>
      <w:r>
        <w:rPr>
          <w:color w:val="000000"/>
        </w:rPr>
        <w:t xml:space="preserve"> In the initialization process the software checks if the Bluetooth settings are already configured and if a connection can be done. If it fails it redirects the user to the Bluetooth setting menu where the user can set these configurations (</w:t>
      </w:r>
      <w:r w:rsidR="0003120E">
        <w:rPr>
          <w:color w:val="000000"/>
        </w:rPr>
        <w:fldChar w:fldCharType="begin"/>
      </w:r>
      <w:r w:rsidR="006B0518">
        <w:rPr>
          <w:color w:val="000000"/>
        </w:rPr>
        <w:instrText xml:space="preserve"> REF _Ref216647374 \h </w:instrText>
      </w:r>
      <w:r w:rsidR="0003120E">
        <w:rPr>
          <w:color w:val="000000"/>
        </w:rPr>
      </w:r>
      <w:r w:rsidR="0003120E">
        <w:rPr>
          <w:color w:val="000000"/>
        </w:rPr>
        <w:fldChar w:fldCharType="separate"/>
      </w:r>
      <w:r w:rsidR="006B0518">
        <w:t xml:space="preserve">Figure </w:t>
      </w:r>
      <w:r w:rsidR="006B0518">
        <w:rPr>
          <w:noProof/>
        </w:rPr>
        <w:t>5</w:t>
      </w:r>
      <w:r w:rsidR="0003120E">
        <w:rPr>
          <w:color w:val="000000"/>
        </w:rPr>
        <w:fldChar w:fldCharType="end"/>
      </w:r>
      <w:r>
        <w:rPr>
          <w:color w:val="000000"/>
        </w:rPr>
        <w:t>).</w:t>
      </w:r>
    </w:p>
    <w:p w:rsidR="0087109B" w:rsidRDefault="00C31965" w:rsidP="0087109B">
      <w:pPr>
        <w:pStyle w:val="Heading2"/>
        <w:rPr>
          <w:rFonts w:ascii="Times New Roman" w:hAnsi="Times New Roman"/>
          <w:bCs w:val="0"/>
          <w:i w:val="0"/>
          <w:iCs w:val="0"/>
          <w:color w:val="000000"/>
        </w:rPr>
      </w:pPr>
      <w:bookmarkStart w:id="55" w:name="_Toc120453158"/>
      <w:bookmarkStart w:id="56" w:name="_Toc216679788"/>
      <w:r>
        <w:rPr>
          <w:rFonts w:ascii="Times New Roman" w:hAnsi="Times New Roman"/>
          <w:bCs w:val="0"/>
          <w:i w:val="0"/>
          <w:iCs w:val="0"/>
          <w:color w:val="000000"/>
        </w:rPr>
        <w:lastRenderedPageBreak/>
        <w:t>2.2</w:t>
      </w:r>
      <w:r w:rsidR="0087109B">
        <w:rPr>
          <w:rFonts w:ascii="Times New Roman" w:hAnsi="Times New Roman"/>
          <w:bCs w:val="0"/>
          <w:i w:val="0"/>
          <w:iCs w:val="0"/>
          <w:color w:val="000000"/>
        </w:rPr>
        <w:t xml:space="preserve">.2 </w:t>
      </w:r>
      <w:bookmarkEnd w:id="55"/>
      <w:r w:rsidR="00A34EA5">
        <w:rPr>
          <w:rFonts w:ascii="Times New Roman" w:hAnsi="Times New Roman"/>
          <w:bCs w:val="0"/>
          <w:i w:val="0"/>
          <w:iCs w:val="0"/>
          <w:color w:val="000000"/>
        </w:rPr>
        <w:t>Alert System</w:t>
      </w:r>
      <w:bookmarkEnd w:id="56"/>
    </w:p>
    <w:p w:rsidR="0087109B" w:rsidRDefault="008F04A0" w:rsidP="0087109B">
      <w:pPr>
        <w:autoSpaceDE w:val="0"/>
        <w:ind w:left="720" w:firstLine="720"/>
        <w:jc w:val="both"/>
        <w:rPr>
          <w:color w:val="000000"/>
        </w:rPr>
      </w:pPr>
      <w:r>
        <w:rPr>
          <w:color w:val="000000"/>
        </w:rPr>
        <w:t xml:space="preserve">When the cell phone application receives an alert command the software displays an onscreen alert and then proceeds to message all the emergency contacts. The messaging is done through the SMS service better known as text messaging. This service is provided by the cell phone carriers to their customers and might be enabled or disabled depending on the service plan. In order for it to work the user must be sure that all the emergency contacts he configured can receive SMS messages. </w:t>
      </w:r>
    </w:p>
    <w:p w:rsidR="0087109B" w:rsidRDefault="00C31965" w:rsidP="0087109B">
      <w:pPr>
        <w:pStyle w:val="Heading3"/>
        <w:ind w:left="1440"/>
        <w:rPr>
          <w:rFonts w:ascii="Times New Roman" w:hAnsi="Times New Roman"/>
          <w:bCs w:val="0"/>
          <w:color w:val="000000"/>
        </w:rPr>
      </w:pPr>
      <w:bookmarkStart w:id="57" w:name="_Toc120453159"/>
      <w:bookmarkStart w:id="58" w:name="_Toc216679789"/>
      <w:r>
        <w:rPr>
          <w:rFonts w:ascii="Times New Roman" w:hAnsi="Times New Roman"/>
          <w:bCs w:val="0"/>
          <w:color w:val="000000"/>
        </w:rPr>
        <w:t>2.2</w:t>
      </w:r>
      <w:r w:rsidR="0087109B">
        <w:rPr>
          <w:rFonts w:ascii="Times New Roman" w:hAnsi="Times New Roman"/>
          <w:bCs w:val="0"/>
          <w:color w:val="000000"/>
        </w:rPr>
        <w:t xml:space="preserve">.2.1 </w:t>
      </w:r>
      <w:bookmarkEnd w:id="57"/>
      <w:r w:rsidR="008F04A0">
        <w:rPr>
          <w:rFonts w:ascii="Times New Roman" w:hAnsi="Times New Roman"/>
          <w:bCs w:val="0"/>
          <w:color w:val="000000"/>
        </w:rPr>
        <w:t>SMS</w:t>
      </w:r>
      <w:bookmarkEnd w:id="58"/>
    </w:p>
    <w:p w:rsidR="0087109B" w:rsidRDefault="008F04A0" w:rsidP="0087109B">
      <w:pPr>
        <w:autoSpaceDE w:val="0"/>
        <w:ind w:left="1440" w:firstLine="720"/>
        <w:jc w:val="both"/>
        <w:rPr>
          <w:color w:val="000000"/>
        </w:rPr>
      </w:pPr>
      <w:r>
        <w:rPr>
          <w:color w:val="000000"/>
        </w:rPr>
        <w:t>In order to send the SMS message the application relies on the SMTP protocol. This protocol is the same used to send emails. In order for it to work the cell phone device being used must have the capability to create internet connections. The J2ME virtual machine must also have access to it. The application uses a freely available open source SMTP library that sends the alert message to the emergency contact. For the SMS message to work the carrier of the contact must be supported by our application as different carrier have different configuration for their SMS service.</w:t>
      </w:r>
    </w:p>
    <w:p w:rsidR="008F04A0" w:rsidRDefault="008F04A0" w:rsidP="008F04A0">
      <w:pPr>
        <w:pStyle w:val="Heading3"/>
        <w:ind w:left="1440"/>
        <w:rPr>
          <w:rFonts w:ascii="Times New Roman" w:hAnsi="Times New Roman"/>
          <w:bCs w:val="0"/>
          <w:color w:val="000000"/>
        </w:rPr>
      </w:pPr>
      <w:bookmarkStart w:id="59" w:name="_Toc216679790"/>
      <w:r>
        <w:rPr>
          <w:rFonts w:ascii="Times New Roman" w:hAnsi="Times New Roman"/>
          <w:bCs w:val="0"/>
          <w:color w:val="000000"/>
        </w:rPr>
        <w:t>2.2.2.2 Message Failure</w:t>
      </w:r>
      <w:bookmarkEnd w:id="59"/>
    </w:p>
    <w:p w:rsidR="008F04A0" w:rsidRDefault="008F04A0" w:rsidP="008F04A0">
      <w:pPr>
        <w:autoSpaceDE w:val="0"/>
        <w:ind w:left="1440" w:firstLine="720"/>
        <w:jc w:val="both"/>
        <w:rPr>
          <w:color w:val="000000"/>
        </w:rPr>
      </w:pPr>
      <w:r>
        <w:rPr>
          <w:color w:val="000000"/>
        </w:rPr>
        <w:t>A situation might arise where an alert event is trigger and the cell phone doesn’t have signal reception to send the message. In such case the applications keeps trying to send the message until it gets sent successfully.</w:t>
      </w:r>
    </w:p>
    <w:p w:rsidR="008F04A0" w:rsidRDefault="008F04A0" w:rsidP="0087109B">
      <w:pPr>
        <w:autoSpaceDE w:val="0"/>
        <w:ind w:left="1440" w:firstLine="720"/>
        <w:jc w:val="both"/>
        <w:rPr>
          <w:color w:val="000000"/>
        </w:rPr>
      </w:pPr>
    </w:p>
    <w:p w:rsidR="0087109B" w:rsidRDefault="00C31965" w:rsidP="0087109B">
      <w:pPr>
        <w:pStyle w:val="Heading2"/>
        <w:rPr>
          <w:rFonts w:ascii="Times New Roman" w:hAnsi="Times New Roman"/>
          <w:bCs w:val="0"/>
          <w:i w:val="0"/>
          <w:iCs w:val="0"/>
          <w:color w:val="000000"/>
        </w:rPr>
      </w:pPr>
      <w:bookmarkStart w:id="60" w:name="_Toc120453162"/>
      <w:bookmarkStart w:id="61" w:name="_Toc216679791"/>
      <w:r>
        <w:rPr>
          <w:rFonts w:ascii="Times New Roman" w:hAnsi="Times New Roman"/>
          <w:bCs w:val="0"/>
          <w:i w:val="0"/>
          <w:iCs w:val="0"/>
          <w:color w:val="000000"/>
        </w:rPr>
        <w:t>2.2</w:t>
      </w:r>
      <w:r w:rsidR="0087109B">
        <w:rPr>
          <w:rFonts w:ascii="Times New Roman" w:hAnsi="Times New Roman"/>
          <w:bCs w:val="0"/>
          <w:i w:val="0"/>
          <w:iCs w:val="0"/>
          <w:color w:val="000000"/>
        </w:rPr>
        <w:t xml:space="preserve">.3 </w:t>
      </w:r>
      <w:bookmarkEnd w:id="60"/>
      <w:r w:rsidR="00A34EA5">
        <w:rPr>
          <w:rFonts w:ascii="Times New Roman" w:hAnsi="Times New Roman"/>
          <w:bCs w:val="0"/>
          <w:i w:val="0"/>
          <w:iCs w:val="0"/>
          <w:color w:val="000000"/>
        </w:rPr>
        <w:t>Settings</w:t>
      </w:r>
      <w:bookmarkEnd w:id="61"/>
    </w:p>
    <w:p w:rsidR="0087109B" w:rsidRDefault="0087109B" w:rsidP="0087109B">
      <w:pPr>
        <w:autoSpaceDE w:val="0"/>
        <w:ind w:left="720" w:firstLine="720"/>
        <w:jc w:val="both"/>
        <w:rPr>
          <w:color w:val="000000"/>
        </w:rPr>
      </w:pPr>
      <w:r>
        <w:rPr>
          <w:color w:val="000000"/>
        </w:rPr>
        <w:t>The</w:t>
      </w:r>
      <w:r w:rsidR="000C4E11">
        <w:rPr>
          <w:color w:val="000000"/>
        </w:rPr>
        <w:t xml:space="preserve"> user can access the several setting functions that allow him to configure the several features that the application provides.</w:t>
      </w:r>
    </w:p>
    <w:p w:rsidR="0087109B" w:rsidRDefault="00C31965" w:rsidP="0087109B">
      <w:pPr>
        <w:pStyle w:val="Heading3"/>
        <w:ind w:left="1440"/>
        <w:rPr>
          <w:rFonts w:ascii="Times New Roman" w:hAnsi="Times New Roman"/>
          <w:bCs w:val="0"/>
          <w:color w:val="000000"/>
        </w:rPr>
      </w:pPr>
      <w:bookmarkStart w:id="62" w:name="_Toc120453163"/>
      <w:bookmarkStart w:id="63" w:name="_Toc216679792"/>
      <w:r>
        <w:rPr>
          <w:rFonts w:ascii="Times New Roman" w:hAnsi="Times New Roman"/>
          <w:bCs w:val="0"/>
          <w:color w:val="000000"/>
        </w:rPr>
        <w:t>2.2</w:t>
      </w:r>
      <w:r w:rsidR="0087109B">
        <w:rPr>
          <w:rFonts w:ascii="Times New Roman" w:hAnsi="Times New Roman"/>
          <w:bCs w:val="0"/>
          <w:color w:val="000000"/>
        </w:rPr>
        <w:t xml:space="preserve">.3.1 </w:t>
      </w:r>
      <w:bookmarkEnd w:id="62"/>
      <w:r w:rsidR="000C4E11">
        <w:rPr>
          <w:rFonts w:ascii="Times New Roman" w:hAnsi="Times New Roman"/>
          <w:bCs w:val="0"/>
          <w:color w:val="000000"/>
        </w:rPr>
        <w:t>Emergency Contacts</w:t>
      </w:r>
      <w:bookmarkEnd w:id="63"/>
    </w:p>
    <w:p w:rsidR="0087109B" w:rsidRDefault="000C4E11" w:rsidP="0087109B">
      <w:pPr>
        <w:autoSpaceDE w:val="0"/>
        <w:ind w:left="1440" w:firstLine="720"/>
        <w:jc w:val="both"/>
        <w:rPr>
          <w:color w:val="000000"/>
        </w:rPr>
      </w:pPr>
      <w:r>
        <w:rPr>
          <w:color w:val="000000"/>
        </w:rPr>
        <w:t xml:space="preserve">The application allows the user to save up to three emergency contacts. To set up each contact the user must provide the cell phone number of the contact and its carrier. These contacts can be later modified and saved. This function also allows the user to test the alert message </w:t>
      </w:r>
      <w:r>
        <w:rPr>
          <w:color w:val="000000"/>
        </w:rPr>
        <w:lastRenderedPageBreak/>
        <w:t>function. By selecting the test alert function the application will send an SMS message to all the saved contacts with a test alert message.</w:t>
      </w:r>
    </w:p>
    <w:p w:rsidR="0087109B" w:rsidRDefault="00C31965" w:rsidP="0087109B">
      <w:pPr>
        <w:pStyle w:val="Heading3"/>
        <w:ind w:left="1440"/>
        <w:rPr>
          <w:rFonts w:ascii="Times New Roman" w:hAnsi="Times New Roman"/>
          <w:bCs w:val="0"/>
          <w:color w:val="000000"/>
        </w:rPr>
      </w:pPr>
      <w:bookmarkStart w:id="64" w:name="_Toc120453164"/>
      <w:bookmarkStart w:id="65" w:name="_Toc216679793"/>
      <w:r>
        <w:rPr>
          <w:rFonts w:ascii="Times New Roman" w:hAnsi="Times New Roman"/>
          <w:bCs w:val="0"/>
          <w:color w:val="000000"/>
        </w:rPr>
        <w:t>2.2</w:t>
      </w:r>
      <w:r w:rsidR="0087109B">
        <w:rPr>
          <w:rFonts w:ascii="Times New Roman" w:hAnsi="Times New Roman"/>
          <w:bCs w:val="0"/>
          <w:color w:val="000000"/>
        </w:rPr>
        <w:t xml:space="preserve">.3.2 </w:t>
      </w:r>
      <w:bookmarkEnd w:id="64"/>
      <w:r w:rsidR="000C4E11">
        <w:rPr>
          <w:rFonts w:ascii="Times New Roman" w:hAnsi="Times New Roman"/>
          <w:bCs w:val="0"/>
          <w:color w:val="000000"/>
        </w:rPr>
        <w:t>Bluetooth Settings</w:t>
      </w:r>
      <w:bookmarkEnd w:id="65"/>
    </w:p>
    <w:p w:rsidR="0087109B" w:rsidRDefault="007831EF" w:rsidP="0087109B">
      <w:pPr>
        <w:autoSpaceDE w:val="0"/>
        <w:ind w:left="1440" w:firstLine="720"/>
        <w:jc w:val="both"/>
      </w:pPr>
      <w:r>
        <w:t>In order for the system to work the cell phone and the microcontroller must connect to each other through a Bluetooth connection. This function allows the user to search nearby Bluetooth devices, showing him a list of Bluetooth devices. The user then chooses the Wireless ECG Monitor to establish the connection.</w:t>
      </w:r>
    </w:p>
    <w:p w:rsidR="0087109B" w:rsidRDefault="00C31965" w:rsidP="0087109B">
      <w:pPr>
        <w:pStyle w:val="Heading3"/>
        <w:ind w:left="1440"/>
        <w:rPr>
          <w:rFonts w:ascii="Times New Roman" w:hAnsi="Times New Roman"/>
          <w:bCs w:val="0"/>
          <w:color w:val="000000"/>
        </w:rPr>
      </w:pPr>
      <w:bookmarkStart w:id="66" w:name="_Toc120453165"/>
      <w:bookmarkStart w:id="67" w:name="_Toc216679794"/>
      <w:r>
        <w:rPr>
          <w:rFonts w:ascii="Times New Roman" w:hAnsi="Times New Roman"/>
          <w:bCs w:val="0"/>
          <w:color w:val="000000"/>
        </w:rPr>
        <w:t>2.2</w:t>
      </w:r>
      <w:r w:rsidR="0087109B">
        <w:rPr>
          <w:rFonts w:ascii="Times New Roman" w:hAnsi="Times New Roman"/>
          <w:bCs w:val="0"/>
          <w:color w:val="000000"/>
        </w:rPr>
        <w:t xml:space="preserve">.3.3 </w:t>
      </w:r>
      <w:bookmarkEnd w:id="66"/>
      <w:r w:rsidR="000C4E11">
        <w:rPr>
          <w:rFonts w:ascii="Times New Roman" w:hAnsi="Times New Roman"/>
          <w:bCs w:val="0"/>
          <w:color w:val="000000"/>
        </w:rPr>
        <w:t>Baseline Parameters Input</w:t>
      </w:r>
      <w:bookmarkEnd w:id="67"/>
    </w:p>
    <w:p w:rsidR="0087109B" w:rsidRDefault="006A24B4" w:rsidP="0087109B">
      <w:pPr>
        <w:autoSpaceDE w:val="0"/>
        <w:ind w:left="1440" w:firstLine="720"/>
        <w:jc w:val="both"/>
        <w:rPr>
          <w:color w:val="000000"/>
        </w:rPr>
      </w:pPr>
      <w:r>
        <w:rPr>
          <w:color w:val="000000"/>
        </w:rPr>
        <w:t xml:space="preserve">In order for the microcontroller to detect anomalies in the analyzed data it needs some threshold to compare it to. These thresholds are user specific and defined by a medical doctor. The baseline parameters input function allows the medical doctor to configure the Wireless ECG Monitor to work within user specific threshold. These parameters can be reconfigured by setting the parameters again through this function. </w:t>
      </w:r>
      <w:r w:rsidR="008E5CB3">
        <w:rPr>
          <w:color w:val="000000"/>
        </w:rPr>
        <w:t xml:space="preserve">The parameters the doctor sets are Vent Rate, PR interval, QRS complex, QT duration, </w:t>
      </w:r>
      <w:proofErr w:type="spellStart"/>
      <w:r w:rsidR="008E5CB3">
        <w:rPr>
          <w:color w:val="000000"/>
        </w:rPr>
        <w:t>QTc</w:t>
      </w:r>
      <w:proofErr w:type="spellEnd"/>
      <w:r w:rsidR="008E5CB3">
        <w:rPr>
          <w:color w:val="000000"/>
        </w:rPr>
        <w:t>, and T magnitude.</w:t>
      </w:r>
    </w:p>
    <w:p w:rsidR="0087109B" w:rsidRDefault="00C31965" w:rsidP="0087109B">
      <w:pPr>
        <w:pStyle w:val="Heading2"/>
        <w:rPr>
          <w:rFonts w:ascii="Times New Roman" w:hAnsi="Times New Roman"/>
          <w:bCs w:val="0"/>
          <w:i w:val="0"/>
          <w:iCs w:val="0"/>
          <w:color w:val="000000"/>
        </w:rPr>
      </w:pPr>
      <w:bookmarkStart w:id="68" w:name="_Toc120453166"/>
      <w:bookmarkStart w:id="69" w:name="_Toc216679795"/>
      <w:r>
        <w:rPr>
          <w:rFonts w:ascii="Times New Roman" w:hAnsi="Times New Roman"/>
          <w:bCs w:val="0"/>
          <w:i w:val="0"/>
          <w:iCs w:val="0"/>
          <w:color w:val="000000"/>
        </w:rPr>
        <w:t>2.2</w:t>
      </w:r>
      <w:r w:rsidR="0087109B">
        <w:rPr>
          <w:rFonts w:ascii="Times New Roman" w:hAnsi="Times New Roman"/>
          <w:bCs w:val="0"/>
          <w:i w:val="0"/>
          <w:iCs w:val="0"/>
          <w:color w:val="000000"/>
        </w:rPr>
        <w:t>.4</w:t>
      </w:r>
      <w:bookmarkEnd w:id="68"/>
      <w:r w:rsidR="00A34EA5">
        <w:rPr>
          <w:rFonts w:ascii="Times New Roman" w:hAnsi="Times New Roman"/>
          <w:bCs w:val="0"/>
          <w:i w:val="0"/>
          <w:iCs w:val="0"/>
          <w:color w:val="000000"/>
        </w:rPr>
        <w:t xml:space="preserve"> ECG Data</w:t>
      </w:r>
      <w:bookmarkEnd w:id="69"/>
    </w:p>
    <w:p w:rsidR="0087109B" w:rsidRDefault="0087109B" w:rsidP="0087109B">
      <w:pPr>
        <w:autoSpaceDE w:val="0"/>
        <w:ind w:left="720" w:firstLine="720"/>
        <w:jc w:val="both"/>
        <w:rPr>
          <w:color w:val="000000"/>
        </w:rPr>
      </w:pPr>
      <w:r>
        <w:rPr>
          <w:color w:val="000000"/>
        </w:rPr>
        <w:t>The</w:t>
      </w:r>
      <w:r w:rsidR="000C4E11">
        <w:rPr>
          <w:color w:val="000000"/>
        </w:rPr>
        <w:t xml:space="preserve"> cell phone itself doesn’t analyze the ECG signal, this analysis is done by the microcontroller, still the user might find used full to be able to see the ECG parameters being monitored</w:t>
      </w:r>
      <w:r>
        <w:rPr>
          <w:color w:val="000000"/>
        </w:rPr>
        <w:t>.</w:t>
      </w:r>
      <w:r w:rsidR="000C4E11">
        <w:rPr>
          <w:color w:val="000000"/>
        </w:rPr>
        <w:t xml:space="preserve"> For this the user can access the ECG Data function which will send a command to the microcontroller to send the current analyzed parameters.</w:t>
      </w:r>
    </w:p>
    <w:p w:rsidR="0087109B" w:rsidRDefault="00C31965" w:rsidP="0087109B">
      <w:pPr>
        <w:pStyle w:val="Heading3"/>
        <w:ind w:left="1440"/>
        <w:rPr>
          <w:rFonts w:ascii="Times New Roman" w:hAnsi="Times New Roman"/>
          <w:bCs w:val="0"/>
          <w:color w:val="000000"/>
        </w:rPr>
      </w:pPr>
      <w:bookmarkStart w:id="70" w:name="_Toc120453167"/>
      <w:bookmarkStart w:id="71" w:name="_Toc216679796"/>
      <w:r>
        <w:rPr>
          <w:rFonts w:ascii="Times New Roman" w:hAnsi="Times New Roman"/>
          <w:bCs w:val="0"/>
          <w:color w:val="000000"/>
        </w:rPr>
        <w:t>2.2</w:t>
      </w:r>
      <w:r w:rsidR="0087109B">
        <w:rPr>
          <w:rFonts w:ascii="Times New Roman" w:hAnsi="Times New Roman"/>
          <w:bCs w:val="0"/>
          <w:color w:val="000000"/>
        </w:rPr>
        <w:t xml:space="preserve">.4.1 </w:t>
      </w:r>
      <w:bookmarkEnd w:id="70"/>
      <w:r w:rsidR="000C4E11">
        <w:rPr>
          <w:rFonts w:ascii="Times New Roman" w:hAnsi="Times New Roman"/>
          <w:bCs w:val="0"/>
          <w:color w:val="000000"/>
        </w:rPr>
        <w:t>Readings</w:t>
      </w:r>
      <w:bookmarkEnd w:id="71"/>
    </w:p>
    <w:p w:rsidR="0087109B" w:rsidRDefault="000C4E11" w:rsidP="0087109B">
      <w:pPr>
        <w:autoSpaceDE w:val="0"/>
        <w:ind w:left="1440" w:firstLine="720"/>
        <w:jc w:val="both"/>
        <w:rPr>
          <w:color w:val="000000"/>
        </w:rPr>
      </w:pPr>
      <w:r>
        <w:rPr>
          <w:color w:val="000000"/>
        </w:rPr>
        <w:t xml:space="preserve">A column displaying the current parameters is displayed. The parameters being analyzed are Vent Rate, PR interval, QRS complex, QT duration, </w:t>
      </w:r>
      <w:proofErr w:type="spellStart"/>
      <w:r>
        <w:rPr>
          <w:color w:val="000000"/>
        </w:rPr>
        <w:t>QTc</w:t>
      </w:r>
      <w:proofErr w:type="spellEnd"/>
      <w:r>
        <w:rPr>
          <w:color w:val="000000"/>
        </w:rPr>
        <w:t>,</w:t>
      </w:r>
      <w:r w:rsidR="008E5CB3">
        <w:rPr>
          <w:color w:val="000000"/>
        </w:rPr>
        <w:t xml:space="preserve"> and</w:t>
      </w:r>
      <w:r>
        <w:rPr>
          <w:color w:val="000000"/>
        </w:rPr>
        <w:t xml:space="preserve"> T magnitude. All these parameters might not make sense to the user since they are medical terminology, to help him make more sense of these data a base column displayed</w:t>
      </w:r>
      <w:r w:rsidR="00AA345F">
        <w:rPr>
          <w:color w:val="000000"/>
        </w:rPr>
        <w:t>.</w:t>
      </w:r>
    </w:p>
    <w:p w:rsidR="0087109B" w:rsidRDefault="00C31965" w:rsidP="0087109B">
      <w:pPr>
        <w:pStyle w:val="Heading3"/>
        <w:ind w:left="1440"/>
        <w:rPr>
          <w:rFonts w:ascii="Times New Roman" w:hAnsi="Times New Roman"/>
          <w:bCs w:val="0"/>
          <w:color w:val="000000"/>
        </w:rPr>
      </w:pPr>
      <w:bookmarkStart w:id="72" w:name="_Toc120453168"/>
      <w:bookmarkStart w:id="73" w:name="_Toc216679797"/>
      <w:r>
        <w:rPr>
          <w:rFonts w:ascii="Times New Roman" w:hAnsi="Times New Roman"/>
          <w:bCs w:val="0"/>
          <w:color w:val="000000"/>
        </w:rPr>
        <w:lastRenderedPageBreak/>
        <w:t>2.2</w:t>
      </w:r>
      <w:r w:rsidR="0087109B">
        <w:rPr>
          <w:rFonts w:ascii="Times New Roman" w:hAnsi="Times New Roman"/>
          <w:bCs w:val="0"/>
          <w:color w:val="000000"/>
        </w:rPr>
        <w:t xml:space="preserve">.4.2 </w:t>
      </w:r>
      <w:bookmarkEnd w:id="72"/>
      <w:r w:rsidR="000C4E11">
        <w:rPr>
          <w:rFonts w:ascii="Times New Roman" w:hAnsi="Times New Roman"/>
          <w:bCs w:val="0"/>
          <w:color w:val="000000"/>
        </w:rPr>
        <w:t>Base</w:t>
      </w:r>
      <w:bookmarkEnd w:id="73"/>
    </w:p>
    <w:p w:rsidR="0087109B" w:rsidRDefault="000C4E11" w:rsidP="0087109B">
      <w:pPr>
        <w:autoSpaceDE w:val="0"/>
        <w:ind w:left="1440" w:firstLine="720"/>
        <w:jc w:val="both"/>
        <w:rPr>
          <w:color w:val="000000"/>
        </w:rPr>
      </w:pPr>
      <w:r>
        <w:rPr>
          <w:color w:val="000000"/>
        </w:rPr>
        <w:t>The Base column displays the base parameters set by the doctor for the user. It gives a range of values between which the current readings should be.</w:t>
      </w:r>
    </w:p>
    <w:p w:rsidR="00ED190C" w:rsidRDefault="00ED190C" w:rsidP="0087109B">
      <w:pPr>
        <w:autoSpaceDE w:val="0"/>
        <w:ind w:left="1440" w:firstLine="720"/>
        <w:jc w:val="both"/>
        <w:rPr>
          <w:color w:val="000000"/>
        </w:rPr>
      </w:pPr>
    </w:p>
    <w:p w:rsidR="00ED190C" w:rsidRDefault="00ED190C" w:rsidP="00ED190C">
      <w:pPr>
        <w:pStyle w:val="Heading2"/>
        <w:rPr>
          <w:rFonts w:ascii="Times New Roman" w:hAnsi="Times New Roman"/>
          <w:bCs w:val="0"/>
          <w:i w:val="0"/>
          <w:iCs w:val="0"/>
          <w:color w:val="000000"/>
        </w:rPr>
      </w:pPr>
      <w:bookmarkStart w:id="74" w:name="_Toc216679798"/>
      <w:r>
        <w:rPr>
          <w:rFonts w:ascii="Times New Roman" w:hAnsi="Times New Roman"/>
          <w:bCs w:val="0"/>
          <w:i w:val="0"/>
          <w:iCs w:val="0"/>
          <w:color w:val="000000"/>
        </w:rPr>
        <w:t>2.2.5 Communication Protocol</w:t>
      </w:r>
      <w:bookmarkEnd w:id="74"/>
    </w:p>
    <w:p w:rsidR="00ED190C" w:rsidRDefault="00ED190C" w:rsidP="00ED190C">
      <w:pPr>
        <w:autoSpaceDE w:val="0"/>
        <w:ind w:left="720" w:firstLine="720"/>
        <w:jc w:val="both"/>
        <w:rPr>
          <w:color w:val="000000"/>
        </w:rPr>
      </w:pPr>
      <w:r>
        <w:rPr>
          <w:color w:val="000000"/>
        </w:rPr>
        <w:t>The cell phone needs to communicate with the microcontroller to be able to transfer data between each other. This data is comprised of the heart parameters and some strings. The communication protocol is comprised of seven commands. They provide the ability to the cell phone and microcontroller to request parameters, send lower and upper bound threshold parameters, echo the command, and return an error command.</w:t>
      </w:r>
    </w:p>
    <w:p w:rsidR="0024152A" w:rsidRDefault="0024152A" w:rsidP="00A34EA5">
      <w:pPr>
        <w:autoSpaceDE w:val="0"/>
        <w:ind w:left="1440" w:firstLine="720"/>
        <w:jc w:val="both"/>
        <w:rPr>
          <w:color w:val="000000"/>
        </w:rPr>
      </w:pPr>
      <w:r>
        <w:rPr>
          <w:color w:val="000000"/>
        </w:rPr>
        <w:tab/>
      </w:r>
    </w:p>
    <w:p w:rsidR="0024152A" w:rsidRPr="00763EC2" w:rsidRDefault="0024152A" w:rsidP="00763EC2">
      <w:pPr>
        <w:pStyle w:val="Heading2"/>
        <w:rPr>
          <w:rFonts w:ascii="Times New Roman" w:hAnsi="Times New Roman"/>
          <w:i w:val="0"/>
          <w:iCs w:val="0"/>
          <w:color w:val="000000"/>
        </w:rPr>
      </w:pPr>
      <w:bookmarkStart w:id="75" w:name="_Toc216679799"/>
      <w:r w:rsidRPr="00763EC2">
        <w:rPr>
          <w:rFonts w:ascii="Times New Roman" w:hAnsi="Times New Roman"/>
          <w:i w:val="0"/>
          <w:iCs w:val="0"/>
          <w:color w:val="000000"/>
        </w:rPr>
        <w:t>2.3 User Characteristics</w:t>
      </w:r>
      <w:bookmarkEnd w:id="75"/>
    </w:p>
    <w:p w:rsidR="00323012" w:rsidRDefault="00323012" w:rsidP="00A34EA5">
      <w:pPr>
        <w:pStyle w:val="BodyText"/>
        <w:ind w:left="1440" w:firstLine="720"/>
        <w:jc w:val="both"/>
      </w:pPr>
      <w:r>
        <w:t>Users o</w:t>
      </w:r>
      <w:r w:rsidR="006B618E">
        <w:t>f the application</w:t>
      </w:r>
      <w:r>
        <w:t xml:space="preserve"> should have a basic level of understanding </w:t>
      </w:r>
      <w:r w:rsidR="00A34EA5">
        <w:t xml:space="preserve">about how their cell phone works. Launching applications varies from model to model and the same applies on how the key mapping works for the software navigation. </w:t>
      </w:r>
    </w:p>
    <w:p w:rsidR="00763EC2" w:rsidRPr="00763EC2" w:rsidRDefault="00763EC2" w:rsidP="00763EC2">
      <w:pPr>
        <w:pStyle w:val="Heading2"/>
        <w:rPr>
          <w:rFonts w:ascii="Times New Roman" w:hAnsi="Times New Roman"/>
          <w:i w:val="0"/>
          <w:iCs w:val="0"/>
          <w:color w:val="000000"/>
        </w:rPr>
      </w:pPr>
      <w:bookmarkStart w:id="76" w:name="_Toc216679800"/>
      <w:r w:rsidRPr="00763EC2">
        <w:rPr>
          <w:rFonts w:ascii="Times New Roman" w:hAnsi="Times New Roman"/>
          <w:i w:val="0"/>
          <w:iCs w:val="0"/>
          <w:color w:val="000000"/>
        </w:rPr>
        <w:t>2.4 Constraints</w:t>
      </w:r>
      <w:bookmarkEnd w:id="76"/>
    </w:p>
    <w:p w:rsidR="00763EC2" w:rsidRDefault="00763EC2" w:rsidP="00763EC2">
      <w:pPr>
        <w:suppressAutoHyphens w:val="0"/>
        <w:autoSpaceDE w:val="0"/>
        <w:autoSpaceDN w:val="0"/>
        <w:adjustRightInd w:val="0"/>
        <w:ind w:left="1440" w:firstLine="720"/>
        <w:rPr>
          <w:lang w:eastAsia="en-US"/>
        </w:rPr>
      </w:pPr>
      <w:r w:rsidRPr="00763EC2">
        <w:rPr>
          <w:lang w:eastAsia="en-US"/>
        </w:rPr>
        <w:t>In this section, constraints that limit the developer’s options are presented</w:t>
      </w:r>
      <w:r>
        <w:rPr>
          <w:lang w:eastAsia="en-US"/>
        </w:rPr>
        <w:t>.</w:t>
      </w:r>
    </w:p>
    <w:p w:rsidR="00763EC2" w:rsidRDefault="00763EC2" w:rsidP="00763EC2">
      <w:pPr>
        <w:suppressAutoHyphens w:val="0"/>
        <w:autoSpaceDE w:val="0"/>
        <w:autoSpaceDN w:val="0"/>
        <w:adjustRightInd w:val="0"/>
        <w:ind w:left="1440" w:firstLine="720"/>
        <w:rPr>
          <w:lang w:eastAsia="en-US"/>
        </w:rPr>
      </w:pPr>
    </w:p>
    <w:p w:rsidR="00763EC2" w:rsidRDefault="00763EC2" w:rsidP="00763EC2">
      <w:pPr>
        <w:pStyle w:val="Heading3"/>
        <w:numPr>
          <w:ilvl w:val="8"/>
          <w:numId w:val="7"/>
        </w:numPr>
        <w:tabs>
          <w:tab w:val="clear" w:pos="720"/>
          <w:tab w:val="num" w:pos="1440"/>
        </w:tabs>
        <w:ind w:left="1440"/>
        <w:rPr>
          <w:rFonts w:ascii="Times New Roman" w:hAnsi="Times New Roman"/>
          <w:color w:val="000000"/>
          <w:lang w:eastAsia="en-US"/>
        </w:rPr>
      </w:pPr>
      <w:bookmarkStart w:id="77" w:name="_Toc216679801"/>
      <w:r w:rsidRPr="00763EC2">
        <w:rPr>
          <w:rFonts w:ascii="Times New Roman" w:hAnsi="Times New Roman"/>
          <w:color w:val="000000"/>
          <w:lang w:eastAsia="en-US"/>
        </w:rPr>
        <w:t>2.4.1 Hardware limitations</w:t>
      </w:r>
      <w:bookmarkEnd w:id="77"/>
    </w:p>
    <w:p w:rsidR="00763EC2" w:rsidRPr="00763EC2" w:rsidRDefault="00763EC2" w:rsidP="00A34EA5">
      <w:pPr>
        <w:pStyle w:val="BodyText"/>
        <w:ind w:left="1440" w:firstLine="720"/>
        <w:jc w:val="both"/>
      </w:pPr>
      <w:r>
        <w:rPr>
          <w:lang w:eastAsia="en-US"/>
        </w:rPr>
        <w:t xml:space="preserve">The </w:t>
      </w:r>
      <w:r w:rsidR="006B618E">
        <w:rPr>
          <w:lang w:eastAsia="en-US"/>
        </w:rPr>
        <w:t>application</w:t>
      </w:r>
      <w:r>
        <w:rPr>
          <w:lang w:eastAsia="en-US"/>
        </w:rPr>
        <w:t xml:space="preserve"> will only </w:t>
      </w:r>
      <w:r w:rsidR="00A34EA5">
        <w:rPr>
          <w:lang w:eastAsia="en-US"/>
        </w:rPr>
        <w:t>run under</w:t>
      </w:r>
      <w:r>
        <w:rPr>
          <w:lang w:eastAsia="en-US"/>
        </w:rPr>
        <w:t xml:space="preserve"> </w:t>
      </w:r>
      <w:r w:rsidR="00A34EA5">
        <w:rPr>
          <w:lang w:eastAsia="en-US"/>
        </w:rPr>
        <w:t>cell phones that are capable of running J2ME java applications, have Bluetooth access, and data access</w:t>
      </w:r>
      <w:r>
        <w:rPr>
          <w:lang w:eastAsia="en-US"/>
        </w:rPr>
        <w:t>.</w:t>
      </w:r>
      <w:r w:rsidR="00A34EA5">
        <w:rPr>
          <w:lang w:eastAsia="en-US"/>
        </w:rPr>
        <w:t xml:space="preserve"> The J2ME virtual machine of the cell phone has to be able to access the Bluetooth device and also the internet network connection.</w:t>
      </w:r>
    </w:p>
    <w:p w:rsidR="0024152A" w:rsidRDefault="0023657C" w:rsidP="0023657C">
      <w:pPr>
        <w:pStyle w:val="Heading2"/>
        <w:rPr>
          <w:rFonts w:ascii="Times New Roman" w:hAnsi="Times New Roman"/>
          <w:i w:val="0"/>
          <w:iCs w:val="0"/>
          <w:color w:val="000000"/>
        </w:rPr>
      </w:pPr>
      <w:bookmarkStart w:id="78" w:name="_Toc216679802"/>
      <w:r w:rsidRPr="0023657C">
        <w:rPr>
          <w:rFonts w:ascii="Times New Roman" w:hAnsi="Times New Roman"/>
          <w:i w:val="0"/>
          <w:iCs w:val="0"/>
          <w:color w:val="000000"/>
        </w:rPr>
        <w:lastRenderedPageBreak/>
        <w:t>2.5 Assumptions and Dependencies</w:t>
      </w:r>
      <w:bookmarkEnd w:id="78"/>
    </w:p>
    <w:p w:rsidR="00AA345F" w:rsidRPr="0023657C" w:rsidRDefault="0023657C" w:rsidP="00A34EA5">
      <w:pPr>
        <w:suppressAutoHyphens w:val="0"/>
        <w:autoSpaceDE w:val="0"/>
        <w:autoSpaceDN w:val="0"/>
        <w:adjustRightInd w:val="0"/>
        <w:ind w:left="720" w:firstLine="720"/>
        <w:jc w:val="both"/>
        <w:rPr>
          <w:lang w:eastAsia="en-US"/>
        </w:rPr>
      </w:pPr>
      <w:r w:rsidRPr="0023657C">
        <w:rPr>
          <w:lang w:eastAsia="en-US"/>
        </w:rPr>
        <w:t>No assumptions or dependencies have been made about the</w:t>
      </w:r>
      <w:r>
        <w:rPr>
          <w:lang w:eastAsia="en-US"/>
        </w:rPr>
        <w:t xml:space="preserve"> product. </w:t>
      </w:r>
      <w:r w:rsidR="00A34EA5">
        <w:rPr>
          <w:lang w:eastAsia="en-US"/>
        </w:rPr>
        <w:t xml:space="preserve">Hardware or </w:t>
      </w:r>
      <w:r>
        <w:rPr>
          <w:lang w:eastAsia="en-US"/>
        </w:rPr>
        <w:t>S</w:t>
      </w:r>
      <w:r w:rsidRPr="0023657C">
        <w:rPr>
          <w:lang w:eastAsia="en-US"/>
        </w:rPr>
        <w:t>oftware applications needed</w:t>
      </w:r>
      <w:r>
        <w:rPr>
          <w:lang w:eastAsia="en-US"/>
        </w:rPr>
        <w:t xml:space="preserve"> in some way for the development or work of the product appear in section 2.1.1</w:t>
      </w:r>
      <w:r w:rsidRPr="0023657C">
        <w:rPr>
          <w:lang w:eastAsia="en-US"/>
        </w:rPr>
        <w:t>.</w:t>
      </w:r>
    </w:p>
    <w:p w:rsidR="00C31965" w:rsidRPr="00246B19" w:rsidRDefault="00C31965" w:rsidP="00AA345F">
      <w:pPr>
        <w:pStyle w:val="Heading1"/>
        <w:tabs>
          <w:tab w:val="clear" w:pos="720"/>
        </w:tabs>
        <w:ind w:left="0"/>
        <w:rPr>
          <w:rFonts w:eastAsia="ADHNIM+Helvetica-Bold+2" w:cs="ADHNIM+Helvetica-Bold+2"/>
        </w:rPr>
      </w:pPr>
      <w:bookmarkStart w:id="79" w:name="_Toc216679803"/>
      <w:r w:rsidRPr="00246B19">
        <w:t xml:space="preserve">3. </w:t>
      </w:r>
      <w:r w:rsidRPr="00AA345F">
        <w:rPr>
          <w:rFonts w:ascii="Times New Roman" w:hAnsi="Times New Roman" w:cs="Times New Roman"/>
        </w:rPr>
        <w:t>Specific Requirements</w:t>
      </w:r>
      <w:bookmarkEnd w:id="79"/>
      <w:r>
        <w:rPr>
          <w:rFonts w:eastAsia="ADHNIM+Helvetica-Bold+2" w:cs="ADHNIM+Helvetica-Bold+2"/>
        </w:rPr>
        <w:tab/>
      </w:r>
    </w:p>
    <w:p w:rsidR="00C31965" w:rsidRPr="00CA46C8" w:rsidRDefault="00C31965" w:rsidP="00CA46C8">
      <w:pPr>
        <w:pStyle w:val="Heading2"/>
        <w:rPr>
          <w:rFonts w:ascii="Times New Roman" w:hAnsi="Times New Roman"/>
          <w:i w:val="0"/>
          <w:iCs w:val="0"/>
        </w:rPr>
      </w:pPr>
      <w:bookmarkStart w:id="80" w:name="_Toc216679804"/>
      <w:r w:rsidRPr="00CA46C8">
        <w:rPr>
          <w:rFonts w:ascii="Times New Roman" w:hAnsi="Times New Roman"/>
          <w:i w:val="0"/>
          <w:iCs w:val="0"/>
        </w:rPr>
        <w:t>3.1 External Interfaces</w:t>
      </w:r>
      <w:bookmarkEnd w:id="80"/>
    </w:p>
    <w:p w:rsidR="0087109B" w:rsidRPr="00CA46C8" w:rsidRDefault="00A65D01" w:rsidP="00CA46C8">
      <w:pPr>
        <w:pStyle w:val="Heading3"/>
        <w:tabs>
          <w:tab w:val="clear" w:pos="720"/>
        </w:tabs>
        <w:ind w:left="1440"/>
        <w:rPr>
          <w:rFonts w:ascii="Times New Roman" w:hAnsi="Times New Roman"/>
        </w:rPr>
      </w:pPr>
      <w:bookmarkStart w:id="81" w:name="_Toc216679805"/>
      <w:r w:rsidRPr="00CA46C8">
        <w:rPr>
          <w:rFonts w:ascii="Times New Roman" w:hAnsi="Times New Roman"/>
        </w:rPr>
        <w:t>3.1</w:t>
      </w:r>
      <w:r w:rsidR="0087109B" w:rsidRPr="00CA46C8">
        <w:rPr>
          <w:rFonts w:ascii="Times New Roman" w:hAnsi="Times New Roman"/>
        </w:rPr>
        <w:t>.1 Input / Output</w:t>
      </w:r>
      <w:bookmarkEnd w:id="81"/>
    </w:p>
    <w:p w:rsidR="0087109B" w:rsidRDefault="0087109B" w:rsidP="00CA46C8">
      <w:pPr>
        <w:suppressAutoHyphens w:val="0"/>
        <w:autoSpaceDE w:val="0"/>
        <w:autoSpaceDN w:val="0"/>
        <w:adjustRightInd w:val="0"/>
        <w:ind w:left="1440" w:firstLine="720"/>
        <w:jc w:val="both"/>
        <w:rPr>
          <w:lang w:eastAsia="en-US"/>
        </w:rPr>
      </w:pPr>
      <w:r>
        <w:rPr>
          <w:lang w:eastAsia="en-US"/>
        </w:rPr>
        <w:t xml:space="preserve">Following we list the inputs and outputs of </w:t>
      </w:r>
      <w:r w:rsidR="00234934">
        <w:rPr>
          <w:lang w:eastAsia="en-US"/>
        </w:rPr>
        <w:t>cell phone application</w:t>
      </w:r>
      <w:r>
        <w:rPr>
          <w:lang w:eastAsia="en-US"/>
        </w:rPr>
        <w:t>. It is in alphabetical order and each one is described in function of their type of element, a brief description, the source, the destination, interface associated with it.</w:t>
      </w:r>
    </w:p>
    <w:p w:rsidR="009250BE" w:rsidRDefault="009250BE" w:rsidP="00CC5C47">
      <w:pPr>
        <w:autoSpaceDE w:val="0"/>
        <w:jc w:val="center"/>
        <w:rPr>
          <w:b/>
        </w:rPr>
        <w:sectPr w:rsidR="009250BE" w:rsidSect="00190096">
          <w:footnotePr>
            <w:pos w:val="beneathText"/>
          </w:footnotePr>
          <w:pgSz w:w="12240" w:h="15840" w:code="1"/>
          <w:pgMar w:top="1267" w:right="1800" w:bottom="1440" w:left="1800" w:header="1440" w:footer="1440" w:gutter="0"/>
          <w:pgNumType w:start="1"/>
          <w:cols w:space="720"/>
          <w:docGrid w:linePitch="360"/>
        </w:sectPr>
      </w:pPr>
    </w:p>
    <w:tbl>
      <w:tblPr>
        <w:tblW w:w="14220" w:type="dxa"/>
        <w:tblInd w:w="-162" w:type="dxa"/>
        <w:tblLook w:val="0000"/>
      </w:tblPr>
      <w:tblGrid>
        <w:gridCol w:w="2340"/>
        <w:gridCol w:w="2752"/>
        <w:gridCol w:w="1478"/>
        <w:gridCol w:w="1530"/>
        <w:gridCol w:w="1710"/>
        <w:gridCol w:w="2160"/>
        <w:gridCol w:w="2250"/>
      </w:tblGrid>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lastRenderedPageBreak/>
              <w:t>Name</w:t>
            </w:r>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Description</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Input/Output</w:t>
            </w:r>
            <w:proofErr w:type="spellEnd"/>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Element Type</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Producer Entity</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Consumer Entity</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Interface Elements</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backButtonPressed</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Returns to the previous display.</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settingsButton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Directs to the Settings display.</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Home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ecgDataButton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Directs the User to the ECG Data screen.</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User/Microcontroller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Home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helpButton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Directs the User to the Help screen.</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Home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exitButton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Exits the program.</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Home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emergencyContactsButton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Directs the User to the emergency contacts settings menu.</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Settings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bluetoothSettingsButton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Directs the User to the Bluetooth settings menu</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Settings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baselineParametersButton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Directs the User to the baseline parameters settings menu.</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Settings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telephoneTextBox</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Sets the value of the phone number.</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Input</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Text Box</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Emergency Contacts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carrierDropDownMenu</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Shows the list of available cell phone carriers for SMS messaging.</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Input</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Drop Down Menu</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Emergency Contacts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btDeviceButton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Connects to that device via Bluetooth.</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Bluetooth Settings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parameterTextBox</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Sets the value of one of the parameters.</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Input</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Text Box</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Baseline Parameters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saveParametersButton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Saves and sends the threshold parameters to the microcontroller.</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User/Microcontroller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Baseline Parameters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ecgDataTable</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Display the current and base ECG parameters.</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Output</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Table</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ECG Data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helpLink</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Display documentation related to the selected help category.</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Link</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Help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testAlertButton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Sends an SMS test message to all emergency contacts</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Emergency Contacts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lastRenderedPageBreak/>
              <w:t>saveContactButton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Saves the emergency contacts.</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Emergency Contacts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cancelButton</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Discard any changes in the contact settings.</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Both</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Button</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Emergency Contacts Screen</w:t>
            </w:r>
          </w:p>
        </w:tc>
      </w:tr>
      <w:tr w:rsidR="004E5322" w:rsidRPr="004E5322" w:rsidTr="004E5322">
        <w:trPr>
          <w:trHeight w:val="315"/>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alertPopUp</w:t>
            </w:r>
            <w:proofErr w:type="spellEnd"/>
          </w:p>
        </w:tc>
        <w:tc>
          <w:tcPr>
            <w:tcW w:w="2752"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Alerts the user that an anomaly has been detected and an SMS message is going to be sent.</w:t>
            </w:r>
          </w:p>
        </w:tc>
        <w:tc>
          <w:tcPr>
            <w:tcW w:w="1478"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Output</w:t>
            </w:r>
          </w:p>
        </w:tc>
        <w:tc>
          <w:tcPr>
            <w:tcW w:w="153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proofErr w:type="spellStart"/>
            <w:r w:rsidRPr="004E5322">
              <w:rPr>
                <w:rFonts w:asciiTheme="minorHAnsi" w:hAnsiTheme="minorHAnsi" w:cs="Arial"/>
                <w:b/>
                <w:bCs/>
                <w:sz w:val="18"/>
                <w:szCs w:val="18"/>
                <w:lang w:eastAsia="en-US"/>
              </w:rPr>
              <w:t>PopUp</w:t>
            </w:r>
            <w:proofErr w:type="spellEnd"/>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Microcontroller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User</w:t>
            </w:r>
          </w:p>
        </w:tc>
        <w:tc>
          <w:tcPr>
            <w:tcW w:w="2250" w:type="dxa"/>
            <w:tcBorders>
              <w:top w:val="single" w:sz="4" w:space="0" w:color="auto"/>
              <w:left w:val="nil"/>
              <w:bottom w:val="single" w:sz="4" w:space="0" w:color="auto"/>
              <w:right w:val="single" w:sz="4" w:space="0" w:color="auto"/>
            </w:tcBorders>
            <w:shd w:val="clear" w:color="auto" w:fill="auto"/>
            <w:noWrap/>
            <w:vAlign w:val="bottom"/>
          </w:tcPr>
          <w:p w:rsidR="004E5322" w:rsidRPr="004E5322" w:rsidRDefault="004E5322" w:rsidP="004E5322">
            <w:pPr>
              <w:suppressAutoHyphens w:val="0"/>
              <w:rPr>
                <w:rFonts w:asciiTheme="minorHAnsi" w:hAnsiTheme="minorHAnsi" w:cs="Arial"/>
                <w:b/>
                <w:bCs/>
                <w:sz w:val="18"/>
                <w:szCs w:val="18"/>
                <w:lang w:eastAsia="en-US"/>
              </w:rPr>
            </w:pPr>
            <w:r w:rsidRPr="004E5322">
              <w:rPr>
                <w:rFonts w:asciiTheme="minorHAnsi" w:hAnsiTheme="minorHAnsi" w:cs="Arial"/>
                <w:b/>
                <w:bCs/>
                <w:sz w:val="18"/>
                <w:szCs w:val="18"/>
                <w:lang w:eastAsia="en-US"/>
              </w:rPr>
              <w:t> </w:t>
            </w:r>
          </w:p>
        </w:tc>
      </w:tr>
      <w:tr w:rsidR="00033C19" w:rsidRPr="004E5322" w:rsidTr="004E5322">
        <w:trPr>
          <w:trHeight w:val="510"/>
        </w:trPr>
        <w:tc>
          <w:tcPr>
            <w:tcW w:w="2340" w:type="dxa"/>
            <w:tcBorders>
              <w:top w:val="single" w:sz="4" w:space="0" w:color="auto"/>
            </w:tcBorders>
            <w:shd w:val="clear" w:color="auto" w:fill="auto"/>
          </w:tcPr>
          <w:p w:rsidR="00033C19" w:rsidRPr="004E5322" w:rsidRDefault="00033C19" w:rsidP="006B0518">
            <w:pPr>
              <w:suppressAutoHyphens w:val="0"/>
              <w:jc w:val="center"/>
              <w:rPr>
                <w:rFonts w:asciiTheme="minorHAnsi" w:hAnsiTheme="minorHAnsi" w:cs="Arial"/>
                <w:sz w:val="18"/>
                <w:szCs w:val="18"/>
                <w:lang w:eastAsia="en-US"/>
              </w:rPr>
            </w:pPr>
          </w:p>
        </w:tc>
        <w:tc>
          <w:tcPr>
            <w:tcW w:w="2752" w:type="dxa"/>
            <w:tcBorders>
              <w:top w:val="single" w:sz="4" w:space="0" w:color="auto"/>
            </w:tcBorders>
            <w:shd w:val="clear" w:color="auto" w:fill="auto"/>
          </w:tcPr>
          <w:p w:rsidR="00033C19" w:rsidRPr="004E5322" w:rsidRDefault="00033C19" w:rsidP="00131072">
            <w:pPr>
              <w:suppressAutoHyphens w:val="0"/>
              <w:rPr>
                <w:rFonts w:asciiTheme="minorHAnsi" w:hAnsiTheme="minorHAnsi" w:cs="Arial"/>
                <w:sz w:val="18"/>
                <w:szCs w:val="18"/>
                <w:lang w:eastAsia="en-US"/>
              </w:rPr>
            </w:pPr>
          </w:p>
        </w:tc>
        <w:tc>
          <w:tcPr>
            <w:tcW w:w="1478" w:type="dxa"/>
            <w:tcBorders>
              <w:top w:val="single" w:sz="4" w:space="0" w:color="auto"/>
            </w:tcBorders>
            <w:shd w:val="clear" w:color="auto" w:fill="auto"/>
            <w:noWrap/>
          </w:tcPr>
          <w:p w:rsidR="00033C19" w:rsidRPr="004E5322" w:rsidRDefault="00033C19" w:rsidP="00131072">
            <w:pPr>
              <w:suppressAutoHyphens w:val="0"/>
              <w:jc w:val="center"/>
              <w:rPr>
                <w:rFonts w:asciiTheme="minorHAnsi" w:hAnsiTheme="minorHAnsi" w:cs="Arial"/>
                <w:sz w:val="18"/>
                <w:szCs w:val="18"/>
                <w:lang w:eastAsia="en-US"/>
              </w:rPr>
            </w:pPr>
          </w:p>
        </w:tc>
        <w:tc>
          <w:tcPr>
            <w:tcW w:w="1530" w:type="dxa"/>
            <w:tcBorders>
              <w:top w:val="single" w:sz="4" w:space="0" w:color="auto"/>
            </w:tcBorders>
            <w:shd w:val="clear" w:color="auto" w:fill="auto"/>
            <w:noWrap/>
          </w:tcPr>
          <w:p w:rsidR="00033C19" w:rsidRDefault="00033C19" w:rsidP="00131072">
            <w:pPr>
              <w:suppressAutoHyphens w:val="0"/>
              <w:jc w:val="center"/>
              <w:rPr>
                <w:rFonts w:asciiTheme="minorHAnsi" w:hAnsiTheme="minorHAnsi" w:cs="Arial"/>
                <w:sz w:val="18"/>
                <w:szCs w:val="18"/>
                <w:lang w:eastAsia="en-US"/>
              </w:rPr>
            </w:pPr>
          </w:p>
          <w:p w:rsidR="006B0518" w:rsidRDefault="006B0518" w:rsidP="00131072">
            <w:pPr>
              <w:suppressAutoHyphens w:val="0"/>
              <w:jc w:val="center"/>
              <w:rPr>
                <w:rFonts w:asciiTheme="minorHAnsi" w:hAnsiTheme="minorHAnsi" w:cs="Arial"/>
                <w:sz w:val="18"/>
                <w:szCs w:val="18"/>
                <w:lang w:eastAsia="en-US"/>
              </w:rPr>
            </w:pPr>
          </w:p>
          <w:p w:rsidR="006B0518" w:rsidRPr="004E5322" w:rsidRDefault="006B0518" w:rsidP="00131072">
            <w:pPr>
              <w:suppressAutoHyphens w:val="0"/>
              <w:jc w:val="center"/>
              <w:rPr>
                <w:rFonts w:asciiTheme="minorHAnsi" w:hAnsiTheme="minorHAnsi" w:cs="Arial"/>
                <w:sz w:val="18"/>
                <w:szCs w:val="18"/>
                <w:lang w:eastAsia="en-US"/>
              </w:rPr>
            </w:pPr>
          </w:p>
        </w:tc>
        <w:tc>
          <w:tcPr>
            <w:tcW w:w="1710" w:type="dxa"/>
            <w:tcBorders>
              <w:top w:val="single" w:sz="4" w:space="0" w:color="auto"/>
            </w:tcBorders>
            <w:shd w:val="clear" w:color="auto" w:fill="auto"/>
            <w:noWrap/>
          </w:tcPr>
          <w:p w:rsidR="00033C19" w:rsidRPr="004E5322" w:rsidRDefault="00033C19" w:rsidP="00131072">
            <w:pPr>
              <w:suppressAutoHyphens w:val="0"/>
              <w:jc w:val="center"/>
              <w:rPr>
                <w:rFonts w:asciiTheme="minorHAnsi" w:hAnsiTheme="minorHAnsi" w:cs="Arial"/>
                <w:sz w:val="18"/>
                <w:szCs w:val="18"/>
                <w:lang w:eastAsia="en-US"/>
              </w:rPr>
            </w:pPr>
          </w:p>
        </w:tc>
        <w:tc>
          <w:tcPr>
            <w:tcW w:w="2160" w:type="dxa"/>
            <w:tcBorders>
              <w:top w:val="single" w:sz="4" w:space="0" w:color="auto"/>
            </w:tcBorders>
            <w:shd w:val="clear" w:color="auto" w:fill="auto"/>
            <w:noWrap/>
          </w:tcPr>
          <w:p w:rsidR="00033C19" w:rsidRPr="004E5322" w:rsidRDefault="00033C19" w:rsidP="00131072">
            <w:pPr>
              <w:suppressAutoHyphens w:val="0"/>
              <w:jc w:val="center"/>
              <w:rPr>
                <w:rFonts w:asciiTheme="minorHAnsi" w:hAnsiTheme="minorHAnsi" w:cs="Arial"/>
                <w:sz w:val="18"/>
                <w:szCs w:val="18"/>
                <w:lang w:eastAsia="en-US"/>
              </w:rPr>
            </w:pPr>
          </w:p>
        </w:tc>
        <w:tc>
          <w:tcPr>
            <w:tcW w:w="2250" w:type="dxa"/>
            <w:tcBorders>
              <w:top w:val="single" w:sz="4" w:space="0" w:color="auto"/>
            </w:tcBorders>
            <w:shd w:val="clear" w:color="auto" w:fill="auto"/>
            <w:noWrap/>
          </w:tcPr>
          <w:p w:rsidR="00033C19" w:rsidRPr="004E5322" w:rsidRDefault="00033C19" w:rsidP="006B0518">
            <w:pPr>
              <w:keepNext/>
              <w:suppressAutoHyphens w:val="0"/>
              <w:jc w:val="center"/>
              <w:rPr>
                <w:rFonts w:asciiTheme="minorHAnsi" w:hAnsiTheme="minorHAnsi" w:cs="Arial"/>
                <w:sz w:val="18"/>
                <w:szCs w:val="18"/>
                <w:lang w:eastAsia="en-US"/>
              </w:rPr>
            </w:pPr>
          </w:p>
        </w:tc>
      </w:tr>
    </w:tbl>
    <w:p w:rsidR="00131072" w:rsidRDefault="006B0518" w:rsidP="006B0518">
      <w:pPr>
        <w:pStyle w:val="Caption"/>
        <w:jc w:val="center"/>
        <w:rPr>
          <w:b/>
        </w:rPr>
      </w:pPr>
      <w:bookmarkStart w:id="82" w:name="_Toc216648915"/>
      <w:r>
        <w:t xml:space="preserve">Table </w:t>
      </w:r>
      <w:fldSimple w:instr=" SEQ Table \* ARABIC ">
        <w:r>
          <w:rPr>
            <w:noProof/>
          </w:rPr>
          <w:t>1</w:t>
        </w:r>
        <w:bookmarkEnd w:id="82"/>
      </w:fldSimple>
    </w:p>
    <w:p w:rsidR="009250BE" w:rsidRPr="006B0518" w:rsidRDefault="009250BE" w:rsidP="00CC5C47">
      <w:pPr>
        <w:autoSpaceDE w:val="0"/>
        <w:jc w:val="center"/>
        <w:rPr>
          <w:sz w:val="20"/>
          <w:szCs w:val="20"/>
        </w:rPr>
        <w:sectPr w:rsidR="009250BE" w:rsidRPr="006B0518" w:rsidSect="009250BE">
          <w:footnotePr>
            <w:pos w:val="beneathText"/>
          </w:footnotePr>
          <w:pgSz w:w="15840" w:h="12240" w:orient="landscape"/>
          <w:pgMar w:top="1800" w:right="1440" w:bottom="1800" w:left="1440" w:header="1440" w:footer="1440" w:gutter="0"/>
          <w:cols w:space="720"/>
          <w:docGrid w:linePitch="360"/>
        </w:sectPr>
      </w:pPr>
    </w:p>
    <w:p w:rsidR="00CC5C47" w:rsidRPr="00B81F6E" w:rsidRDefault="00ED63A5" w:rsidP="00B81F6E">
      <w:pPr>
        <w:pStyle w:val="Heading3"/>
        <w:tabs>
          <w:tab w:val="clear" w:pos="720"/>
        </w:tabs>
        <w:ind w:left="1440"/>
        <w:rPr>
          <w:rFonts w:ascii="Times New Roman" w:hAnsi="Times New Roman" w:cs="Times New Roman"/>
        </w:rPr>
      </w:pPr>
      <w:bookmarkStart w:id="83" w:name="_Toc216679806"/>
      <w:r>
        <w:rPr>
          <w:rFonts w:ascii="Times New Roman" w:hAnsi="Times New Roman" w:cs="Times New Roman"/>
        </w:rPr>
        <w:lastRenderedPageBreak/>
        <w:t>3.1</w:t>
      </w:r>
      <w:r w:rsidR="00DD4E85" w:rsidRPr="00B81F6E">
        <w:rPr>
          <w:rFonts w:ascii="Times New Roman" w:hAnsi="Times New Roman" w:cs="Times New Roman"/>
        </w:rPr>
        <w:t>.</w:t>
      </w:r>
      <w:r w:rsidR="009250BE" w:rsidRPr="00B81F6E">
        <w:rPr>
          <w:rFonts w:ascii="Times New Roman" w:hAnsi="Times New Roman" w:cs="Times New Roman"/>
        </w:rPr>
        <w:t>2 Events</w:t>
      </w:r>
      <w:bookmarkEnd w:id="83"/>
    </w:p>
    <w:p w:rsidR="009250BE" w:rsidRDefault="009250BE" w:rsidP="009250BE">
      <w:pPr>
        <w:suppressAutoHyphens w:val="0"/>
        <w:autoSpaceDE w:val="0"/>
        <w:autoSpaceDN w:val="0"/>
        <w:adjustRightInd w:val="0"/>
        <w:ind w:left="720" w:firstLine="720"/>
        <w:rPr>
          <w:sz w:val="20"/>
          <w:szCs w:val="20"/>
          <w:lang w:eastAsia="en-US"/>
        </w:rPr>
      </w:pPr>
      <w:r>
        <w:rPr>
          <w:lang w:eastAsia="en-US"/>
        </w:rPr>
        <w:t>This is the list of events of our system.</w:t>
      </w:r>
    </w:p>
    <w:p w:rsidR="009250BE" w:rsidRDefault="009250BE" w:rsidP="009250BE">
      <w:pPr>
        <w:autoSpaceDE w:val="0"/>
        <w:ind w:left="720" w:firstLine="720"/>
        <w:rPr>
          <w:b/>
        </w:rPr>
      </w:pPr>
    </w:p>
    <w:tbl>
      <w:tblPr>
        <w:tblW w:w="8960" w:type="dxa"/>
        <w:tblInd w:w="89" w:type="dxa"/>
        <w:tblLook w:val="0000"/>
      </w:tblPr>
      <w:tblGrid>
        <w:gridCol w:w="3160"/>
        <w:gridCol w:w="1840"/>
        <w:gridCol w:w="1920"/>
        <w:gridCol w:w="2040"/>
      </w:tblGrid>
      <w:tr w:rsidR="003907BD" w:rsidRPr="003907BD">
        <w:trPr>
          <w:trHeight w:val="315"/>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07BD" w:rsidRPr="003907BD" w:rsidRDefault="003907BD" w:rsidP="003907BD">
            <w:pPr>
              <w:suppressAutoHyphens w:val="0"/>
              <w:rPr>
                <w:rFonts w:ascii="Arial" w:hAnsi="Arial" w:cs="Arial"/>
                <w:b/>
                <w:bCs/>
                <w:lang w:eastAsia="en-US"/>
              </w:rPr>
            </w:pPr>
            <w:r w:rsidRPr="003907BD">
              <w:rPr>
                <w:rFonts w:ascii="Arial" w:hAnsi="Arial" w:cs="Arial"/>
                <w:b/>
                <w:bCs/>
                <w:lang w:eastAsia="en-US"/>
              </w:rPr>
              <w:t>Name</w:t>
            </w:r>
          </w:p>
        </w:tc>
        <w:tc>
          <w:tcPr>
            <w:tcW w:w="1840" w:type="dxa"/>
            <w:tcBorders>
              <w:top w:val="single" w:sz="4" w:space="0" w:color="auto"/>
              <w:left w:val="nil"/>
              <w:bottom w:val="single" w:sz="4" w:space="0" w:color="auto"/>
              <w:right w:val="single" w:sz="4" w:space="0" w:color="auto"/>
            </w:tcBorders>
            <w:shd w:val="clear" w:color="auto" w:fill="auto"/>
            <w:noWrap/>
            <w:vAlign w:val="bottom"/>
          </w:tcPr>
          <w:p w:rsidR="003907BD" w:rsidRPr="003907BD" w:rsidRDefault="003907BD" w:rsidP="003907BD">
            <w:pPr>
              <w:suppressAutoHyphens w:val="0"/>
              <w:rPr>
                <w:rFonts w:ascii="Arial" w:hAnsi="Arial" w:cs="Arial"/>
                <w:b/>
                <w:bCs/>
                <w:lang w:eastAsia="en-US"/>
              </w:rPr>
            </w:pPr>
            <w:r w:rsidRPr="003907BD">
              <w:rPr>
                <w:rFonts w:ascii="Arial" w:hAnsi="Arial" w:cs="Arial"/>
                <w:b/>
                <w:bCs/>
                <w:lang w:eastAsia="en-US"/>
              </w:rPr>
              <w:t>Description</w:t>
            </w:r>
          </w:p>
        </w:tc>
        <w:tc>
          <w:tcPr>
            <w:tcW w:w="1920" w:type="dxa"/>
            <w:tcBorders>
              <w:top w:val="single" w:sz="4" w:space="0" w:color="auto"/>
              <w:left w:val="nil"/>
              <w:bottom w:val="single" w:sz="4" w:space="0" w:color="auto"/>
              <w:right w:val="single" w:sz="4" w:space="0" w:color="auto"/>
            </w:tcBorders>
            <w:shd w:val="clear" w:color="auto" w:fill="auto"/>
            <w:noWrap/>
            <w:vAlign w:val="bottom"/>
          </w:tcPr>
          <w:p w:rsidR="003907BD" w:rsidRPr="003907BD" w:rsidRDefault="003907BD" w:rsidP="003907BD">
            <w:pPr>
              <w:suppressAutoHyphens w:val="0"/>
              <w:rPr>
                <w:rFonts w:ascii="Arial" w:hAnsi="Arial" w:cs="Arial"/>
                <w:b/>
                <w:bCs/>
                <w:lang w:eastAsia="en-US"/>
              </w:rPr>
            </w:pPr>
            <w:r w:rsidRPr="003907BD">
              <w:rPr>
                <w:rFonts w:ascii="Arial" w:hAnsi="Arial" w:cs="Arial"/>
                <w:b/>
                <w:bCs/>
                <w:lang w:eastAsia="en-US"/>
              </w:rPr>
              <w:t>Producer Entity</w:t>
            </w:r>
          </w:p>
        </w:tc>
        <w:tc>
          <w:tcPr>
            <w:tcW w:w="2040" w:type="dxa"/>
            <w:tcBorders>
              <w:top w:val="single" w:sz="4" w:space="0" w:color="auto"/>
              <w:left w:val="nil"/>
              <w:bottom w:val="single" w:sz="4" w:space="0" w:color="auto"/>
              <w:right w:val="single" w:sz="4" w:space="0" w:color="auto"/>
            </w:tcBorders>
            <w:shd w:val="clear" w:color="auto" w:fill="auto"/>
            <w:noWrap/>
            <w:vAlign w:val="bottom"/>
          </w:tcPr>
          <w:p w:rsidR="003907BD" w:rsidRPr="003907BD" w:rsidRDefault="003907BD" w:rsidP="003907BD">
            <w:pPr>
              <w:suppressAutoHyphens w:val="0"/>
              <w:rPr>
                <w:rFonts w:ascii="Arial" w:hAnsi="Arial" w:cs="Arial"/>
                <w:b/>
                <w:bCs/>
                <w:lang w:eastAsia="en-US"/>
              </w:rPr>
            </w:pPr>
            <w:r w:rsidRPr="003907BD">
              <w:rPr>
                <w:rFonts w:ascii="Arial" w:hAnsi="Arial" w:cs="Arial"/>
                <w:b/>
                <w:bCs/>
                <w:lang w:eastAsia="en-US"/>
              </w:rPr>
              <w:t>Consumer Entity</w:t>
            </w:r>
          </w:p>
        </w:tc>
      </w:tr>
      <w:tr w:rsidR="003907BD" w:rsidRPr="003907BD">
        <w:trPr>
          <w:trHeight w:val="1020"/>
        </w:trPr>
        <w:tc>
          <w:tcPr>
            <w:tcW w:w="3160" w:type="dxa"/>
            <w:tcBorders>
              <w:top w:val="nil"/>
              <w:left w:val="single" w:sz="4" w:space="0" w:color="auto"/>
              <w:bottom w:val="single" w:sz="4" w:space="0" w:color="auto"/>
              <w:right w:val="single" w:sz="4" w:space="0" w:color="auto"/>
            </w:tcBorders>
            <w:shd w:val="clear" w:color="auto" w:fill="auto"/>
          </w:tcPr>
          <w:p w:rsidR="003907BD" w:rsidRPr="003907BD" w:rsidRDefault="004E5322" w:rsidP="003907BD">
            <w:pPr>
              <w:suppressAutoHyphens w:val="0"/>
              <w:rPr>
                <w:rFonts w:ascii="Arial" w:hAnsi="Arial" w:cs="Arial"/>
                <w:sz w:val="20"/>
                <w:szCs w:val="20"/>
                <w:lang w:eastAsia="en-US"/>
              </w:rPr>
            </w:pPr>
            <w:proofErr w:type="spellStart"/>
            <w:r>
              <w:rPr>
                <w:rFonts w:ascii="Arial" w:hAnsi="Arial" w:cs="Arial"/>
                <w:sz w:val="20"/>
                <w:szCs w:val="20"/>
                <w:lang w:eastAsia="en-US"/>
              </w:rPr>
              <w:t>alert</w:t>
            </w:r>
            <w:r w:rsidR="003907BD" w:rsidRPr="003907BD">
              <w:rPr>
                <w:rFonts w:ascii="Arial" w:hAnsi="Arial" w:cs="Arial"/>
                <w:sz w:val="20"/>
                <w:szCs w:val="20"/>
                <w:lang w:eastAsia="en-US"/>
              </w:rPr>
              <w:t>Event</w:t>
            </w:r>
            <w:proofErr w:type="spellEnd"/>
          </w:p>
        </w:tc>
        <w:tc>
          <w:tcPr>
            <w:tcW w:w="1840" w:type="dxa"/>
            <w:tcBorders>
              <w:top w:val="nil"/>
              <w:left w:val="nil"/>
              <w:bottom w:val="single" w:sz="4" w:space="0" w:color="auto"/>
              <w:right w:val="single" w:sz="4" w:space="0" w:color="auto"/>
            </w:tcBorders>
            <w:shd w:val="clear" w:color="auto" w:fill="auto"/>
          </w:tcPr>
          <w:p w:rsidR="003907BD" w:rsidRPr="003907BD" w:rsidRDefault="003907BD" w:rsidP="004E5322">
            <w:pPr>
              <w:suppressAutoHyphens w:val="0"/>
              <w:rPr>
                <w:rFonts w:ascii="Arial" w:hAnsi="Arial" w:cs="Arial"/>
                <w:sz w:val="20"/>
                <w:szCs w:val="20"/>
                <w:lang w:eastAsia="en-US"/>
              </w:rPr>
            </w:pPr>
            <w:r w:rsidRPr="003907BD">
              <w:rPr>
                <w:rFonts w:ascii="Arial" w:hAnsi="Arial" w:cs="Arial"/>
                <w:sz w:val="20"/>
                <w:szCs w:val="20"/>
                <w:lang w:eastAsia="en-US"/>
              </w:rPr>
              <w:t xml:space="preserve">The Event occurs when the </w:t>
            </w:r>
            <w:proofErr w:type="spellStart"/>
            <w:r w:rsidR="004E5322">
              <w:rPr>
                <w:rFonts w:ascii="Arial" w:hAnsi="Arial" w:cs="Arial"/>
                <w:sz w:val="20"/>
                <w:szCs w:val="20"/>
                <w:lang w:eastAsia="en-US"/>
              </w:rPr>
              <w:t>the</w:t>
            </w:r>
            <w:proofErr w:type="spellEnd"/>
            <w:r w:rsidR="004E5322">
              <w:rPr>
                <w:rFonts w:ascii="Arial" w:hAnsi="Arial" w:cs="Arial"/>
                <w:sz w:val="20"/>
                <w:szCs w:val="20"/>
                <w:lang w:eastAsia="en-US"/>
              </w:rPr>
              <w:t xml:space="preserve"> microcontroller detects an anomaly</w:t>
            </w:r>
            <w:r w:rsidRPr="003907BD">
              <w:rPr>
                <w:rFonts w:ascii="Arial" w:hAnsi="Arial" w:cs="Arial"/>
                <w:sz w:val="20"/>
                <w:szCs w:val="20"/>
                <w:lang w:eastAsia="en-US"/>
              </w:rPr>
              <w:t>.</w:t>
            </w:r>
          </w:p>
        </w:tc>
        <w:tc>
          <w:tcPr>
            <w:tcW w:w="1920" w:type="dxa"/>
            <w:tcBorders>
              <w:top w:val="nil"/>
              <w:left w:val="nil"/>
              <w:bottom w:val="single" w:sz="4" w:space="0" w:color="auto"/>
              <w:right w:val="single" w:sz="4" w:space="0" w:color="auto"/>
            </w:tcBorders>
            <w:shd w:val="clear" w:color="auto" w:fill="auto"/>
            <w:noWrap/>
          </w:tcPr>
          <w:p w:rsidR="003907BD" w:rsidRPr="003907BD" w:rsidRDefault="004E5322" w:rsidP="003907BD">
            <w:pPr>
              <w:suppressAutoHyphens w:val="0"/>
              <w:jc w:val="center"/>
              <w:rPr>
                <w:rFonts w:ascii="Arial" w:hAnsi="Arial" w:cs="Arial"/>
                <w:sz w:val="20"/>
                <w:szCs w:val="20"/>
                <w:lang w:eastAsia="en-US"/>
              </w:rPr>
            </w:pPr>
            <w:r>
              <w:rPr>
                <w:rFonts w:ascii="Arial" w:hAnsi="Arial" w:cs="Arial"/>
                <w:sz w:val="20"/>
                <w:szCs w:val="20"/>
                <w:lang w:eastAsia="en-US"/>
              </w:rPr>
              <w:t>Microcontroller</w:t>
            </w:r>
          </w:p>
        </w:tc>
        <w:tc>
          <w:tcPr>
            <w:tcW w:w="2040" w:type="dxa"/>
            <w:tcBorders>
              <w:top w:val="nil"/>
              <w:left w:val="nil"/>
              <w:bottom w:val="single" w:sz="4" w:space="0" w:color="auto"/>
              <w:right w:val="single" w:sz="4" w:space="0" w:color="auto"/>
            </w:tcBorders>
            <w:shd w:val="clear" w:color="auto" w:fill="auto"/>
            <w:noWrap/>
            <w:vAlign w:val="bottom"/>
          </w:tcPr>
          <w:p w:rsidR="003907BD" w:rsidRPr="003907BD" w:rsidRDefault="003907BD" w:rsidP="003907BD">
            <w:pPr>
              <w:suppressAutoHyphens w:val="0"/>
              <w:rPr>
                <w:rFonts w:ascii="Arial" w:hAnsi="Arial" w:cs="Arial"/>
                <w:sz w:val="20"/>
                <w:szCs w:val="20"/>
                <w:lang w:eastAsia="en-US"/>
              </w:rPr>
            </w:pPr>
            <w:r w:rsidRPr="003907BD">
              <w:rPr>
                <w:rFonts w:ascii="Arial" w:hAnsi="Arial" w:cs="Arial"/>
                <w:sz w:val="20"/>
                <w:szCs w:val="20"/>
                <w:lang w:eastAsia="en-US"/>
              </w:rPr>
              <w:t> </w:t>
            </w:r>
          </w:p>
        </w:tc>
      </w:tr>
      <w:tr w:rsidR="003907BD" w:rsidRPr="003907BD">
        <w:trPr>
          <w:trHeight w:val="1020"/>
        </w:trPr>
        <w:tc>
          <w:tcPr>
            <w:tcW w:w="3160" w:type="dxa"/>
            <w:tcBorders>
              <w:top w:val="nil"/>
              <w:left w:val="single" w:sz="4" w:space="0" w:color="auto"/>
              <w:bottom w:val="single" w:sz="4" w:space="0" w:color="auto"/>
              <w:right w:val="single" w:sz="4" w:space="0" w:color="auto"/>
            </w:tcBorders>
            <w:shd w:val="clear" w:color="auto" w:fill="auto"/>
          </w:tcPr>
          <w:p w:rsidR="003907BD" w:rsidRPr="003907BD" w:rsidRDefault="004E5322" w:rsidP="003907BD">
            <w:pPr>
              <w:suppressAutoHyphens w:val="0"/>
              <w:rPr>
                <w:rFonts w:ascii="Arial" w:hAnsi="Arial" w:cs="Arial"/>
                <w:sz w:val="20"/>
                <w:szCs w:val="20"/>
                <w:lang w:eastAsia="en-US"/>
              </w:rPr>
            </w:pPr>
            <w:proofErr w:type="spellStart"/>
            <w:r>
              <w:rPr>
                <w:rFonts w:ascii="Arial" w:hAnsi="Arial" w:cs="Arial"/>
                <w:sz w:val="20"/>
                <w:szCs w:val="20"/>
                <w:lang w:eastAsia="en-US"/>
              </w:rPr>
              <w:t>testAlert</w:t>
            </w:r>
            <w:r w:rsidR="003907BD" w:rsidRPr="003907BD">
              <w:rPr>
                <w:rFonts w:ascii="Arial" w:hAnsi="Arial" w:cs="Arial"/>
                <w:sz w:val="20"/>
                <w:szCs w:val="20"/>
                <w:lang w:eastAsia="en-US"/>
              </w:rPr>
              <w:t>Event</w:t>
            </w:r>
            <w:proofErr w:type="spellEnd"/>
          </w:p>
        </w:tc>
        <w:tc>
          <w:tcPr>
            <w:tcW w:w="1840" w:type="dxa"/>
            <w:tcBorders>
              <w:top w:val="nil"/>
              <w:left w:val="nil"/>
              <w:bottom w:val="single" w:sz="4" w:space="0" w:color="auto"/>
              <w:right w:val="single" w:sz="4" w:space="0" w:color="auto"/>
            </w:tcBorders>
            <w:shd w:val="clear" w:color="auto" w:fill="auto"/>
          </w:tcPr>
          <w:p w:rsidR="003907BD" w:rsidRPr="003907BD" w:rsidRDefault="003907BD" w:rsidP="009B0A29">
            <w:pPr>
              <w:suppressAutoHyphens w:val="0"/>
              <w:rPr>
                <w:rFonts w:ascii="Arial" w:hAnsi="Arial" w:cs="Arial"/>
                <w:sz w:val="20"/>
                <w:szCs w:val="20"/>
                <w:lang w:eastAsia="en-US"/>
              </w:rPr>
            </w:pPr>
            <w:r w:rsidRPr="003907BD">
              <w:rPr>
                <w:rFonts w:ascii="Arial" w:hAnsi="Arial" w:cs="Arial"/>
                <w:sz w:val="20"/>
                <w:szCs w:val="20"/>
                <w:lang w:eastAsia="en-US"/>
              </w:rPr>
              <w:t xml:space="preserve">The Event occurs when the user presses the </w:t>
            </w:r>
            <w:proofErr w:type="spellStart"/>
            <w:r w:rsidR="009B0A29">
              <w:rPr>
                <w:rFonts w:ascii="Arial" w:hAnsi="Arial" w:cs="Arial"/>
                <w:sz w:val="20"/>
                <w:szCs w:val="20"/>
                <w:lang w:eastAsia="en-US"/>
              </w:rPr>
              <w:t>testAlert</w:t>
            </w:r>
            <w:r w:rsidRPr="003907BD">
              <w:rPr>
                <w:rFonts w:ascii="Arial" w:hAnsi="Arial" w:cs="Arial"/>
                <w:sz w:val="20"/>
                <w:szCs w:val="20"/>
                <w:lang w:eastAsia="en-US"/>
              </w:rPr>
              <w:t>button</w:t>
            </w:r>
            <w:proofErr w:type="spellEnd"/>
            <w:r w:rsidRPr="003907BD">
              <w:rPr>
                <w:rFonts w:ascii="Arial" w:hAnsi="Arial" w:cs="Arial"/>
                <w:sz w:val="20"/>
                <w:szCs w:val="20"/>
                <w:lang w:eastAsia="en-US"/>
              </w:rPr>
              <w:t>.</w:t>
            </w:r>
          </w:p>
        </w:tc>
        <w:tc>
          <w:tcPr>
            <w:tcW w:w="1920" w:type="dxa"/>
            <w:tcBorders>
              <w:top w:val="nil"/>
              <w:left w:val="nil"/>
              <w:bottom w:val="single" w:sz="4" w:space="0" w:color="auto"/>
              <w:right w:val="single" w:sz="4" w:space="0" w:color="auto"/>
            </w:tcBorders>
            <w:shd w:val="clear" w:color="auto" w:fill="auto"/>
            <w:noWrap/>
          </w:tcPr>
          <w:p w:rsidR="003907BD" w:rsidRPr="003907BD" w:rsidRDefault="003907BD" w:rsidP="003907BD">
            <w:pPr>
              <w:suppressAutoHyphens w:val="0"/>
              <w:jc w:val="center"/>
              <w:rPr>
                <w:rFonts w:ascii="Arial" w:hAnsi="Arial" w:cs="Arial"/>
                <w:sz w:val="20"/>
                <w:szCs w:val="20"/>
                <w:lang w:eastAsia="en-US"/>
              </w:rPr>
            </w:pPr>
            <w:r w:rsidRPr="003907BD">
              <w:rPr>
                <w:rFonts w:ascii="Arial" w:hAnsi="Arial" w:cs="Arial"/>
                <w:sz w:val="20"/>
                <w:szCs w:val="20"/>
                <w:lang w:eastAsia="en-US"/>
              </w:rPr>
              <w:t>User</w:t>
            </w:r>
          </w:p>
        </w:tc>
        <w:tc>
          <w:tcPr>
            <w:tcW w:w="2040" w:type="dxa"/>
            <w:tcBorders>
              <w:top w:val="nil"/>
              <w:left w:val="nil"/>
              <w:bottom w:val="single" w:sz="4" w:space="0" w:color="auto"/>
              <w:right w:val="single" w:sz="4" w:space="0" w:color="auto"/>
            </w:tcBorders>
            <w:shd w:val="clear" w:color="auto" w:fill="auto"/>
            <w:noWrap/>
            <w:vAlign w:val="bottom"/>
          </w:tcPr>
          <w:p w:rsidR="003907BD" w:rsidRPr="003907BD" w:rsidRDefault="003907BD" w:rsidP="003907BD">
            <w:pPr>
              <w:suppressAutoHyphens w:val="0"/>
              <w:rPr>
                <w:rFonts w:ascii="Arial" w:hAnsi="Arial" w:cs="Arial"/>
                <w:sz w:val="20"/>
                <w:szCs w:val="20"/>
                <w:lang w:eastAsia="en-US"/>
              </w:rPr>
            </w:pPr>
            <w:r w:rsidRPr="003907BD">
              <w:rPr>
                <w:rFonts w:ascii="Arial" w:hAnsi="Arial" w:cs="Arial"/>
                <w:sz w:val="20"/>
                <w:szCs w:val="20"/>
                <w:lang w:eastAsia="en-US"/>
              </w:rPr>
              <w:t> </w:t>
            </w:r>
          </w:p>
        </w:tc>
      </w:tr>
      <w:tr w:rsidR="003907BD" w:rsidRPr="003907BD">
        <w:trPr>
          <w:trHeight w:val="1020"/>
        </w:trPr>
        <w:tc>
          <w:tcPr>
            <w:tcW w:w="3160" w:type="dxa"/>
            <w:tcBorders>
              <w:top w:val="nil"/>
              <w:left w:val="single" w:sz="4" w:space="0" w:color="auto"/>
              <w:bottom w:val="single" w:sz="4" w:space="0" w:color="auto"/>
              <w:right w:val="single" w:sz="4" w:space="0" w:color="auto"/>
            </w:tcBorders>
            <w:shd w:val="clear" w:color="auto" w:fill="auto"/>
          </w:tcPr>
          <w:p w:rsidR="003907BD" w:rsidRPr="003907BD" w:rsidRDefault="009B0A29" w:rsidP="003907BD">
            <w:pPr>
              <w:suppressAutoHyphens w:val="0"/>
              <w:rPr>
                <w:rFonts w:ascii="Arial" w:hAnsi="Arial" w:cs="Arial"/>
                <w:sz w:val="20"/>
                <w:szCs w:val="20"/>
                <w:lang w:eastAsia="en-US"/>
              </w:rPr>
            </w:pPr>
            <w:proofErr w:type="spellStart"/>
            <w:r>
              <w:rPr>
                <w:rFonts w:ascii="Arial" w:hAnsi="Arial" w:cs="Arial"/>
                <w:sz w:val="20"/>
                <w:szCs w:val="20"/>
                <w:lang w:eastAsia="en-US"/>
              </w:rPr>
              <w:t>saveParameters</w:t>
            </w:r>
            <w:r w:rsidR="003907BD" w:rsidRPr="003907BD">
              <w:rPr>
                <w:rFonts w:ascii="Arial" w:hAnsi="Arial" w:cs="Arial"/>
                <w:sz w:val="20"/>
                <w:szCs w:val="20"/>
                <w:lang w:eastAsia="en-US"/>
              </w:rPr>
              <w:t>Event</w:t>
            </w:r>
            <w:proofErr w:type="spellEnd"/>
          </w:p>
        </w:tc>
        <w:tc>
          <w:tcPr>
            <w:tcW w:w="1840" w:type="dxa"/>
            <w:tcBorders>
              <w:top w:val="nil"/>
              <w:left w:val="nil"/>
              <w:bottom w:val="single" w:sz="4" w:space="0" w:color="auto"/>
              <w:right w:val="single" w:sz="4" w:space="0" w:color="auto"/>
            </w:tcBorders>
            <w:shd w:val="clear" w:color="auto" w:fill="auto"/>
            <w:vAlign w:val="bottom"/>
          </w:tcPr>
          <w:p w:rsidR="003907BD" w:rsidRPr="003907BD" w:rsidRDefault="003907BD" w:rsidP="009B0A29">
            <w:pPr>
              <w:suppressAutoHyphens w:val="0"/>
              <w:rPr>
                <w:rFonts w:ascii="Arial" w:hAnsi="Arial" w:cs="Arial"/>
                <w:sz w:val="20"/>
                <w:szCs w:val="20"/>
                <w:lang w:eastAsia="en-US"/>
              </w:rPr>
            </w:pPr>
            <w:r w:rsidRPr="003907BD">
              <w:rPr>
                <w:rFonts w:ascii="Arial" w:hAnsi="Arial" w:cs="Arial"/>
                <w:sz w:val="20"/>
                <w:szCs w:val="20"/>
                <w:lang w:eastAsia="en-US"/>
              </w:rPr>
              <w:t xml:space="preserve">The Event occurs when the user presses the </w:t>
            </w:r>
            <w:proofErr w:type="spellStart"/>
            <w:r w:rsidR="009B0A29">
              <w:rPr>
                <w:rFonts w:ascii="Arial" w:hAnsi="Arial" w:cs="Arial"/>
                <w:sz w:val="20"/>
                <w:szCs w:val="20"/>
                <w:lang w:eastAsia="en-US"/>
              </w:rPr>
              <w:t>saveParameters</w:t>
            </w:r>
            <w:proofErr w:type="spellEnd"/>
            <w:r w:rsidRPr="003907BD">
              <w:rPr>
                <w:rFonts w:ascii="Arial" w:hAnsi="Arial" w:cs="Arial"/>
                <w:sz w:val="20"/>
                <w:szCs w:val="20"/>
                <w:lang w:eastAsia="en-US"/>
              </w:rPr>
              <w:t xml:space="preserve"> button</w:t>
            </w:r>
          </w:p>
        </w:tc>
        <w:tc>
          <w:tcPr>
            <w:tcW w:w="1920" w:type="dxa"/>
            <w:tcBorders>
              <w:top w:val="nil"/>
              <w:left w:val="nil"/>
              <w:bottom w:val="single" w:sz="4" w:space="0" w:color="auto"/>
              <w:right w:val="single" w:sz="4" w:space="0" w:color="auto"/>
            </w:tcBorders>
            <w:shd w:val="clear" w:color="auto" w:fill="auto"/>
            <w:noWrap/>
          </w:tcPr>
          <w:p w:rsidR="003907BD" w:rsidRPr="003907BD" w:rsidRDefault="003907BD" w:rsidP="003907BD">
            <w:pPr>
              <w:suppressAutoHyphens w:val="0"/>
              <w:jc w:val="center"/>
              <w:rPr>
                <w:rFonts w:ascii="Arial" w:hAnsi="Arial" w:cs="Arial"/>
                <w:sz w:val="20"/>
                <w:szCs w:val="20"/>
                <w:lang w:eastAsia="en-US"/>
              </w:rPr>
            </w:pPr>
            <w:r w:rsidRPr="003907BD">
              <w:rPr>
                <w:rFonts w:ascii="Arial" w:hAnsi="Arial" w:cs="Arial"/>
                <w:sz w:val="20"/>
                <w:szCs w:val="20"/>
                <w:lang w:eastAsia="en-US"/>
              </w:rPr>
              <w:t>User</w:t>
            </w:r>
          </w:p>
        </w:tc>
        <w:tc>
          <w:tcPr>
            <w:tcW w:w="2040" w:type="dxa"/>
            <w:tcBorders>
              <w:top w:val="nil"/>
              <w:left w:val="nil"/>
              <w:bottom w:val="single" w:sz="4" w:space="0" w:color="auto"/>
              <w:right w:val="single" w:sz="4" w:space="0" w:color="auto"/>
            </w:tcBorders>
            <w:shd w:val="clear" w:color="auto" w:fill="auto"/>
            <w:noWrap/>
          </w:tcPr>
          <w:p w:rsidR="003907BD" w:rsidRPr="003907BD" w:rsidRDefault="003907BD" w:rsidP="003907BD">
            <w:pPr>
              <w:suppressAutoHyphens w:val="0"/>
              <w:jc w:val="center"/>
              <w:rPr>
                <w:rFonts w:ascii="Arial" w:hAnsi="Arial" w:cs="Arial"/>
                <w:sz w:val="20"/>
                <w:szCs w:val="20"/>
                <w:lang w:eastAsia="en-US"/>
              </w:rPr>
            </w:pPr>
            <w:r w:rsidRPr="003907BD">
              <w:rPr>
                <w:rFonts w:ascii="Arial" w:hAnsi="Arial" w:cs="Arial"/>
                <w:sz w:val="20"/>
                <w:szCs w:val="20"/>
                <w:lang w:eastAsia="en-US"/>
              </w:rPr>
              <w:t> </w:t>
            </w:r>
          </w:p>
        </w:tc>
      </w:tr>
    </w:tbl>
    <w:p w:rsidR="00E268A9" w:rsidRDefault="006B0518" w:rsidP="006B0518">
      <w:pPr>
        <w:pStyle w:val="Caption"/>
        <w:jc w:val="center"/>
        <w:rPr>
          <w:b/>
        </w:rPr>
      </w:pPr>
      <w:bookmarkStart w:id="84" w:name="_Toc216648916"/>
      <w:proofErr w:type="gramStart"/>
      <w:r>
        <w:t xml:space="preserve">Table </w:t>
      </w:r>
      <w:fldSimple w:instr=" SEQ Table \* ARABIC ">
        <w:r>
          <w:rPr>
            <w:noProof/>
          </w:rPr>
          <w:t>2</w:t>
        </w:r>
      </w:fldSimple>
      <w:r>
        <w:t>.</w:t>
      </w:r>
      <w:proofErr w:type="gramEnd"/>
      <w:r>
        <w:t xml:space="preserve"> Events</w:t>
      </w:r>
      <w:bookmarkEnd w:id="84"/>
    </w:p>
    <w:p w:rsidR="00801618" w:rsidRPr="00801618" w:rsidRDefault="00801618" w:rsidP="00C453F2">
      <w:pPr>
        <w:autoSpaceDE w:val="0"/>
        <w:rPr>
          <w:b/>
        </w:rPr>
      </w:pPr>
    </w:p>
    <w:p w:rsidR="00C453F2" w:rsidRPr="00801618" w:rsidRDefault="00DD4E85" w:rsidP="00801618">
      <w:pPr>
        <w:pStyle w:val="Heading2"/>
        <w:rPr>
          <w:rFonts w:ascii="Times New Roman" w:hAnsi="Times New Roman"/>
          <w:i w:val="0"/>
          <w:iCs w:val="0"/>
        </w:rPr>
      </w:pPr>
      <w:bookmarkStart w:id="85" w:name="_Toc216679807"/>
      <w:r w:rsidRPr="00801618">
        <w:rPr>
          <w:rFonts w:ascii="Times New Roman" w:hAnsi="Times New Roman"/>
          <w:i w:val="0"/>
          <w:iCs w:val="0"/>
        </w:rPr>
        <w:t>3.2</w:t>
      </w:r>
      <w:r w:rsidR="00C453F2" w:rsidRPr="00801618">
        <w:rPr>
          <w:rFonts w:ascii="Times New Roman" w:hAnsi="Times New Roman"/>
          <w:i w:val="0"/>
          <w:iCs w:val="0"/>
        </w:rPr>
        <w:t xml:space="preserve"> </w:t>
      </w:r>
      <w:r w:rsidR="003F5A61" w:rsidRPr="00801618">
        <w:rPr>
          <w:rFonts w:ascii="Times New Roman" w:hAnsi="Times New Roman"/>
          <w:i w:val="0"/>
          <w:iCs w:val="0"/>
        </w:rPr>
        <w:t>Functional Requirements</w:t>
      </w:r>
      <w:bookmarkEnd w:id="85"/>
    </w:p>
    <w:p w:rsidR="003F5A61" w:rsidRDefault="003F5A61" w:rsidP="00801618">
      <w:pPr>
        <w:ind w:left="720" w:firstLine="720"/>
        <w:jc w:val="both"/>
      </w:pPr>
      <w:r w:rsidRPr="00A65EAE">
        <w:t xml:space="preserve">Functional Requirements are a set of rigid guidelines that every system follows. They describe the expected and required interaction between the system and its environment in an </w:t>
      </w:r>
      <w:r w:rsidR="00801618">
        <w:t>implementation independent way.</w:t>
      </w:r>
    </w:p>
    <w:p w:rsidR="00801618" w:rsidRDefault="00801618" w:rsidP="003F5A61">
      <w:pPr>
        <w:ind w:firstLine="720"/>
      </w:pPr>
    </w:p>
    <w:p w:rsidR="003F5A61" w:rsidRDefault="003F5A61" w:rsidP="00801618">
      <w:pPr>
        <w:ind w:left="720" w:firstLine="720"/>
        <w:jc w:val="both"/>
      </w:pPr>
      <w:r>
        <w:t>What follows are the Use Case diagrams that represent the functional requirements of the system. Each scenario conveys how the system should interact with the customer, external actors, or other systems to achieve a specific goal.</w:t>
      </w:r>
    </w:p>
    <w:p w:rsidR="00801618" w:rsidRDefault="00801618" w:rsidP="00801618">
      <w:pPr>
        <w:ind w:left="720" w:firstLine="720"/>
        <w:jc w:val="both"/>
        <w:rPr>
          <w:strike/>
        </w:rPr>
      </w:pPr>
    </w:p>
    <w:p w:rsidR="003F5A61" w:rsidRDefault="003F5A61" w:rsidP="000C4E11">
      <w:pPr>
        <w:ind w:left="720" w:firstLine="720"/>
        <w:jc w:val="both"/>
      </w:pPr>
      <w:r>
        <w:t>The functional requirements are classified according to functional characteristics or features of the system. Each section represents a feature of the product and subsequent subsections present a use case for each feature view. There is also an activity diagram for each use case.</w:t>
      </w:r>
    </w:p>
    <w:p w:rsidR="00801618" w:rsidRDefault="00801618" w:rsidP="00801618">
      <w:pPr>
        <w:ind w:left="720" w:firstLine="720"/>
      </w:pPr>
    </w:p>
    <w:p w:rsidR="00686418" w:rsidRPr="0040632F" w:rsidRDefault="00DD4E85" w:rsidP="00801618">
      <w:pPr>
        <w:pStyle w:val="Heading3"/>
        <w:tabs>
          <w:tab w:val="clear" w:pos="720"/>
          <w:tab w:val="num" w:pos="-3780"/>
        </w:tabs>
        <w:ind w:left="1440"/>
        <w:rPr>
          <w:rFonts w:ascii="Times New Roman" w:hAnsi="Times New Roman" w:cs="Times New Roman"/>
        </w:rPr>
      </w:pPr>
      <w:bookmarkStart w:id="86" w:name="_Toc216679808"/>
      <w:r w:rsidRPr="0040632F">
        <w:rPr>
          <w:rFonts w:ascii="Times New Roman" w:hAnsi="Times New Roman" w:cs="Times New Roman"/>
        </w:rPr>
        <w:lastRenderedPageBreak/>
        <w:t>3.2</w:t>
      </w:r>
      <w:r w:rsidR="002D5062" w:rsidRPr="0040632F">
        <w:rPr>
          <w:rFonts w:ascii="Times New Roman" w:hAnsi="Times New Roman" w:cs="Times New Roman"/>
        </w:rPr>
        <w:t>.1 Use Case Specifications</w:t>
      </w:r>
      <w:bookmarkEnd w:id="86"/>
    </w:p>
    <w:p w:rsidR="002D5062" w:rsidRPr="00801618" w:rsidRDefault="002D5062" w:rsidP="002D5062">
      <w:pPr>
        <w:autoSpaceDE w:val="0"/>
        <w:ind w:left="720" w:firstLine="720"/>
      </w:pPr>
      <w:r w:rsidRPr="00801618">
        <w:t>This section presents the use case diagrams of the functional requirements.</w:t>
      </w:r>
    </w:p>
    <w:p w:rsidR="003F5A61" w:rsidRPr="001035D2" w:rsidRDefault="00DD4E85" w:rsidP="00801618">
      <w:pPr>
        <w:pStyle w:val="Heading4"/>
        <w:tabs>
          <w:tab w:val="clear" w:pos="720"/>
        </w:tabs>
        <w:ind w:left="2160"/>
        <w:rPr>
          <w:rFonts w:ascii="Times New Roman" w:hAnsi="Times New Roman"/>
          <w:i w:val="0"/>
          <w:iCs w:val="0"/>
          <w:sz w:val="28"/>
          <w:szCs w:val="28"/>
        </w:rPr>
      </w:pPr>
      <w:bookmarkStart w:id="87" w:name="_Toc216679809"/>
      <w:r w:rsidRPr="001035D2">
        <w:rPr>
          <w:rFonts w:ascii="Times New Roman" w:hAnsi="Times New Roman"/>
          <w:i w:val="0"/>
          <w:iCs w:val="0"/>
          <w:sz w:val="28"/>
          <w:szCs w:val="28"/>
        </w:rPr>
        <w:t>3.2</w:t>
      </w:r>
      <w:r w:rsidR="003F5A61" w:rsidRPr="001035D2">
        <w:rPr>
          <w:rFonts w:ascii="Times New Roman" w:hAnsi="Times New Roman"/>
          <w:i w:val="0"/>
          <w:iCs w:val="0"/>
          <w:sz w:val="28"/>
          <w:szCs w:val="28"/>
        </w:rPr>
        <w:t xml:space="preserve">.1.1. </w:t>
      </w:r>
      <w:r w:rsidR="00B47AEF">
        <w:rPr>
          <w:rFonts w:ascii="Times New Roman" w:hAnsi="Times New Roman"/>
          <w:i w:val="0"/>
          <w:iCs w:val="0"/>
          <w:sz w:val="28"/>
          <w:szCs w:val="28"/>
        </w:rPr>
        <w:t>Home Menu</w:t>
      </w:r>
      <w:r w:rsidR="003F5A61" w:rsidRPr="001035D2">
        <w:rPr>
          <w:rFonts w:ascii="Times New Roman" w:hAnsi="Times New Roman"/>
          <w:i w:val="0"/>
          <w:iCs w:val="0"/>
          <w:sz w:val="28"/>
          <w:szCs w:val="28"/>
        </w:rPr>
        <w:t xml:space="preserve"> View</w:t>
      </w:r>
      <w:bookmarkEnd w:id="87"/>
    </w:p>
    <w:p w:rsidR="003F5A61" w:rsidRPr="00801618" w:rsidRDefault="003F5A61" w:rsidP="00CB45CB">
      <w:pPr>
        <w:ind w:left="2160" w:firstLine="720"/>
        <w:jc w:val="both"/>
      </w:pPr>
      <w:r>
        <w:t>The use case diagram for the “</w:t>
      </w:r>
      <w:r w:rsidR="00CB45CB">
        <w:t>Home Menu</w:t>
      </w:r>
      <w:r>
        <w:t xml:space="preserve"> View” will focus on describing the interaction between the end-user and the “</w:t>
      </w:r>
      <w:r w:rsidR="00CB45CB">
        <w:t>System</w:t>
      </w:r>
      <w:r>
        <w:t xml:space="preserve">” </w:t>
      </w:r>
      <w:r w:rsidRPr="00801618">
        <w:t>appl</w:t>
      </w:r>
      <w:r w:rsidR="00CB45CB">
        <w:t>ication</w:t>
      </w:r>
      <w:r w:rsidRPr="00801618">
        <w:t>.</w:t>
      </w:r>
    </w:p>
    <w:p w:rsidR="00801618" w:rsidRDefault="00801618" w:rsidP="003F5A61"/>
    <w:p w:rsidR="003F5A61" w:rsidRPr="00772987" w:rsidRDefault="003F5A61" w:rsidP="00CB45CB">
      <w:pPr>
        <w:ind w:left="2160" w:firstLine="720"/>
        <w:jc w:val="both"/>
      </w:pPr>
      <w:r>
        <w:t xml:space="preserve">The user is provided with a list of </w:t>
      </w:r>
      <w:r w:rsidR="00E81407">
        <w:t>buttons that</w:t>
      </w:r>
      <w:r w:rsidR="00CB45CB">
        <w:t xml:space="preserve"> will direct them to a specific submenu of the system</w:t>
      </w:r>
      <w:r>
        <w:t>.</w:t>
      </w:r>
    </w:p>
    <w:p w:rsidR="003F5A61" w:rsidRPr="006439A3" w:rsidRDefault="00DD4E85" w:rsidP="006439A3">
      <w:pPr>
        <w:pStyle w:val="Heading5"/>
        <w:tabs>
          <w:tab w:val="clear" w:pos="720"/>
          <w:tab w:val="left" w:pos="-3690"/>
        </w:tabs>
        <w:ind w:left="2880"/>
        <w:rPr>
          <w:rFonts w:ascii="Times New Roman" w:hAnsi="Times New Roman"/>
          <w:sz w:val="28"/>
        </w:rPr>
      </w:pPr>
      <w:bookmarkStart w:id="88" w:name="_Toc216679810"/>
      <w:r w:rsidRPr="006439A3">
        <w:rPr>
          <w:rFonts w:ascii="Times New Roman" w:hAnsi="Times New Roman"/>
          <w:sz w:val="28"/>
        </w:rPr>
        <w:t>3.2</w:t>
      </w:r>
      <w:r w:rsidR="002D5062" w:rsidRPr="006439A3">
        <w:rPr>
          <w:rFonts w:ascii="Times New Roman" w:hAnsi="Times New Roman"/>
          <w:sz w:val="28"/>
        </w:rPr>
        <w:t>.1.1.1</w:t>
      </w:r>
      <w:r w:rsidR="003F5A61" w:rsidRPr="006439A3">
        <w:rPr>
          <w:rFonts w:ascii="Times New Roman" w:hAnsi="Times New Roman"/>
          <w:sz w:val="28"/>
        </w:rPr>
        <w:t xml:space="preserve"> Use Case: </w:t>
      </w:r>
      <w:r w:rsidR="00CB45CB">
        <w:rPr>
          <w:rFonts w:ascii="Times New Roman" w:hAnsi="Times New Roman"/>
          <w:sz w:val="28"/>
        </w:rPr>
        <w:t>Home Menu</w:t>
      </w:r>
      <w:r w:rsidR="003F5A61" w:rsidRPr="006439A3">
        <w:rPr>
          <w:rFonts w:ascii="Times New Roman" w:hAnsi="Times New Roman"/>
          <w:sz w:val="28"/>
        </w:rPr>
        <w:t xml:space="preserve"> View</w:t>
      </w:r>
      <w:bookmarkEnd w:id="88"/>
    </w:p>
    <w:p w:rsidR="003F5A61" w:rsidRDefault="00CB45CB" w:rsidP="00B54513">
      <w:pPr>
        <w:keepNext/>
        <w:jc w:val="center"/>
      </w:pPr>
      <w:r>
        <w:rPr>
          <w:noProof/>
          <w:lang w:eastAsia="en-US"/>
        </w:rPr>
        <w:drawing>
          <wp:inline distT="0" distB="0" distL="0" distR="0">
            <wp:extent cx="5219700" cy="3743325"/>
            <wp:effectExtent l="0" t="0" r="0" b="0"/>
            <wp:docPr id="54" name="Picture 53" descr="Settings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tingsUseCase.png"/>
                    <pic:cNvPicPr/>
                  </pic:nvPicPr>
                  <pic:blipFill>
                    <a:blip r:embed="rId22"/>
                    <a:stretch>
                      <a:fillRect/>
                    </a:stretch>
                  </pic:blipFill>
                  <pic:spPr>
                    <a:xfrm>
                      <a:off x="0" y="0"/>
                      <a:ext cx="5219700" cy="3743325"/>
                    </a:xfrm>
                    <a:prstGeom prst="rect">
                      <a:avLst/>
                    </a:prstGeom>
                  </pic:spPr>
                </pic:pic>
              </a:graphicData>
            </a:graphic>
          </wp:inline>
        </w:drawing>
      </w:r>
    </w:p>
    <w:p w:rsidR="003F5A61" w:rsidRPr="00122D65" w:rsidRDefault="00B54513" w:rsidP="00B54513">
      <w:pPr>
        <w:pStyle w:val="Caption"/>
        <w:jc w:val="center"/>
      </w:pPr>
      <w:bookmarkStart w:id="89" w:name="_Toc216648897"/>
      <w:r>
        <w:t xml:space="preserve">Figure </w:t>
      </w:r>
      <w:fldSimple w:instr=" SEQ Figure \* ARABIC ">
        <w:r w:rsidR="00495DFE">
          <w:rPr>
            <w:noProof/>
          </w:rPr>
          <w:t>10</w:t>
        </w:r>
      </w:fldSimple>
      <w:r>
        <w:t xml:space="preserve"> </w:t>
      </w:r>
      <w:r w:rsidR="003F5A61">
        <w:t xml:space="preserve">Use Case for </w:t>
      </w:r>
      <w:r w:rsidR="00CB45CB">
        <w:t>Home Menu</w:t>
      </w:r>
      <w:r w:rsidR="003F5A61">
        <w:t xml:space="preserve"> View</w:t>
      </w:r>
      <w:bookmarkEnd w:id="89"/>
    </w:p>
    <w:p w:rsidR="003F5A61" w:rsidRPr="00D67304" w:rsidRDefault="00DD4E85" w:rsidP="00D67304">
      <w:pPr>
        <w:pStyle w:val="Heading5"/>
        <w:tabs>
          <w:tab w:val="clear" w:pos="720"/>
        </w:tabs>
        <w:ind w:left="2880"/>
        <w:rPr>
          <w:rFonts w:ascii="Times New Roman" w:hAnsi="Times New Roman"/>
          <w:sz w:val="28"/>
        </w:rPr>
      </w:pPr>
      <w:bookmarkStart w:id="90" w:name="_Toc216679811"/>
      <w:r w:rsidRPr="00D67304">
        <w:rPr>
          <w:rFonts w:ascii="Times New Roman" w:hAnsi="Times New Roman"/>
          <w:sz w:val="28"/>
        </w:rPr>
        <w:lastRenderedPageBreak/>
        <w:t>3.2</w:t>
      </w:r>
      <w:r w:rsidR="002D5062" w:rsidRPr="00D67304">
        <w:rPr>
          <w:rFonts w:ascii="Times New Roman" w:hAnsi="Times New Roman"/>
          <w:sz w:val="28"/>
        </w:rPr>
        <w:t>.1.1.1.1</w:t>
      </w:r>
      <w:r w:rsidR="003F5A61" w:rsidRPr="00D67304">
        <w:rPr>
          <w:rFonts w:ascii="Times New Roman" w:hAnsi="Times New Roman"/>
          <w:sz w:val="28"/>
        </w:rPr>
        <w:t xml:space="preserve"> Activity Diagram: </w:t>
      </w:r>
      <w:r w:rsidR="001D1D2B">
        <w:rPr>
          <w:rFonts w:ascii="Times New Roman" w:hAnsi="Times New Roman"/>
          <w:sz w:val="28"/>
        </w:rPr>
        <w:t>Select Settings</w:t>
      </w:r>
      <w:bookmarkEnd w:id="90"/>
    </w:p>
    <w:p w:rsidR="00DA4325" w:rsidRDefault="00DC0C90" w:rsidP="00DA4325">
      <w:pPr>
        <w:keepNext/>
        <w:jc w:val="center"/>
      </w:pPr>
      <w:r>
        <w:rPr>
          <w:noProof/>
          <w:lang w:eastAsia="en-US"/>
        </w:rPr>
        <w:drawing>
          <wp:inline distT="0" distB="0" distL="0" distR="0">
            <wp:extent cx="2286000" cy="2406203"/>
            <wp:effectExtent l="0" t="0" r="0" b="0"/>
            <wp:docPr id="55" name="Picture 54" descr="SettineButton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tineButtonActivityDiagram.png"/>
                    <pic:cNvPicPr/>
                  </pic:nvPicPr>
                  <pic:blipFill>
                    <a:blip r:embed="rId23"/>
                    <a:stretch>
                      <a:fillRect/>
                    </a:stretch>
                  </pic:blipFill>
                  <pic:spPr>
                    <a:xfrm>
                      <a:off x="0" y="0"/>
                      <a:ext cx="2289441" cy="2409825"/>
                    </a:xfrm>
                    <a:prstGeom prst="rect">
                      <a:avLst/>
                    </a:prstGeom>
                  </pic:spPr>
                </pic:pic>
              </a:graphicData>
            </a:graphic>
          </wp:inline>
        </w:drawing>
      </w:r>
    </w:p>
    <w:p w:rsidR="003F5A61" w:rsidRPr="00B54D05" w:rsidRDefault="00C014DF" w:rsidP="00C014DF">
      <w:pPr>
        <w:pStyle w:val="Caption"/>
        <w:jc w:val="center"/>
      </w:pPr>
      <w:bookmarkStart w:id="91" w:name="_Toc216648898"/>
      <w:r>
        <w:t xml:space="preserve">Figure </w:t>
      </w:r>
      <w:fldSimple w:instr=" SEQ Figure \* ARABIC ">
        <w:r w:rsidR="00495DFE">
          <w:rPr>
            <w:noProof/>
          </w:rPr>
          <w:t>11</w:t>
        </w:r>
      </w:fldSimple>
      <w:r>
        <w:t xml:space="preserve"> </w:t>
      </w:r>
      <w:r w:rsidR="00DA4325">
        <w:t xml:space="preserve">Activity Diagram: </w:t>
      </w:r>
      <w:r w:rsidR="00DA4325" w:rsidRPr="00DA4325">
        <w:t xml:space="preserve"> </w:t>
      </w:r>
      <w:r w:rsidR="00DC0C90">
        <w:t>Select Settings</w:t>
      </w:r>
      <w:bookmarkEnd w:id="91"/>
    </w:p>
    <w:p w:rsidR="003F5A61" w:rsidRPr="00D67304" w:rsidRDefault="00DD4E85" w:rsidP="00D67304">
      <w:pPr>
        <w:pStyle w:val="Heading5"/>
        <w:tabs>
          <w:tab w:val="clear" w:pos="720"/>
        </w:tabs>
        <w:ind w:left="2880"/>
        <w:rPr>
          <w:rFonts w:ascii="Times New Roman" w:hAnsi="Times New Roman"/>
          <w:sz w:val="28"/>
        </w:rPr>
      </w:pPr>
      <w:bookmarkStart w:id="92" w:name="_Toc216679812"/>
      <w:r w:rsidRPr="00D67304">
        <w:rPr>
          <w:rFonts w:ascii="Times New Roman" w:hAnsi="Times New Roman"/>
          <w:sz w:val="28"/>
        </w:rPr>
        <w:t>3.2</w:t>
      </w:r>
      <w:r w:rsidR="002D5062" w:rsidRPr="00D67304">
        <w:rPr>
          <w:rFonts w:ascii="Times New Roman" w:hAnsi="Times New Roman"/>
          <w:sz w:val="28"/>
        </w:rPr>
        <w:t>.1.1.1.1.1</w:t>
      </w:r>
      <w:r w:rsidR="003F5A61" w:rsidRPr="00D67304">
        <w:rPr>
          <w:rFonts w:ascii="Times New Roman" w:hAnsi="Times New Roman"/>
          <w:sz w:val="28"/>
        </w:rPr>
        <w:t xml:space="preserve"> </w:t>
      </w:r>
      <w:r w:rsidR="0050099E">
        <w:rPr>
          <w:rFonts w:ascii="Times New Roman" w:hAnsi="Times New Roman"/>
          <w:sz w:val="28"/>
        </w:rPr>
        <w:t>Select Settings</w:t>
      </w:r>
      <w:r w:rsidR="003F5A61" w:rsidRPr="00D67304">
        <w:rPr>
          <w:rFonts w:ascii="Times New Roman" w:hAnsi="Times New Roman"/>
          <w:sz w:val="28"/>
        </w:rPr>
        <w:t xml:space="preserve"> Specification</w:t>
      </w:r>
      <w:bookmarkEnd w:id="92"/>
    </w:p>
    <w:p w:rsidR="003F5A61" w:rsidRPr="00C91517" w:rsidRDefault="003F5A61" w:rsidP="003F5A61"/>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1D1D2B" w:rsidP="003F5A61">
            <w:r>
              <w:t>Select Settings</w:t>
            </w:r>
          </w:p>
        </w:tc>
      </w:tr>
      <w:tr w:rsidR="003F5A61">
        <w:tc>
          <w:tcPr>
            <w:tcW w:w="1195" w:type="pct"/>
          </w:tcPr>
          <w:p w:rsidR="003F5A61" w:rsidRPr="00A21B72" w:rsidRDefault="003F5A61" w:rsidP="003F5A61">
            <w:pPr>
              <w:rPr>
                <w:i/>
              </w:rPr>
            </w:pPr>
            <w:r>
              <w:rPr>
                <w:i/>
              </w:rPr>
              <w:t>Priority</w:t>
            </w:r>
          </w:p>
        </w:tc>
        <w:tc>
          <w:tcPr>
            <w:tcW w:w="3805" w:type="pct"/>
          </w:tcPr>
          <w:p w:rsidR="003F5A61" w:rsidRDefault="003F5A61"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1D1D2B">
            <w:r>
              <w:t xml:space="preserve">Initiated by </w:t>
            </w:r>
            <w:r w:rsidR="001D1D2B">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1D1D2B" w:rsidP="003F5A61">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50099E" w:rsidP="003F5A61">
            <w:pPr>
              <w:numPr>
                <w:ilvl w:val="0"/>
                <w:numId w:val="12"/>
              </w:numPr>
              <w:suppressAutoHyphens w:val="0"/>
            </w:pPr>
            <w:r>
              <w:t>Settings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Default="003F5A61" w:rsidP="00DC0C90">
            <w:pPr>
              <w:numPr>
                <w:ilvl w:val="0"/>
                <w:numId w:val="8"/>
              </w:numPr>
              <w:suppressAutoHyphens w:val="0"/>
            </w:pPr>
            <w:r>
              <w:t xml:space="preserve">Current display in “Home </w:t>
            </w:r>
            <w:r w:rsidR="00DC0C90">
              <w:t>Menu</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E81407" w:rsidP="003F5A61">
            <w:pPr>
              <w:numPr>
                <w:ilvl w:val="0"/>
                <w:numId w:val="9"/>
              </w:numPr>
              <w:suppressAutoHyphens w:val="0"/>
            </w:pPr>
            <w:r>
              <w:t>Display Settings Menu Screen</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3F5A61"/>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50099E">
            <w:pPr>
              <w:suppressAutoHyphens w:val="0"/>
              <w:ind w:left="360"/>
            </w:pPr>
          </w:p>
        </w:tc>
      </w:tr>
      <w:tr w:rsidR="003F5A61">
        <w:tc>
          <w:tcPr>
            <w:tcW w:w="1195" w:type="pct"/>
          </w:tcPr>
          <w:p w:rsidR="003F5A61" w:rsidRDefault="003F5A61" w:rsidP="003F5A61">
            <w:pPr>
              <w:rPr>
                <w:i/>
              </w:rPr>
            </w:pPr>
            <w:r>
              <w:rPr>
                <w:i/>
              </w:rPr>
              <w:t>Exceptions</w:t>
            </w:r>
          </w:p>
        </w:tc>
        <w:tc>
          <w:tcPr>
            <w:tcW w:w="3805" w:type="pct"/>
          </w:tcPr>
          <w:p w:rsidR="003F5A61" w:rsidRDefault="003F5A61" w:rsidP="003F5A61"/>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3F5A61" w:rsidRDefault="003F5A61" w:rsidP="003F5A61"/>
    <w:p w:rsidR="003F5A61" w:rsidRPr="00D67304" w:rsidRDefault="00DD4E85" w:rsidP="00D67304">
      <w:pPr>
        <w:pStyle w:val="Heading5"/>
        <w:tabs>
          <w:tab w:val="clear" w:pos="720"/>
        </w:tabs>
        <w:ind w:left="2880"/>
        <w:rPr>
          <w:rFonts w:ascii="Times New Roman" w:hAnsi="Times New Roman" w:cs="Times New Roman"/>
          <w:sz w:val="28"/>
          <w:szCs w:val="28"/>
        </w:rPr>
      </w:pPr>
      <w:bookmarkStart w:id="93" w:name="_Toc216679813"/>
      <w:r w:rsidRPr="00D67304">
        <w:rPr>
          <w:rFonts w:ascii="Times New Roman" w:hAnsi="Times New Roman" w:cs="Times New Roman"/>
          <w:sz w:val="28"/>
          <w:szCs w:val="28"/>
        </w:rPr>
        <w:lastRenderedPageBreak/>
        <w:t>3.2</w:t>
      </w:r>
      <w:r w:rsidR="002E177F" w:rsidRPr="00D67304">
        <w:rPr>
          <w:rFonts w:ascii="Times New Roman" w:hAnsi="Times New Roman" w:cs="Times New Roman"/>
          <w:sz w:val="28"/>
          <w:szCs w:val="28"/>
        </w:rPr>
        <w:t>.1.1</w:t>
      </w:r>
      <w:r w:rsidR="002D5062" w:rsidRPr="00D67304">
        <w:rPr>
          <w:rFonts w:ascii="Times New Roman" w:hAnsi="Times New Roman" w:cs="Times New Roman"/>
          <w:sz w:val="28"/>
          <w:szCs w:val="28"/>
        </w:rPr>
        <w:t>.</w:t>
      </w:r>
      <w:r w:rsidR="002E177F" w:rsidRPr="00D67304">
        <w:rPr>
          <w:rFonts w:ascii="Times New Roman" w:hAnsi="Times New Roman" w:cs="Times New Roman"/>
          <w:sz w:val="28"/>
          <w:szCs w:val="28"/>
        </w:rPr>
        <w:t>1.2</w:t>
      </w:r>
      <w:r w:rsidR="003F5A61" w:rsidRPr="00D67304">
        <w:rPr>
          <w:rFonts w:ascii="Times New Roman" w:hAnsi="Times New Roman" w:cs="Times New Roman"/>
          <w:sz w:val="28"/>
          <w:szCs w:val="28"/>
        </w:rPr>
        <w:t xml:space="preserve"> Activity Diagram: </w:t>
      </w:r>
      <w:r w:rsidR="0050099E">
        <w:rPr>
          <w:rFonts w:ascii="Times New Roman" w:hAnsi="Times New Roman" w:cs="Times New Roman"/>
          <w:sz w:val="28"/>
          <w:szCs w:val="28"/>
        </w:rPr>
        <w:t>Select ECG Data</w:t>
      </w:r>
      <w:bookmarkEnd w:id="93"/>
    </w:p>
    <w:p w:rsidR="00DA4325" w:rsidRDefault="00E81407" w:rsidP="00DA4325">
      <w:pPr>
        <w:keepNext/>
        <w:jc w:val="center"/>
      </w:pPr>
      <w:r>
        <w:rPr>
          <w:noProof/>
          <w:lang w:eastAsia="en-US"/>
        </w:rPr>
        <w:drawing>
          <wp:inline distT="0" distB="0" distL="0" distR="0">
            <wp:extent cx="1533525" cy="2353061"/>
            <wp:effectExtent l="0" t="0" r="0" b="0"/>
            <wp:docPr id="56" name="Picture 55" descr="ECGData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GDataActivityDiagram.png"/>
                    <pic:cNvPicPr/>
                  </pic:nvPicPr>
                  <pic:blipFill>
                    <a:blip r:embed="rId24"/>
                    <a:stretch>
                      <a:fillRect/>
                    </a:stretch>
                  </pic:blipFill>
                  <pic:spPr>
                    <a:xfrm>
                      <a:off x="0" y="0"/>
                      <a:ext cx="1533957" cy="2353724"/>
                    </a:xfrm>
                    <a:prstGeom prst="rect">
                      <a:avLst/>
                    </a:prstGeom>
                  </pic:spPr>
                </pic:pic>
              </a:graphicData>
            </a:graphic>
          </wp:inline>
        </w:drawing>
      </w:r>
    </w:p>
    <w:p w:rsidR="003F5A61" w:rsidRPr="00777A46" w:rsidRDefault="00C014DF" w:rsidP="00C014DF">
      <w:pPr>
        <w:pStyle w:val="Caption"/>
        <w:jc w:val="center"/>
      </w:pPr>
      <w:bookmarkStart w:id="94" w:name="_Toc216648899"/>
      <w:r>
        <w:t xml:space="preserve">Figure </w:t>
      </w:r>
      <w:fldSimple w:instr=" SEQ Figure \* ARABIC ">
        <w:r w:rsidR="00495DFE">
          <w:rPr>
            <w:noProof/>
          </w:rPr>
          <w:t>12</w:t>
        </w:r>
      </w:fldSimple>
      <w:r>
        <w:t xml:space="preserve"> </w:t>
      </w:r>
      <w:r w:rsidR="00DA4325" w:rsidRPr="00DA4325">
        <w:t>A</w:t>
      </w:r>
      <w:r w:rsidR="00E81407">
        <w:t>ctivity Diagram: Select ECG Data</w:t>
      </w:r>
      <w:bookmarkEnd w:id="94"/>
    </w:p>
    <w:p w:rsidR="003F5A61" w:rsidRPr="00356517" w:rsidRDefault="00DD4E85" w:rsidP="00356517">
      <w:pPr>
        <w:pStyle w:val="Heading5"/>
        <w:tabs>
          <w:tab w:val="clear" w:pos="720"/>
        </w:tabs>
        <w:ind w:left="2880"/>
        <w:rPr>
          <w:rFonts w:ascii="Times New Roman" w:hAnsi="Times New Roman"/>
          <w:sz w:val="28"/>
        </w:rPr>
      </w:pPr>
      <w:bookmarkStart w:id="95" w:name="_Toc216679814"/>
      <w:r w:rsidRPr="00356517">
        <w:rPr>
          <w:rFonts w:ascii="Times New Roman" w:hAnsi="Times New Roman"/>
          <w:sz w:val="28"/>
        </w:rPr>
        <w:t>3.2</w:t>
      </w:r>
      <w:r w:rsidR="002E177F" w:rsidRPr="00356517">
        <w:rPr>
          <w:rFonts w:ascii="Times New Roman" w:hAnsi="Times New Roman"/>
          <w:sz w:val="28"/>
        </w:rPr>
        <w:t>.1.1.1</w:t>
      </w:r>
      <w:r w:rsidR="002D5062" w:rsidRPr="00356517">
        <w:rPr>
          <w:rFonts w:ascii="Times New Roman" w:hAnsi="Times New Roman"/>
          <w:sz w:val="28"/>
        </w:rPr>
        <w:t>.</w:t>
      </w:r>
      <w:r w:rsidR="002E177F" w:rsidRPr="00356517">
        <w:rPr>
          <w:rFonts w:ascii="Times New Roman" w:hAnsi="Times New Roman"/>
          <w:sz w:val="28"/>
        </w:rPr>
        <w:t>2.1</w:t>
      </w:r>
      <w:r w:rsidR="003F5A61" w:rsidRPr="00356517">
        <w:rPr>
          <w:rFonts w:ascii="Times New Roman" w:hAnsi="Times New Roman"/>
          <w:sz w:val="28"/>
        </w:rPr>
        <w:t xml:space="preserve"> </w:t>
      </w:r>
      <w:r w:rsidR="00C014DF">
        <w:rPr>
          <w:rFonts w:ascii="Times New Roman" w:hAnsi="Times New Roman"/>
          <w:sz w:val="28"/>
        </w:rPr>
        <w:t>Select ECG Data</w:t>
      </w:r>
      <w:r w:rsidR="003F5A61" w:rsidRPr="00356517">
        <w:rPr>
          <w:rFonts w:ascii="Times New Roman" w:hAnsi="Times New Roman"/>
          <w:sz w:val="28"/>
        </w:rPr>
        <w:t xml:space="preserve"> Specifications</w:t>
      </w:r>
      <w:bookmarkEnd w:id="95"/>
    </w:p>
    <w:p w:rsidR="003F5A61" w:rsidRPr="004E29E0" w:rsidRDefault="003F5A61" w:rsidP="003F5A61"/>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50099E" w:rsidP="003F5A61">
            <w:r>
              <w:t>Select ECG Data</w:t>
            </w:r>
          </w:p>
        </w:tc>
      </w:tr>
      <w:tr w:rsidR="003F5A61">
        <w:tc>
          <w:tcPr>
            <w:tcW w:w="1195" w:type="pct"/>
          </w:tcPr>
          <w:p w:rsidR="003F5A61" w:rsidRPr="00A21B72" w:rsidRDefault="003F5A61" w:rsidP="003F5A61">
            <w:pPr>
              <w:rPr>
                <w:i/>
              </w:rPr>
            </w:pPr>
            <w:r>
              <w:rPr>
                <w:i/>
              </w:rPr>
              <w:t>Priority</w:t>
            </w:r>
          </w:p>
        </w:tc>
        <w:tc>
          <w:tcPr>
            <w:tcW w:w="3805" w:type="pct"/>
          </w:tcPr>
          <w:p w:rsidR="003F5A61" w:rsidRDefault="003F5A61" w:rsidP="003F5A61">
            <w:r>
              <w:t>Optional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50099E">
            <w:r>
              <w:t xml:space="preserve">Initiated </w:t>
            </w:r>
            <w:r w:rsidR="0050099E">
              <w:t>by 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50099E" w:rsidP="003F5A61">
            <w:r>
              <w:t>Cell Phone</w:t>
            </w:r>
            <w:r w:rsidR="00E81407">
              <w:t>, Microcontroller</w:t>
            </w:r>
          </w:p>
        </w:tc>
      </w:tr>
      <w:tr w:rsidR="003F5A61">
        <w:tc>
          <w:tcPr>
            <w:tcW w:w="1195" w:type="pct"/>
          </w:tcPr>
          <w:p w:rsidR="003F5A61" w:rsidRPr="00A21B72" w:rsidRDefault="003F5A61" w:rsidP="003F5A61">
            <w:pPr>
              <w:rPr>
                <w:i/>
              </w:rPr>
            </w:pPr>
            <w:r>
              <w:rPr>
                <w:i/>
              </w:rPr>
              <w:t>Entry</w:t>
            </w:r>
          </w:p>
        </w:tc>
        <w:tc>
          <w:tcPr>
            <w:tcW w:w="3805" w:type="pct"/>
          </w:tcPr>
          <w:p w:rsidR="003F5A61" w:rsidRDefault="0050099E" w:rsidP="003F5A61">
            <w:pPr>
              <w:numPr>
                <w:ilvl w:val="0"/>
                <w:numId w:val="11"/>
              </w:numPr>
              <w:suppressAutoHyphens w:val="0"/>
            </w:pPr>
            <w:r>
              <w:t>ECG Data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Default="003F5A61" w:rsidP="003F5A61">
            <w:pPr>
              <w:numPr>
                <w:ilvl w:val="0"/>
                <w:numId w:val="13"/>
              </w:numPr>
              <w:suppressAutoHyphens w:val="0"/>
            </w:pPr>
            <w:r>
              <w:t xml:space="preserve">Current display in “Home </w:t>
            </w:r>
            <w:r w:rsidR="0050099E">
              <w:t>Menu</w:t>
            </w:r>
            <w:r>
              <w:t>”.</w:t>
            </w:r>
          </w:p>
          <w:p w:rsidR="003F5A61" w:rsidRPr="00FF0E36" w:rsidRDefault="0050099E" w:rsidP="0050099E">
            <w:pPr>
              <w:numPr>
                <w:ilvl w:val="0"/>
                <w:numId w:val="13"/>
              </w:numPr>
              <w:suppressAutoHyphens w:val="0"/>
            </w:pPr>
            <w:r>
              <w:t>The Base Parameters Must has been set.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50099E" w:rsidP="003F5A61">
            <w:pPr>
              <w:numPr>
                <w:ilvl w:val="0"/>
                <w:numId w:val="14"/>
              </w:numPr>
              <w:suppressAutoHyphens w:val="0"/>
            </w:pPr>
            <w:r>
              <w:t>Send command to microcontroller</w:t>
            </w:r>
            <w:r w:rsidR="003F5A61">
              <w:t>.</w:t>
            </w:r>
          </w:p>
          <w:p w:rsidR="003F5A61" w:rsidRDefault="0050099E" w:rsidP="003F5A61">
            <w:pPr>
              <w:numPr>
                <w:ilvl w:val="0"/>
                <w:numId w:val="14"/>
              </w:numPr>
              <w:suppressAutoHyphens w:val="0"/>
            </w:pPr>
            <w:r>
              <w:t>Populate the ECG Table</w:t>
            </w:r>
            <w:r w:rsidR="003F5A61">
              <w:t>.</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50099E">
            <w:pPr>
              <w:suppressAutoHyphens w:val="0"/>
              <w:ind w:left="72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50099E">
            <w:pPr>
              <w:suppressAutoHyphens w:val="0"/>
              <w:ind w:left="720"/>
            </w:pPr>
          </w:p>
        </w:tc>
      </w:tr>
      <w:tr w:rsidR="003F5A61">
        <w:tc>
          <w:tcPr>
            <w:tcW w:w="1195" w:type="pct"/>
          </w:tcPr>
          <w:p w:rsidR="003F5A61" w:rsidRDefault="003F5A61" w:rsidP="003F5A61">
            <w:pPr>
              <w:rPr>
                <w:i/>
              </w:rPr>
            </w:pPr>
            <w:r>
              <w:rPr>
                <w:i/>
              </w:rPr>
              <w:t>Exceptions</w:t>
            </w:r>
          </w:p>
        </w:tc>
        <w:tc>
          <w:tcPr>
            <w:tcW w:w="3805" w:type="pct"/>
          </w:tcPr>
          <w:p w:rsidR="003F5A61" w:rsidRDefault="003F5A61" w:rsidP="003F5A61"/>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3F5A61" w:rsidRDefault="003F5A61" w:rsidP="003F5A61"/>
    <w:p w:rsidR="003F5A61" w:rsidRPr="00356517" w:rsidRDefault="00DD4E85" w:rsidP="00356517">
      <w:pPr>
        <w:pStyle w:val="Heading5"/>
        <w:tabs>
          <w:tab w:val="clear" w:pos="720"/>
        </w:tabs>
        <w:ind w:left="2160"/>
        <w:rPr>
          <w:rFonts w:ascii="Times New Roman" w:hAnsi="Times New Roman"/>
          <w:sz w:val="28"/>
        </w:rPr>
      </w:pPr>
      <w:bookmarkStart w:id="96" w:name="_Toc216679815"/>
      <w:r w:rsidRPr="00356517">
        <w:rPr>
          <w:rFonts w:ascii="Times New Roman" w:hAnsi="Times New Roman"/>
          <w:sz w:val="28"/>
        </w:rPr>
        <w:lastRenderedPageBreak/>
        <w:t>3.2</w:t>
      </w:r>
      <w:r w:rsidR="002E177F" w:rsidRPr="00356517">
        <w:rPr>
          <w:rFonts w:ascii="Times New Roman" w:hAnsi="Times New Roman"/>
          <w:sz w:val="28"/>
        </w:rPr>
        <w:t>.1.1.1</w:t>
      </w:r>
      <w:r w:rsidR="002D5062" w:rsidRPr="00356517">
        <w:rPr>
          <w:rFonts w:ascii="Times New Roman" w:hAnsi="Times New Roman"/>
          <w:sz w:val="28"/>
        </w:rPr>
        <w:t>.3</w:t>
      </w:r>
      <w:r w:rsidR="003F5A61" w:rsidRPr="00356517">
        <w:rPr>
          <w:rFonts w:ascii="Times New Roman" w:hAnsi="Times New Roman"/>
          <w:sz w:val="28"/>
        </w:rPr>
        <w:t xml:space="preserve"> Activity Diagram: </w:t>
      </w:r>
      <w:r w:rsidR="00E81407">
        <w:rPr>
          <w:rFonts w:ascii="Times New Roman" w:hAnsi="Times New Roman"/>
          <w:sz w:val="28"/>
        </w:rPr>
        <w:t>Select Help Button</w:t>
      </w:r>
      <w:bookmarkEnd w:id="96"/>
    </w:p>
    <w:p w:rsidR="00DA4325" w:rsidRDefault="00E81407" w:rsidP="00DA4325">
      <w:pPr>
        <w:keepNext/>
        <w:jc w:val="center"/>
      </w:pPr>
      <w:r>
        <w:rPr>
          <w:noProof/>
          <w:lang w:eastAsia="en-US"/>
        </w:rPr>
        <w:drawing>
          <wp:inline distT="0" distB="0" distL="0" distR="0">
            <wp:extent cx="1733550" cy="2319655"/>
            <wp:effectExtent l="0" t="0" r="0" b="0"/>
            <wp:docPr id="57" name="Picture 56" descr="HelpButton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pButtonActivityDiagram.png"/>
                    <pic:cNvPicPr/>
                  </pic:nvPicPr>
                  <pic:blipFill>
                    <a:blip r:embed="rId25"/>
                    <a:stretch>
                      <a:fillRect/>
                    </a:stretch>
                  </pic:blipFill>
                  <pic:spPr>
                    <a:xfrm>
                      <a:off x="0" y="0"/>
                      <a:ext cx="1733550" cy="2319655"/>
                    </a:xfrm>
                    <a:prstGeom prst="rect">
                      <a:avLst/>
                    </a:prstGeom>
                  </pic:spPr>
                </pic:pic>
              </a:graphicData>
            </a:graphic>
          </wp:inline>
        </w:drawing>
      </w:r>
    </w:p>
    <w:p w:rsidR="003F5A61" w:rsidRDefault="002C72B8" w:rsidP="002C72B8">
      <w:pPr>
        <w:pStyle w:val="Caption"/>
        <w:jc w:val="center"/>
      </w:pPr>
      <w:bookmarkStart w:id="97" w:name="_Toc216648900"/>
      <w:r>
        <w:t xml:space="preserve">Figure </w:t>
      </w:r>
      <w:fldSimple w:instr=" SEQ Figure \* ARABIC ">
        <w:r w:rsidR="00495DFE">
          <w:rPr>
            <w:noProof/>
          </w:rPr>
          <w:t>13</w:t>
        </w:r>
      </w:fldSimple>
      <w:r>
        <w:t xml:space="preserve"> </w:t>
      </w:r>
      <w:r w:rsidR="00DA4325">
        <w:t xml:space="preserve">Activity Diagram: </w:t>
      </w:r>
      <w:r w:rsidR="00E81407">
        <w:t>Select Help Button</w:t>
      </w:r>
      <w:bookmarkEnd w:id="97"/>
    </w:p>
    <w:p w:rsidR="003F5A61" w:rsidRPr="002466E4" w:rsidRDefault="00DD4E85" w:rsidP="002466E4">
      <w:pPr>
        <w:pStyle w:val="Heading5"/>
        <w:tabs>
          <w:tab w:val="clear" w:pos="720"/>
        </w:tabs>
        <w:ind w:left="2700"/>
        <w:rPr>
          <w:rFonts w:ascii="Times New Roman" w:hAnsi="Times New Roman" w:cs="Times New Roman"/>
          <w:sz w:val="28"/>
          <w:szCs w:val="28"/>
        </w:rPr>
      </w:pPr>
      <w:bookmarkStart w:id="98" w:name="_Toc216679816"/>
      <w:r w:rsidRPr="002466E4">
        <w:rPr>
          <w:rFonts w:ascii="Times New Roman" w:hAnsi="Times New Roman" w:cs="Times New Roman"/>
          <w:sz w:val="28"/>
          <w:szCs w:val="28"/>
        </w:rPr>
        <w:t>3.2</w:t>
      </w:r>
      <w:r w:rsidR="002E177F" w:rsidRPr="002466E4">
        <w:rPr>
          <w:rFonts w:ascii="Times New Roman" w:hAnsi="Times New Roman" w:cs="Times New Roman"/>
          <w:sz w:val="28"/>
          <w:szCs w:val="28"/>
        </w:rPr>
        <w:t>.1.1.1.3.1</w:t>
      </w:r>
      <w:r w:rsidR="003F5A61" w:rsidRPr="002466E4">
        <w:rPr>
          <w:rFonts w:ascii="Times New Roman" w:hAnsi="Times New Roman" w:cs="Times New Roman"/>
          <w:sz w:val="28"/>
          <w:szCs w:val="28"/>
        </w:rPr>
        <w:t xml:space="preserve"> </w:t>
      </w:r>
      <w:r w:rsidR="00E81407">
        <w:rPr>
          <w:rFonts w:ascii="Times New Roman" w:hAnsi="Times New Roman" w:cs="Times New Roman"/>
          <w:sz w:val="28"/>
          <w:szCs w:val="28"/>
        </w:rPr>
        <w:t>Select Help Button</w:t>
      </w:r>
      <w:r w:rsidR="003F5A61" w:rsidRPr="002466E4">
        <w:rPr>
          <w:rFonts w:ascii="Times New Roman" w:hAnsi="Times New Roman" w:cs="Times New Roman"/>
          <w:sz w:val="28"/>
          <w:szCs w:val="28"/>
        </w:rPr>
        <w:t xml:space="preserve"> Specifications</w:t>
      </w:r>
      <w:bookmarkEnd w:id="98"/>
    </w:p>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E81407" w:rsidP="003F5A61">
            <w:r>
              <w:t>Select Help Button</w:t>
            </w:r>
          </w:p>
        </w:tc>
      </w:tr>
      <w:tr w:rsidR="003F5A61">
        <w:tc>
          <w:tcPr>
            <w:tcW w:w="1195" w:type="pct"/>
          </w:tcPr>
          <w:p w:rsidR="003F5A61" w:rsidRPr="00A21B72" w:rsidRDefault="003F5A61" w:rsidP="003F5A61">
            <w:pPr>
              <w:rPr>
                <w:i/>
              </w:rPr>
            </w:pPr>
            <w:r>
              <w:rPr>
                <w:i/>
              </w:rPr>
              <w:t>Priority</w:t>
            </w:r>
          </w:p>
        </w:tc>
        <w:tc>
          <w:tcPr>
            <w:tcW w:w="3805" w:type="pct"/>
          </w:tcPr>
          <w:p w:rsidR="003F5A61" w:rsidRDefault="00E81407" w:rsidP="003F5A61">
            <w:r>
              <w:t>Optional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E81407">
            <w:r>
              <w:t xml:space="preserve">Initiated </w:t>
            </w:r>
            <w:r w:rsidR="00E81407">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E81407" w:rsidP="00E81407">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E81407" w:rsidP="00E81407">
            <w:pPr>
              <w:numPr>
                <w:ilvl w:val="0"/>
                <w:numId w:val="91"/>
              </w:numPr>
              <w:suppressAutoHyphens w:val="0"/>
            </w:pPr>
            <w:r>
              <w:t>Help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Pr="00FF0E36" w:rsidRDefault="003F5A61" w:rsidP="00E81407">
            <w:pPr>
              <w:tabs>
                <w:tab w:val="num" w:pos="720"/>
              </w:tabs>
              <w:ind w:left="720" w:hanging="360"/>
            </w:pPr>
            <w:r>
              <w:t xml:space="preserve">Current display in “Home </w:t>
            </w:r>
            <w:r w:rsidR="00E81407">
              <w:t>Menu</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E81407" w:rsidP="00E81407">
            <w:pPr>
              <w:tabs>
                <w:tab w:val="num" w:pos="720"/>
              </w:tabs>
              <w:ind w:left="720" w:hanging="360"/>
            </w:pPr>
            <w:r>
              <w:t>Display the Help Menu Screen.</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E81407">
            <w:pPr>
              <w:suppressAutoHyphens w:val="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3F5A61"/>
        </w:tc>
      </w:tr>
      <w:tr w:rsidR="003F5A61">
        <w:tc>
          <w:tcPr>
            <w:tcW w:w="1195" w:type="pct"/>
          </w:tcPr>
          <w:p w:rsidR="003F5A61" w:rsidRDefault="003F5A61" w:rsidP="003F5A61">
            <w:pPr>
              <w:rPr>
                <w:i/>
              </w:rPr>
            </w:pPr>
            <w:r>
              <w:rPr>
                <w:i/>
              </w:rPr>
              <w:t>Exceptions</w:t>
            </w:r>
          </w:p>
        </w:tc>
        <w:tc>
          <w:tcPr>
            <w:tcW w:w="3805" w:type="pct"/>
          </w:tcPr>
          <w:p w:rsidR="003F5A61" w:rsidRDefault="003F5A61" w:rsidP="00E81407">
            <w:pPr>
              <w:suppressAutoHyphens w:val="0"/>
              <w:ind w:left="360"/>
            </w:pPr>
          </w:p>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3F5A61" w:rsidRPr="004E29E0" w:rsidRDefault="003F5A61" w:rsidP="003F5A61"/>
    <w:p w:rsidR="003F5A61" w:rsidRPr="001370D2" w:rsidRDefault="00DD4E85" w:rsidP="001370D2">
      <w:pPr>
        <w:pStyle w:val="Heading5"/>
        <w:rPr>
          <w:rFonts w:ascii="Times New Roman" w:hAnsi="Times New Roman"/>
          <w:sz w:val="28"/>
        </w:rPr>
      </w:pPr>
      <w:bookmarkStart w:id="99" w:name="_Toc216679817"/>
      <w:r w:rsidRPr="001370D2">
        <w:rPr>
          <w:rFonts w:ascii="Times New Roman" w:hAnsi="Times New Roman"/>
          <w:sz w:val="28"/>
        </w:rPr>
        <w:lastRenderedPageBreak/>
        <w:t>3.2</w:t>
      </w:r>
      <w:r w:rsidR="002E177F" w:rsidRPr="001370D2">
        <w:rPr>
          <w:rFonts w:ascii="Times New Roman" w:hAnsi="Times New Roman"/>
          <w:sz w:val="28"/>
        </w:rPr>
        <w:t>.1.1</w:t>
      </w:r>
      <w:r w:rsidR="003F5A61" w:rsidRPr="001370D2">
        <w:rPr>
          <w:rFonts w:ascii="Times New Roman" w:hAnsi="Times New Roman"/>
          <w:sz w:val="28"/>
        </w:rPr>
        <w:t>.</w:t>
      </w:r>
      <w:r w:rsidR="002E177F" w:rsidRPr="001370D2">
        <w:rPr>
          <w:rFonts w:ascii="Times New Roman" w:hAnsi="Times New Roman"/>
          <w:sz w:val="28"/>
        </w:rPr>
        <w:t>1.</w:t>
      </w:r>
      <w:r w:rsidR="002D5062" w:rsidRPr="001370D2">
        <w:rPr>
          <w:rFonts w:ascii="Times New Roman" w:hAnsi="Times New Roman"/>
          <w:sz w:val="28"/>
        </w:rPr>
        <w:t>4</w:t>
      </w:r>
      <w:r w:rsidR="003F5A61" w:rsidRPr="001370D2">
        <w:rPr>
          <w:rFonts w:ascii="Times New Roman" w:hAnsi="Times New Roman"/>
          <w:sz w:val="28"/>
        </w:rPr>
        <w:t xml:space="preserve"> Activity Diagram: Select </w:t>
      </w:r>
      <w:r w:rsidR="00200954">
        <w:rPr>
          <w:rFonts w:ascii="Times New Roman" w:hAnsi="Times New Roman"/>
          <w:sz w:val="28"/>
        </w:rPr>
        <w:t>Exit Button</w:t>
      </w:r>
      <w:bookmarkEnd w:id="99"/>
    </w:p>
    <w:p w:rsidR="00DA4325" w:rsidRDefault="00200954" w:rsidP="00DA4325">
      <w:pPr>
        <w:keepNext/>
        <w:jc w:val="center"/>
      </w:pPr>
      <w:r>
        <w:rPr>
          <w:noProof/>
          <w:lang w:eastAsia="en-US"/>
        </w:rPr>
        <w:drawing>
          <wp:inline distT="0" distB="0" distL="0" distR="0">
            <wp:extent cx="1600200" cy="2647950"/>
            <wp:effectExtent l="0" t="0" r="0" b="0"/>
            <wp:docPr id="58" name="Picture 57" descr="Exit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itActivityDiagram.png"/>
                    <pic:cNvPicPr/>
                  </pic:nvPicPr>
                  <pic:blipFill>
                    <a:blip r:embed="rId26"/>
                    <a:stretch>
                      <a:fillRect/>
                    </a:stretch>
                  </pic:blipFill>
                  <pic:spPr>
                    <a:xfrm>
                      <a:off x="0" y="0"/>
                      <a:ext cx="1600200" cy="2647950"/>
                    </a:xfrm>
                    <a:prstGeom prst="rect">
                      <a:avLst/>
                    </a:prstGeom>
                  </pic:spPr>
                </pic:pic>
              </a:graphicData>
            </a:graphic>
          </wp:inline>
        </w:drawing>
      </w:r>
    </w:p>
    <w:p w:rsidR="003F5A61" w:rsidRDefault="002C72B8" w:rsidP="002C72B8">
      <w:pPr>
        <w:pStyle w:val="Caption"/>
        <w:jc w:val="center"/>
      </w:pPr>
      <w:bookmarkStart w:id="100" w:name="_Toc216648901"/>
      <w:r>
        <w:t xml:space="preserve">Figure </w:t>
      </w:r>
      <w:fldSimple w:instr=" SEQ Figure \* ARABIC ">
        <w:r w:rsidR="00495DFE">
          <w:rPr>
            <w:noProof/>
          </w:rPr>
          <w:t>14</w:t>
        </w:r>
      </w:fldSimple>
      <w:r>
        <w:t xml:space="preserve"> </w:t>
      </w:r>
      <w:r w:rsidR="00DA4325">
        <w:t xml:space="preserve">Activity Diagram: </w:t>
      </w:r>
      <w:r w:rsidR="00200954">
        <w:t>Select Exit Button</w:t>
      </w:r>
      <w:bookmarkEnd w:id="100"/>
    </w:p>
    <w:p w:rsidR="003F5A61" w:rsidRPr="001370D2" w:rsidRDefault="00DD4E85" w:rsidP="001370D2">
      <w:pPr>
        <w:pStyle w:val="Heading5"/>
        <w:rPr>
          <w:rFonts w:ascii="Times New Roman" w:hAnsi="Times New Roman"/>
          <w:sz w:val="28"/>
        </w:rPr>
      </w:pPr>
      <w:bookmarkStart w:id="101" w:name="_Toc216679818"/>
      <w:r w:rsidRPr="001370D2">
        <w:rPr>
          <w:rFonts w:ascii="Times New Roman" w:hAnsi="Times New Roman"/>
          <w:sz w:val="28"/>
        </w:rPr>
        <w:t>3.2</w:t>
      </w:r>
      <w:r w:rsidR="002E177F" w:rsidRPr="001370D2">
        <w:rPr>
          <w:rFonts w:ascii="Times New Roman" w:hAnsi="Times New Roman"/>
          <w:sz w:val="28"/>
        </w:rPr>
        <w:t>.1.1.1</w:t>
      </w:r>
      <w:r w:rsidR="002D5062" w:rsidRPr="001370D2">
        <w:rPr>
          <w:rFonts w:ascii="Times New Roman" w:hAnsi="Times New Roman"/>
          <w:sz w:val="28"/>
        </w:rPr>
        <w:t>.4</w:t>
      </w:r>
      <w:r w:rsidR="003F5A61" w:rsidRPr="001370D2">
        <w:rPr>
          <w:rFonts w:ascii="Times New Roman" w:hAnsi="Times New Roman"/>
          <w:sz w:val="28"/>
        </w:rPr>
        <w:t xml:space="preserve">.1 Select </w:t>
      </w:r>
      <w:r w:rsidR="00BF288B">
        <w:rPr>
          <w:rFonts w:ascii="Times New Roman" w:hAnsi="Times New Roman"/>
          <w:sz w:val="28"/>
        </w:rPr>
        <w:t>Exit Button</w:t>
      </w:r>
      <w:r w:rsidR="003F5A61" w:rsidRPr="001370D2">
        <w:rPr>
          <w:rFonts w:ascii="Times New Roman" w:hAnsi="Times New Roman"/>
          <w:sz w:val="28"/>
        </w:rPr>
        <w:t xml:space="preserve"> Specifications</w:t>
      </w:r>
      <w:bookmarkEnd w:id="101"/>
    </w:p>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666AA7" w:rsidP="00200954">
            <w:r>
              <w:t>S</w:t>
            </w:r>
            <w:r w:rsidR="003F5A61">
              <w:t>elect</w:t>
            </w:r>
            <w:r w:rsidR="00200954">
              <w:t xml:space="preserve"> Exit Button</w:t>
            </w:r>
          </w:p>
        </w:tc>
      </w:tr>
      <w:tr w:rsidR="003F5A61">
        <w:tc>
          <w:tcPr>
            <w:tcW w:w="1195" w:type="pct"/>
          </w:tcPr>
          <w:p w:rsidR="003F5A61" w:rsidRPr="00A21B72" w:rsidRDefault="003F5A61" w:rsidP="003F5A61">
            <w:pPr>
              <w:rPr>
                <w:i/>
              </w:rPr>
            </w:pPr>
            <w:r>
              <w:rPr>
                <w:i/>
              </w:rPr>
              <w:t>Priority</w:t>
            </w:r>
          </w:p>
        </w:tc>
        <w:tc>
          <w:tcPr>
            <w:tcW w:w="3805" w:type="pct"/>
          </w:tcPr>
          <w:p w:rsidR="003F5A61" w:rsidRDefault="003F5A61"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200954">
            <w:r>
              <w:t xml:space="preserve">Initiated by </w:t>
            </w:r>
            <w:r w:rsidR="00200954">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200954" w:rsidP="003F5A61">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200954" w:rsidP="003F5A61">
            <w:pPr>
              <w:numPr>
                <w:ilvl w:val="0"/>
                <w:numId w:val="59"/>
              </w:numPr>
              <w:suppressAutoHyphens w:val="0"/>
            </w:pPr>
            <w:r>
              <w:t>Exit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Pr="00FF0E36" w:rsidRDefault="003F5A61" w:rsidP="00200954">
            <w:pPr>
              <w:numPr>
                <w:ilvl w:val="0"/>
                <w:numId w:val="61"/>
              </w:numPr>
              <w:suppressAutoHyphens w:val="0"/>
            </w:pPr>
            <w:r>
              <w:t>Current display in “</w:t>
            </w:r>
            <w:r w:rsidR="00200954">
              <w:t>Home Menu</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200954" w:rsidP="003F5A61">
            <w:pPr>
              <w:numPr>
                <w:ilvl w:val="0"/>
                <w:numId w:val="63"/>
              </w:numPr>
              <w:suppressAutoHyphens w:val="0"/>
            </w:pPr>
            <w:r>
              <w:t>Stop running application</w:t>
            </w:r>
            <w:r w:rsidR="003F5A61">
              <w:t>.</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200954">
            <w:pPr>
              <w:suppressAutoHyphens w:val="0"/>
              <w:ind w:left="72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200954">
            <w:pPr>
              <w:suppressAutoHyphens w:val="0"/>
              <w:ind w:left="720"/>
            </w:pPr>
          </w:p>
        </w:tc>
      </w:tr>
      <w:tr w:rsidR="003F5A61">
        <w:tc>
          <w:tcPr>
            <w:tcW w:w="1195" w:type="pct"/>
          </w:tcPr>
          <w:p w:rsidR="003F5A61" w:rsidRDefault="003F5A61" w:rsidP="003F5A61">
            <w:pPr>
              <w:rPr>
                <w:i/>
              </w:rPr>
            </w:pPr>
            <w:r>
              <w:rPr>
                <w:i/>
              </w:rPr>
              <w:t>Exceptions</w:t>
            </w:r>
          </w:p>
        </w:tc>
        <w:tc>
          <w:tcPr>
            <w:tcW w:w="3805" w:type="pct"/>
          </w:tcPr>
          <w:p w:rsidR="003F5A61" w:rsidRDefault="003F5A61" w:rsidP="003F5A61"/>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DA4325" w:rsidRDefault="00DA4325" w:rsidP="00DA4325">
      <w:pPr>
        <w:keepNext/>
        <w:jc w:val="center"/>
      </w:pPr>
    </w:p>
    <w:p w:rsidR="003F5A61" w:rsidRPr="0064752C" w:rsidRDefault="00DD4E85" w:rsidP="0064752C">
      <w:pPr>
        <w:pStyle w:val="Heading4"/>
        <w:tabs>
          <w:tab w:val="clear" w:pos="720"/>
          <w:tab w:val="num" w:pos="-2700"/>
        </w:tabs>
        <w:ind w:left="2160"/>
        <w:rPr>
          <w:rFonts w:ascii="Times New Roman" w:hAnsi="Times New Roman"/>
          <w:i w:val="0"/>
          <w:iCs w:val="0"/>
          <w:sz w:val="28"/>
          <w:szCs w:val="28"/>
        </w:rPr>
      </w:pPr>
      <w:bookmarkStart w:id="102" w:name="_Toc216679819"/>
      <w:r w:rsidRPr="0064752C">
        <w:rPr>
          <w:rFonts w:ascii="Times New Roman" w:hAnsi="Times New Roman"/>
          <w:i w:val="0"/>
          <w:iCs w:val="0"/>
          <w:sz w:val="28"/>
          <w:szCs w:val="28"/>
        </w:rPr>
        <w:t>3.2</w:t>
      </w:r>
      <w:r w:rsidR="002D5062" w:rsidRPr="0064752C">
        <w:rPr>
          <w:rFonts w:ascii="Times New Roman" w:hAnsi="Times New Roman"/>
          <w:i w:val="0"/>
          <w:iCs w:val="0"/>
          <w:sz w:val="28"/>
          <w:szCs w:val="28"/>
        </w:rPr>
        <w:t>.1</w:t>
      </w:r>
      <w:r w:rsidR="002E177F" w:rsidRPr="0064752C">
        <w:rPr>
          <w:rFonts w:ascii="Times New Roman" w:hAnsi="Times New Roman"/>
          <w:i w:val="0"/>
          <w:iCs w:val="0"/>
          <w:sz w:val="28"/>
          <w:szCs w:val="28"/>
        </w:rPr>
        <w:t>.2</w:t>
      </w:r>
      <w:r w:rsidR="003F5A61" w:rsidRPr="0064752C">
        <w:rPr>
          <w:rFonts w:ascii="Times New Roman" w:hAnsi="Times New Roman"/>
          <w:i w:val="0"/>
          <w:iCs w:val="0"/>
          <w:sz w:val="28"/>
          <w:szCs w:val="28"/>
        </w:rPr>
        <w:t xml:space="preserve">. </w:t>
      </w:r>
      <w:r w:rsidR="00BF288B">
        <w:rPr>
          <w:rFonts w:ascii="Times New Roman" w:hAnsi="Times New Roman"/>
          <w:i w:val="0"/>
          <w:iCs w:val="0"/>
          <w:sz w:val="28"/>
          <w:szCs w:val="28"/>
        </w:rPr>
        <w:t>Settings Menu</w:t>
      </w:r>
      <w:r w:rsidR="003F5A61" w:rsidRPr="0064752C">
        <w:rPr>
          <w:rFonts w:ascii="Times New Roman" w:hAnsi="Times New Roman"/>
          <w:i w:val="0"/>
          <w:iCs w:val="0"/>
          <w:sz w:val="28"/>
          <w:szCs w:val="28"/>
        </w:rPr>
        <w:t xml:space="preserve"> View</w:t>
      </w:r>
      <w:bookmarkEnd w:id="102"/>
    </w:p>
    <w:p w:rsidR="003F5A61" w:rsidRDefault="003F5A61" w:rsidP="0064752C">
      <w:pPr>
        <w:ind w:left="2160" w:firstLine="720"/>
        <w:jc w:val="both"/>
      </w:pPr>
      <w:r>
        <w:t>The use case diagram for the “</w:t>
      </w:r>
      <w:r w:rsidR="005454E3">
        <w:t>Settings Menu</w:t>
      </w:r>
      <w:r>
        <w:t xml:space="preserve"> View” will focus on describing the interaction between the </w:t>
      </w:r>
      <w:r w:rsidR="00BF288B">
        <w:t>end-user</w:t>
      </w:r>
      <w:r>
        <w:t xml:space="preserve"> and the “</w:t>
      </w:r>
      <w:r w:rsidR="00BF288B">
        <w:t>System</w:t>
      </w:r>
      <w:r>
        <w:t>” application</w:t>
      </w:r>
      <w:r w:rsidRPr="0064752C">
        <w:t xml:space="preserve"> for</w:t>
      </w:r>
      <w:r w:rsidR="00BF288B">
        <w:t xml:space="preserve"> accessing various sub-settings</w:t>
      </w:r>
      <w:r w:rsidRPr="0064752C">
        <w:t>.</w:t>
      </w:r>
    </w:p>
    <w:p w:rsidR="0064752C" w:rsidRDefault="0064752C" w:rsidP="0064752C">
      <w:pPr>
        <w:ind w:left="2160" w:firstLine="720"/>
        <w:jc w:val="both"/>
      </w:pPr>
    </w:p>
    <w:p w:rsidR="003F5A61" w:rsidRPr="0064752C" w:rsidRDefault="00DD4E85" w:rsidP="0064752C">
      <w:pPr>
        <w:pStyle w:val="Heading5"/>
        <w:tabs>
          <w:tab w:val="clear" w:pos="720"/>
        </w:tabs>
        <w:ind w:left="2880"/>
        <w:rPr>
          <w:rFonts w:ascii="Times New Roman" w:hAnsi="Times New Roman"/>
          <w:sz w:val="28"/>
        </w:rPr>
      </w:pPr>
      <w:bookmarkStart w:id="103" w:name="_Toc216679820"/>
      <w:r w:rsidRPr="0064752C">
        <w:rPr>
          <w:rFonts w:ascii="Times New Roman" w:hAnsi="Times New Roman"/>
          <w:sz w:val="28"/>
        </w:rPr>
        <w:lastRenderedPageBreak/>
        <w:t>3.2</w:t>
      </w:r>
      <w:r w:rsidR="002D5062" w:rsidRPr="0064752C">
        <w:rPr>
          <w:rFonts w:ascii="Times New Roman" w:hAnsi="Times New Roman"/>
          <w:sz w:val="28"/>
        </w:rPr>
        <w:t>.1</w:t>
      </w:r>
      <w:r w:rsidR="002E177F" w:rsidRPr="0064752C">
        <w:rPr>
          <w:rFonts w:ascii="Times New Roman" w:hAnsi="Times New Roman"/>
          <w:sz w:val="28"/>
        </w:rPr>
        <w:t>.2</w:t>
      </w:r>
      <w:r w:rsidR="002D5062" w:rsidRPr="0064752C">
        <w:rPr>
          <w:rFonts w:ascii="Times New Roman" w:hAnsi="Times New Roman"/>
          <w:sz w:val="28"/>
        </w:rPr>
        <w:t>.1</w:t>
      </w:r>
      <w:r w:rsidR="003F5A61" w:rsidRPr="0064752C">
        <w:rPr>
          <w:rFonts w:ascii="Times New Roman" w:hAnsi="Times New Roman"/>
          <w:sz w:val="28"/>
        </w:rPr>
        <w:t xml:space="preserve"> Use Case: </w:t>
      </w:r>
      <w:r w:rsidR="00BF288B">
        <w:rPr>
          <w:rFonts w:ascii="Times New Roman" w:hAnsi="Times New Roman"/>
          <w:sz w:val="28"/>
        </w:rPr>
        <w:t xml:space="preserve">Settings Menu </w:t>
      </w:r>
      <w:r w:rsidR="003F5A61" w:rsidRPr="0064752C">
        <w:rPr>
          <w:rFonts w:ascii="Times New Roman" w:hAnsi="Times New Roman"/>
          <w:sz w:val="28"/>
        </w:rPr>
        <w:t>View</w:t>
      </w:r>
      <w:bookmarkEnd w:id="103"/>
    </w:p>
    <w:p w:rsidR="00DA4325" w:rsidRDefault="00BF288B" w:rsidP="00DA4325">
      <w:pPr>
        <w:keepNext/>
        <w:jc w:val="center"/>
      </w:pPr>
      <w:r>
        <w:rPr>
          <w:noProof/>
          <w:lang w:eastAsia="en-US"/>
        </w:rPr>
        <w:drawing>
          <wp:inline distT="0" distB="0" distL="0" distR="0">
            <wp:extent cx="3124200" cy="2605558"/>
            <wp:effectExtent l="0" t="0" r="0" b="0"/>
            <wp:docPr id="60" name="Picture 59" descr="SettingsMenu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tingsMenuUseCase.png"/>
                    <pic:cNvPicPr/>
                  </pic:nvPicPr>
                  <pic:blipFill>
                    <a:blip r:embed="rId27"/>
                    <a:stretch>
                      <a:fillRect/>
                    </a:stretch>
                  </pic:blipFill>
                  <pic:spPr>
                    <a:xfrm>
                      <a:off x="0" y="0"/>
                      <a:ext cx="3128296" cy="2608974"/>
                    </a:xfrm>
                    <a:prstGeom prst="rect">
                      <a:avLst/>
                    </a:prstGeom>
                  </pic:spPr>
                </pic:pic>
              </a:graphicData>
            </a:graphic>
          </wp:inline>
        </w:drawing>
      </w:r>
    </w:p>
    <w:p w:rsidR="003F5A61" w:rsidRPr="00E12E84" w:rsidRDefault="002C72B8" w:rsidP="002C72B8">
      <w:pPr>
        <w:pStyle w:val="Caption"/>
        <w:jc w:val="center"/>
      </w:pPr>
      <w:bookmarkStart w:id="104" w:name="_Toc216648902"/>
      <w:r>
        <w:t xml:space="preserve">Figure </w:t>
      </w:r>
      <w:fldSimple w:instr=" SEQ Figure \* ARABIC ">
        <w:r w:rsidR="00495DFE">
          <w:rPr>
            <w:noProof/>
          </w:rPr>
          <w:t>15</w:t>
        </w:r>
      </w:fldSimple>
      <w:r>
        <w:t xml:space="preserve"> </w:t>
      </w:r>
      <w:r w:rsidR="00DA4325">
        <w:t>Use Case</w:t>
      </w:r>
      <w:r w:rsidR="00BF288B">
        <w:t>: Settings Menu</w:t>
      </w:r>
      <w:bookmarkEnd w:id="104"/>
    </w:p>
    <w:p w:rsidR="003F5A61" w:rsidRPr="0064752C" w:rsidRDefault="00DD4E85" w:rsidP="0064752C">
      <w:pPr>
        <w:pStyle w:val="Heading5"/>
        <w:tabs>
          <w:tab w:val="clear" w:pos="720"/>
          <w:tab w:val="num" w:pos="-2880"/>
        </w:tabs>
        <w:ind w:left="2880"/>
        <w:rPr>
          <w:rFonts w:ascii="Times New Roman" w:hAnsi="Times New Roman"/>
          <w:sz w:val="28"/>
        </w:rPr>
      </w:pPr>
      <w:bookmarkStart w:id="105" w:name="_Toc216679821"/>
      <w:r w:rsidRPr="0064752C">
        <w:rPr>
          <w:rFonts w:ascii="Times New Roman" w:hAnsi="Times New Roman"/>
          <w:sz w:val="28"/>
        </w:rPr>
        <w:t>3.2</w:t>
      </w:r>
      <w:r w:rsidR="002E177F" w:rsidRPr="0064752C">
        <w:rPr>
          <w:rFonts w:ascii="Times New Roman" w:hAnsi="Times New Roman"/>
          <w:sz w:val="28"/>
        </w:rPr>
        <w:t>.1.2.1.1</w:t>
      </w:r>
      <w:r w:rsidR="003F5A61" w:rsidRPr="0064752C">
        <w:rPr>
          <w:rFonts w:ascii="Times New Roman" w:hAnsi="Times New Roman"/>
          <w:sz w:val="28"/>
        </w:rPr>
        <w:t xml:space="preserve"> Activity Diagram: </w:t>
      </w:r>
      <w:r w:rsidR="00BF288B">
        <w:rPr>
          <w:rFonts w:ascii="Times New Roman" w:hAnsi="Times New Roman"/>
          <w:sz w:val="28"/>
        </w:rPr>
        <w:t>Select Emergency Contacts Button</w:t>
      </w:r>
      <w:bookmarkEnd w:id="105"/>
    </w:p>
    <w:p w:rsidR="00D31EA3" w:rsidRDefault="006955C2" w:rsidP="00D31EA3">
      <w:pPr>
        <w:keepNext/>
        <w:jc w:val="center"/>
      </w:pPr>
      <w:r>
        <w:rPr>
          <w:noProof/>
          <w:lang w:eastAsia="en-US"/>
        </w:rPr>
        <w:drawing>
          <wp:inline distT="0" distB="0" distL="0" distR="0">
            <wp:extent cx="2075180" cy="2457450"/>
            <wp:effectExtent l="0" t="0" r="0" b="0"/>
            <wp:docPr id="61" name="Picture 60" descr="EmergencyContactButton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ergencyContactButtonActivityDiagram.png"/>
                    <pic:cNvPicPr/>
                  </pic:nvPicPr>
                  <pic:blipFill>
                    <a:blip r:embed="rId28"/>
                    <a:stretch>
                      <a:fillRect/>
                    </a:stretch>
                  </pic:blipFill>
                  <pic:spPr>
                    <a:xfrm>
                      <a:off x="0" y="0"/>
                      <a:ext cx="2075180" cy="2457450"/>
                    </a:xfrm>
                    <a:prstGeom prst="rect">
                      <a:avLst/>
                    </a:prstGeom>
                  </pic:spPr>
                </pic:pic>
              </a:graphicData>
            </a:graphic>
          </wp:inline>
        </w:drawing>
      </w:r>
    </w:p>
    <w:p w:rsidR="003F5A61" w:rsidRDefault="002C72B8" w:rsidP="002C72B8">
      <w:pPr>
        <w:pStyle w:val="Caption"/>
        <w:jc w:val="center"/>
      </w:pPr>
      <w:bookmarkStart w:id="106" w:name="_Toc216648903"/>
      <w:r>
        <w:t xml:space="preserve">Figure </w:t>
      </w:r>
      <w:fldSimple w:instr=" SEQ Figure \* ARABIC ">
        <w:r w:rsidR="00495DFE">
          <w:rPr>
            <w:noProof/>
          </w:rPr>
          <w:t>16</w:t>
        </w:r>
      </w:fldSimple>
      <w:r>
        <w:t xml:space="preserve"> </w:t>
      </w:r>
      <w:r w:rsidR="00D31EA3">
        <w:t xml:space="preserve">Activity Diagram: </w:t>
      </w:r>
      <w:r w:rsidR="00BF288B">
        <w:t>Select Emergency Contact</w:t>
      </w:r>
      <w:r w:rsidR="006955C2">
        <w:t>s</w:t>
      </w:r>
      <w:r w:rsidR="00BF288B">
        <w:t xml:space="preserve"> Button</w:t>
      </w:r>
      <w:bookmarkEnd w:id="106"/>
    </w:p>
    <w:p w:rsidR="003F5A61" w:rsidRPr="0064752C" w:rsidRDefault="00DD4E85" w:rsidP="0064752C">
      <w:pPr>
        <w:pStyle w:val="Heading5"/>
        <w:tabs>
          <w:tab w:val="clear" w:pos="720"/>
          <w:tab w:val="num" w:pos="-2340"/>
        </w:tabs>
        <w:ind w:left="2880"/>
        <w:rPr>
          <w:rFonts w:ascii="Times New Roman" w:hAnsi="Times New Roman"/>
          <w:sz w:val="28"/>
        </w:rPr>
      </w:pPr>
      <w:bookmarkStart w:id="107" w:name="_Toc216679822"/>
      <w:r w:rsidRPr="0064752C">
        <w:rPr>
          <w:rFonts w:ascii="Times New Roman" w:hAnsi="Times New Roman"/>
          <w:sz w:val="28"/>
        </w:rPr>
        <w:lastRenderedPageBreak/>
        <w:t>3.2</w:t>
      </w:r>
      <w:r w:rsidR="002E177F" w:rsidRPr="0064752C">
        <w:rPr>
          <w:rFonts w:ascii="Times New Roman" w:hAnsi="Times New Roman"/>
          <w:sz w:val="28"/>
        </w:rPr>
        <w:t>.1.2.1</w:t>
      </w:r>
      <w:r w:rsidR="003F5A61" w:rsidRPr="0064752C">
        <w:rPr>
          <w:rFonts w:ascii="Times New Roman" w:hAnsi="Times New Roman"/>
          <w:sz w:val="28"/>
        </w:rPr>
        <w:t>.1</w:t>
      </w:r>
      <w:r w:rsidR="002E177F" w:rsidRPr="0064752C">
        <w:rPr>
          <w:rFonts w:ascii="Times New Roman" w:hAnsi="Times New Roman"/>
          <w:sz w:val="28"/>
        </w:rPr>
        <w:t>.1</w:t>
      </w:r>
      <w:r w:rsidR="003F5A61" w:rsidRPr="0064752C">
        <w:rPr>
          <w:rFonts w:ascii="Times New Roman" w:hAnsi="Times New Roman"/>
          <w:sz w:val="28"/>
        </w:rPr>
        <w:t xml:space="preserve"> </w:t>
      </w:r>
      <w:r w:rsidR="00BF288B">
        <w:rPr>
          <w:rFonts w:ascii="Times New Roman" w:hAnsi="Times New Roman"/>
          <w:sz w:val="28"/>
        </w:rPr>
        <w:t>Select Emergency Contact</w:t>
      </w:r>
      <w:r w:rsidR="006955C2">
        <w:rPr>
          <w:rFonts w:ascii="Times New Roman" w:hAnsi="Times New Roman"/>
          <w:sz w:val="28"/>
        </w:rPr>
        <w:t>s</w:t>
      </w:r>
      <w:r w:rsidR="00BF288B">
        <w:rPr>
          <w:rFonts w:ascii="Times New Roman" w:hAnsi="Times New Roman"/>
          <w:sz w:val="28"/>
        </w:rPr>
        <w:t xml:space="preserve"> Button</w:t>
      </w:r>
      <w:r w:rsidR="003F5A61" w:rsidRPr="0064752C">
        <w:rPr>
          <w:rFonts w:ascii="Times New Roman" w:hAnsi="Times New Roman"/>
          <w:sz w:val="28"/>
        </w:rPr>
        <w:t xml:space="preserve"> Specifications</w:t>
      </w:r>
      <w:bookmarkEnd w:id="107"/>
    </w:p>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BF288B" w:rsidP="003F5A61">
            <w:r>
              <w:t>Select Emergency Contact</w:t>
            </w:r>
            <w:r w:rsidR="006955C2">
              <w:t>s</w:t>
            </w:r>
            <w:r>
              <w:t xml:space="preserve"> Button</w:t>
            </w:r>
          </w:p>
        </w:tc>
      </w:tr>
      <w:tr w:rsidR="003F5A61">
        <w:tc>
          <w:tcPr>
            <w:tcW w:w="1195" w:type="pct"/>
          </w:tcPr>
          <w:p w:rsidR="003F5A61" w:rsidRPr="00A21B72" w:rsidRDefault="003F5A61" w:rsidP="003F5A61">
            <w:pPr>
              <w:rPr>
                <w:i/>
              </w:rPr>
            </w:pPr>
            <w:r>
              <w:rPr>
                <w:i/>
              </w:rPr>
              <w:t>Priority</w:t>
            </w:r>
          </w:p>
        </w:tc>
        <w:tc>
          <w:tcPr>
            <w:tcW w:w="3805" w:type="pct"/>
          </w:tcPr>
          <w:p w:rsidR="003F5A61" w:rsidRDefault="006955C2"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6955C2">
            <w:r>
              <w:t xml:space="preserve">Initiated by </w:t>
            </w:r>
            <w:r w:rsidR="006955C2">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6955C2" w:rsidP="003F5A61">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6955C2" w:rsidP="006955C2">
            <w:pPr>
              <w:numPr>
                <w:ilvl w:val="0"/>
                <w:numId w:val="22"/>
              </w:numPr>
              <w:suppressAutoHyphens w:val="0"/>
            </w:pPr>
            <w:r>
              <w:t>Emergency Contact</w:t>
            </w:r>
            <w:r w:rsidR="003F5A61">
              <w:t xml:space="preserve"> </w:t>
            </w:r>
            <w:r>
              <w:t>B</w:t>
            </w:r>
            <w:r w:rsidR="003F5A61">
              <w:t>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Pr="00FF0E36" w:rsidRDefault="003F5A61" w:rsidP="006955C2">
            <w:pPr>
              <w:numPr>
                <w:ilvl w:val="0"/>
                <w:numId w:val="23"/>
              </w:numPr>
              <w:suppressAutoHyphens w:val="0"/>
            </w:pPr>
            <w:r>
              <w:t>Current display in “</w:t>
            </w:r>
            <w:r w:rsidR="006955C2">
              <w:t>Settings Menu</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6955C2" w:rsidP="003F5A61">
            <w:pPr>
              <w:numPr>
                <w:ilvl w:val="0"/>
                <w:numId w:val="24"/>
              </w:numPr>
              <w:suppressAutoHyphens w:val="0"/>
            </w:pPr>
            <w:r>
              <w:t>Direct user to Emergency Contact Menu</w:t>
            </w:r>
            <w:r w:rsidR="003F5A61">
              <w:t>.</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6955C2">
            <w:pPr>
              <w:suppressAutoHyphens w:val="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3F5A61"/>
        </w:tc>
      </w:tr>
      <w:tr w:rsidR="003F5A61">
        <w:tc>
          <w:tcPr>
            <w:tcW w:w="1195" w:type="pct"/>
          </w:tcPr>
          <w:p w:rsidR="003F5A61" w:rsidRDefault="003F5A61" w:rsidP="003F5A61">
            <w:pPr>
              <w:rPr>
                <w:i/>
              </w:rPr>
            </w:pPr>
            <w:r>
              <w:rPr>
                <w:i/>
              </w:rPr>
              <w:t>Exceptions</w:t>
            </w:r>
          </w:p>
        </w:tc>
        <w:tc>
          <w:tcPr>
            <w:tcW w:w="3805" w:type="pct"/>
          </w:tcPr>
          <w:p w:rsidR="003F5A61" w:rsidRDefault="003F5A61" w:rsidP="006955C2">
            <w:pPr>
              <w:suppressAutoHyphens w:val="0"/>
              <w:ind w:left="720"/>
            </w:pPr>
            <w:r>
              <w:t>.</w:t>
            </w:r>
          </w:p>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3F5A61" w:rsidRPr="004E29E0" w:rsidRDefault="003F5A61" w:rsidP="003F5A61"/>
    <w:p w:rsidR="003F5A61" w:rsidRPr="0064752C" w:rsidRDefault="00DD4E85" w:rsidP="0064752C">
      <w:pPr>
        <w:pStyle w:val="Heading5"/>
        <w:tabs>
          <w:tab w:val="clear" w:pos="720"/>
          <w:tab w:val="num" w:pos="-2610"/>
        </w:tabs>
        <w:ind w:left="2880"/>
        <w:rPr>
          <w:rFonts w:ascii="Times New Roman" w:hAnsi="Times New Roman"/>
          <w:sz w:val="28"/>
        </w:rPr>
      </w:pPr>
      <w:bookmarkStart w:id="108" w:name="_Toc216679823"/>
      <w:r w:rsidRPr="0064752C">
        <w:rPr>
          <w:rFonts w:ascii="Times New Roman" w:hAnsi="Times New Roman"/>
          <w:sz w:val="28"/>
        </w:rPr>
        <w:t>3.2</w:t>
      </w:r>
      <w:r w:rsidR="002E177F" w:rsidRPr="0064752C">
        <w:rPr>
          <w:rFonts w:ascii="Times New Roman" w:hAnsi="Times New Roman"/>
          <w:sz w:val="28"/>
        </w:rPr>
        <w:t>.1.2.1.2</w:t>
      </w:r>
      <w:r w:rsidR="003F5A61" w:rsidRPr="0064752C">
        <w:rPr>
          <w:rFonts w:ascii="Times New Roman" w:hAnsi="Times New Roman"/>
          <w:sz w:val="28"/>
        </w:rPr>
        <w:t xml:space="preserve"> Activity Diagram: </w:t>
      </w:r>
      <w:r w:rsidR="006955C2">
        <w:rPr>
          <w:rFonts w:ascii="Times New Roman" w:hAnsi="Times New Roman"/>
          <w:sz w:val="28"/>
        </w:rPr>
        <w:t xml:space="preserve"> Select Bluetooth Settings Button</w:t>
      </w:r>
      <w:bookmarkEnd w:id="108"/>
    </w:p>
    <w:p w:rsidR="00D31EA3" w:rsidRDefault="004F1EC3" w:rsidP="00D31EA3">
      <w:pPr>
        <w:keepNext/>
        <w:jc w:val="center"/>
      </w:pPr>
      <w:r>
        <w:rPr>
          <w:noProof/>
          <w:lang w:eastAsia="en-US"/>
        </w:rPr>
        <w:drawing>
          <wp:inline distT="0" distB="0" distL="0" distR="0">
            <wp:extent cx="1990725" cy="2805113"/>
            <wp:effectExtent l="0" t="0" r="0" b="0"/>
            <wp:docPr id="63" name="Picture 62" descr="BluetoothSettingsButton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toothSettingsButtonActivityDiagram.png"/>
                    <pic:cNvPicPr/>
                  </pic:nvPicPr>
                  <pic:blipFill>
                    <a:blip r:embed="rId29"/>
                    <a:stretch>
                      <a:fillRect/>
                    </a:stretch>
                  </pic:blipFill>
                  <pic:spPr>
                    <a:xfrm>
                      <a:off x="0" y="0"/>
                      <a:ext cx="1990725" cy="2805113"/>
                    </a:xfrm>
                    <a:prstGeom prst="rect">
                      <a:avLst/>
                    </a:prstGeom>
                  </pic:spPr>
                </pic:pic>
              </a:graphicData>
            </a:graphic>
          </wp:inline>
        </w:drawing>
      </w:r>
    </w:p>
    <w:p w:rsidR="003F5A61" w:rsidRDefault="002C72B8" w:rsidP="002C72B8">
      <w:pPr>
        <w:pStyle w:val="Caption"/>
        <w:jc w:val="center"/>
      </w:pPr>
      <w:bookmarkStart w:id="109" w:name="_Toc216648904"/>
      <w:r>
        <w:t xml:space="preserve">Figure </w:t>
      </w:r>
      <w:fldSimple w:instr=" SEQ Figure \* ARABIC ">
        <w:r w:rsidR="00495DFE">
          <w:rPr>
            <w:noProof/>
          </w:rPr>
          <w:t>17</w:t>
        </w:r>
      </w:fldSimple>
      <w:r>
        <w:t xml:space="preserve"> </w:t>
      </w:r>
      <w:r w:rsidR="00D31EA3">
        <w:t xml:space="preserve">Activity Diagram: </w:t>
      </w:r>
      <w:r w:rsidR="006955C2">
        <w:t>Select Bluetooth Settings Button</w:t>
      </w:r>
      <w:bookmarkEnd w:id="109"/>
    </w:p>
    <w:p w:rsidR="003F5A61" w:rsidRPr="0064752C" w:rsidRDefault="00DD4E85" w:rsidP="0064752C">
      <w:pPr>
        <w:pStyle w:val="Heading5"/>
        <w:tabs>
          <w:tab w:val="clear" w:pos="720"/>
          <w:tab w:val="num" w:pos="-3780"/>
        </w:tabs>
        <w:ind w:left="2880"/>
        <w:rPr>
          <w:rFonts w:ascii="Times New Roman" w:hAnsi="Times New Roman"/>
          <w:sz w:val="28"/>
        </w:rPr>
      </w:pPr>
      <w:bookmarkStart w:id="110" w:name="_Toc216679824"/>
      <w:r w:rsidRPr="0064752C">
        <w:rPr>
          <w:rFonts w:ascii="Times New Roman" w:hAnsi="Times New Roman"/>
          <w:sz w:val="28"/>
        </w:rPr>
        <w:lastRenderedPageBreak/>
        <w:t>3.2</w:t>
      </w:r>
      <w:r w:rsidR="002E177F" w:rsidRPr="0064752C">
        <w:rPr>
          <w:rFonts w:ascii="Times New Roman" w:hAnsi="Times New Roman"/>
          <w:sz w:val="28"/>
        </w:rPr>
        <w:t>.1.2.1.2.1</w:t>
      </w:r>
      <w:r w:rsidR="003F5A61" w:rsidRPr="0064752C">
        <w:rPr>
          <w:rFonts w:ascii="Times New Roman" w:hAnsi="Times New Roman"/>
          <w:sz w:val="28"/>
        </w:rPr>
        <w:t xml:space="preserve"> </w:t>
      </w:r>
      <w:r w:rsidR="006955C2">
        <w:rPr>
          <w:rFonts w:ascii="Times New Roman" w:hAnsi="Times New Roman"/>
          <w:sz w:val="28"/>
        </w:rPr>
        <w:t xml:space="preserve">Select Bluetooth Settings Button </w:t>
      </w:r>
      <w:r w:rsidR="003F5A61" w:rsidRPr="0064752C">
        <w:rPr>
          <w:rFonts w:ascii="Times New Roman" w:hAnsi="Times New Roman"/>
          <w:sz w:val="28"/>
        </w:rPr>
        <w:t>Specifications</w:t>
      </w:r>
      <w:bookmarkEnd w:id="110"/>
    </w:p>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6955C2" w:rsidP="003F5A61">
            <w:r>
              <w:t>Select Bluetooth Settings Button</w:t>
            </w:r>
          </w:p>
        </w:tc>
      </w:tr>
      <w:tr w:rsidR="003F5A61">
        <w:tc>
          <w:tcPr>
            <w:tcW w:w="1195" w:type="pct"/>
          </w:tcPr>
          <w:p w:rsidR="003F5A61" w:rsidRPr="00A21B72" w:rsidRDefault="003F5A61" w:rsidP="003F5A61">
            <w:pPr>
              <w:rPr>
                <w:i/>
              </w:rPr>
            </w:pPr>
            <w:r>
              <w:rPr>
                <w:i/>
              </w:rPr>
              <w:t>Priority</w:t>
            </w:r>
          </w:p>
        </w:tc>
        <w:tc>
          <w:tcPr>
            <w:tcW w:w="3805" w:type="pct"/>
          </w:tcPr>
          <w:p w:rsidR="003F5A61" w:rsidRDefault="006955C2"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6955C2">
            <w:r>
              <w:t xml:space="preserve">Initiated by </w:t>
            </w:r>
            <w:r w:rsidR="006955C2">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6955C2" w:rsidP="006955C2">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6955C2" w:rsidP="003F5A61">
            <w:pPr>
              <w:numPr>
                <w:ilvl w:val="0"/>
                <w:numId w:val="27"/>
              </w:numPr>
              <w:suppressAutoHyphens w:val="0"/>
            </w:pPr>
            <w:r>
              <w:t>Bluetooth Settings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Pr="00FF0E36" w:rsidRDefault="003F5A61" w:rsidP="006955C2">
            <w:pPr>
              <w:numPr>
                <w:ilvl w:val="0"/>
                <w:numId w:val="28"/>
              </w:numPr>
              <w:suppressAutoHyphens w:val="0"/>
            </w:pPr>
            <w:r>
              <w:t>Current display in “</w:t>
            </w:r>
            <w:r w:rsidR="006955C2">
              <w:t>Settings Menu</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4F1EC3" w:rsidP="003F5A61">
            <w:pPr>
              <w:numPr>
                <w:ilvl w:val="0"/>
                <w:numId w:val="29"/>
              </w:numPr>
              <w:suppressAutoHyphens w:val="0"/>
            </w:pPr>
            <w:r>
              <w:t>Direct user to Bluetooth Settings Menu</w:t>
            </w:r>
            <w:r w:rsidR="003F5A61">
              <w:t>.</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4F1EC3">
            <w:pPr>
              <w:suppressAutoHyphens w:val="0"/>
              <w:ind w:left="72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3F5A61"/>
        </w:tc>
      </w:tr>
      <w:tr w:rsidR="003F5A61">
        <w:tc>
          <w:tcPr>
            <w:tcW w:w="1195" w:type="pct"/>
          </w:tcPr>
          <w:p w:rsidR="003F5A61" w:rsidRDefault="003F5A61" w:rsidP="003F5A61">
            <w:pPr>
              <w:rPr>
                <w:i/>
              </w:rPr>
            </w:pPr>
            <w:r>
              <w:rPr>
                <w:i/>
              </w:rPr>
              <w:t>Exceptions</w:t>
            </w:r>
          </w:p>
        </w:tc>
        <w:tc>
          <w:tcPr>
            <w:tcW w:w="3805" w:type="pct"/>
          </w:tcPr>
          <w:p w:rsidR="003F5A61" w:rsidRDefault="003F5A61" w:rsidP="004F1EC3">
            <w:pPr>
              <w:suppressAutoHyphens w:val="0"/>
              <w:ind w:left="720"/>
            </w:pPr>
          </w:p>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3F5A61" w:rsidRPr="004E29E0" w:rsidRDefault="003F5A61" w:rsidP="003F5A61"/>
    <w:p w:rsidR="003F5A61" w:rsidRPr="00473C7D" w:rsidRDefault="00DD4E85" w:rsidP="00473C7D">
      <w:pPr>
        <w:pStyle w:val="Heading5"/>
        <w:tabs>
          <w:tab w:val="clear" w:pos="720"/>
          <w:tab w:val="num" w:pos="-3780"/>
        </w:tabs>
        <w:ind w:left="2880"/>
        <w:rPr>
          <w:rFonts w:ascii="Times New Roman" w:hAnsi="Times New Roman"/>
          <w:sz w:val="28"/>
        </w:rPr>
      </w:pPr>
      <w:bookmarkStart w:id="111" w:name="_Toc216679825"/>
      <w:r w:rsidRPr="00473C7D">
        <w:rPr>
          <w:rFonts w:ascii="Times New Roman" w:hAnsi="Times New Roman"/>
          <w:sz w:val="28"/>
        </w:rPr>
        <w:t>3.2</w:t>
      </w:r>
      <w:r w:rsidR="002E177F" w:rsidRPr="00473C7D">
        <w:rPr>
          <w:rFonts w:ascii="Times New Roman" w:hAnsi="Times New Roman"/>
          <w:sz w:val="28"/>
        </w:rPr>
        <w:t>.1.2.1.3</w:t>
      </w:r>
      <w:r w:rsidR="003F5A61" w:rsidRPr="00473C7D">
        <w:rPr>
          <w:rFonts w:ascii="Times New Roman" w:hAnsi="Times New Roman"/>
          <w:sz w:val="28"/>
        </w:rPr>
        <w:t xml:space="preserve"> Activity Diagram: </w:t>
      </w:r>
      <w:r w:rsidR="004F1EC3">
        <w:rPr>
          <w:rFonts w:ascii="Times New Roman" w:hAnsi="Times New Roman"/>
          <w:sz w:val="28"/>
        </w:rPr>
        <w:t>Select Baseline Parameters Button</w:t>
      </w:r>
      <w:bookmarkEnd w:id="111"/>
    </w:p>
    <w:p w:rsidR="00D31EA3" w:rsidRDefault="003043C2" w:rsidP="00D31EA3">
      <w:pPr>
        <w:keepNext/>
        <w:jc w:val="center"/>
      </w:pPr>
      <w:r>
        <w:rPr>
          <w:noProof/>
          <w:lang w:eastAsia="en-US"/>
        </w:rPr>
        <w:drawing>
          <wp:inline distT="0" distB="0" distL="0" distR="0">
            <wp:extent cx="1933575" cy="2249568"/>
            <wp:effectExtent l="0" t="0" r="0" b="0"/>
            <wp:docPr id="64" name="Picture 63" descr="BaselineParamButtonAct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lineParamButtonActivity.png"/>
                    <pic:cNvPicPr/>
                  </pic:nvPicPr>
                  <pic:blipFill>
                    <a:blip r:embed="rId30"/>
                    <a:stretch>
                      <a:fillRect/>
                    </a:stretch>
                  </pic:blipFill>
                  <pic:spPr>
                    <a:xfrm>
                      <a:off x="0" y="0"/>
                      <a:ext cx="1933575" cy="2249568"/>
                    </a:xfrm>
                    <a:prstGeom prst="rect">
                      <a:avLst/>
                    </a:prstGeom>
                  </pic:spPr>
                </pic:pic>
              </a:graphicData>
            </a:graphic>
          </wp:inline>
        </w:drawing>
      </w:r>
    </w:p>
    <w:p w:rsidR="003F5A61" w:rsidRDefault="00C77FF4" w:rsidP="00C77FF4">
      <w:pPr>
        <w:pStyle w:val="Caption"/>
        <w:jc w:val="center"/>
      </w:pPr>
      <w:bookmarkStart w:id="112" w:name="_Toc216648905"/>
      <w:r>
        <w:t xml:space="preserve">Figure </w:t>
      </w:r>
      <w:fldSimple w:instr=" SEQ Figure \* ARABIC ">
        <w:r w:rsidR="00495DFE">
          <w:rPr>
            <w:noProof/>
          </w:rPr>
          <w:t>18</w:t>
        </w:r>
      </w:fldSimple>
      <w:r>
        <w:t xml:space="preserve"> </w:t>
      </w:r>
      <w:r w:rsidR="00D31EA3">
        <w:t xml:space="preserve">Activity Diagram: </w:t>
      </w:r>
      <w:r w:rsidR="004F1EC3">
        <w:t>Select Baseline Parameters Button</w:t>
      </w:r>
      <w:bookmarkEnd w:id="112"/>
    </w:p>
    <w:p w:rsidR="003F5A61" w:rsidRPr="00473C7D" w:rsidRDefault="00DD4E85" w:rsidP="00473C7D">
      <w:pPr>
        <w:pStyle w:val="Heading5"/>
        <w:tabs>
          <w:tab w:val="clear" w:pos="720"/>
          <w:tab w:val="num" w:pos="-3510"/>
        </w:tabs>
        <w:ind w:left="2880"/>
        <w:rPr>
          <w:rFonts w:ascii="Times New Roman" w:hAnsi="Times New Roman"/>
          <w:sz w:val="28"/>
        </w:rPr>
      </w:pPr>
      <w:bookmarkStart w:id="113" w:name="_Toc216679826"/>
      <w:r w:rsidRPr="00473C7D">
        <w:rPr>
          <w:rFonts w:ascii="Times New Roman" w:hAnsi="Times New Roman"/>
          <w:sz w:val="28"/>
        </w:rPr>
        <w:t>3.2</w:t>
      </w:r>
      <w:r w:rsidR="002E177F" w:rsidRPr="00473C7D">
        <w:rPr>
          <w:rFonts w:ascii="Times New Roman" w:hAnsi="Times New Roman"/>
          <w:sz w:val="28"/>
        </w:rPr>
        <w:t>.1.2.1.</w:t>
      </w:r>
      <w:r w:rsidR="003F5A61" w:rsidRPr="00473C7D">
        <w:rPr>
          <w:rFonts w:ascii="Times New Roman" w:hAnsi="Times New Roman"/>
          <w:sz w:val="28"/>
        </w:rPr>
        <w:t xml:space="preserve">.3.1 </w:t>
      </w:r>
      <w:r w:rsidR="004F1EC3">
        <w:rPr>
          <w:rFonts w:ascii="Times New Roman" w:hAnsi="Times New Roman"/>
          <w:sz w:val="28"/>
        </w:rPr>
        <w:t>Select Baseline Parameter Button</w:t>
      </w:r>
      <w:r w:rsidR="003F5A61" w:rsidRPr="00473C7D">
        <w:rPr>
          <w:rFonts w:ascii="Times New Roman" w:hAnsi="Times New Roman"/>
          <w:sz w:val="28"/>
        </w:rPr>
        <w:t xml:space="preserve"> Specifications</w:t>
      </w:r>
      <w:bookmarkEnd w:id="113"/>
    </w:p>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4F1EC3" w:rsidP="003F5A61">
            <w:r>
              <w:t>Select Baseline Parameter Button</w:t>
            </w:r>
          </w:p>
        </w:tc>
      </w:tr>
      <w:tr w:rsidR="003F5A61">
        <w:tc>
          <w:tcPr>
            <w:tcW w:w="1195" w:type="pct"/>
          </w:tcPr>
          <w:p w:rsidR="003F5A61" w:rsidRPr="00A21B72" w:rsidRDefault="003F5A61" w:rsidP="003F5A61">
            <w:pPr>
              <w:rPr>
                <w:i/>
              </w:rPr>
            </w:pPr>
            <w:r>
              <w:rPr>
                <w:i/>
              </w:rPr>
              <w:t>Priority</w:t>
            </w:r>
          </w:p>
        </w:tc>
        <w:tc>
          <w:tcPr>
            <w:tcW w:w="3805" w:type="pct"/>
          </w:tcPr>
          <w:p w:rsidR="003F5A61" w:rsidRDefault="004F1EC3"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4F1EC3">
            <w:r>
              <w:t xml:space="preserve">Initiated by </w:t>
            </w:r>
            <w:r w:rsidR="004F1EC3">
              <w:t>User</w:t>
            </w:r>
          </w:p>
        </w:tc>
      </w:tr>
      <w:tr w:rsidR="003F5A61">
        <w:tc>
          <w:tcPr>
            <w:tcW w:w="1195" w:type="pct"/>
          </w:tcPr>
          <w:p w:rsidR="003F5A61" w:rsidRPr="00A21B72" w:rsidRDefault="003F5A61" w:rsidP="003F5A61">
            <w:pPr>
              <w:rPr>
                <w:i/>
              </w:rPr>
            </w:pPr>
            <w:r>
              <w:rPr>
                <w:i/>
              </w:rPr>
              <w:lastRenderedPageBreak/>
              <w:t>System interface</w:t>
            </w:r>
          </w:p>
        </w:tc>
        <w:tc>
          <w:tcPr>
            <w:tcW w:w="3805" w:type="pct"/>
          </w:tcPr>
          <w:p w:rsidR="003F5A61" w:rsidRDefault="004F1EC3" w:rsidP="003F5A61">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4F1EC3" w:rsidP="003F5A61">
            <w:pPr>
              <w:numPr>
                <w:ilvl w:val="0"/>
                <w:numId w:val="67"/>
              </w:numPr>
              <w:suppressAutoHyphens w:val="0"/>
            </w:pPr>
            <w:r>
              <w:t>Baseline Parameters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Pr="00FF0E36" w:rsidRDefault="003F5A61" w:rsidP="004F1EC3">
            <w:pPr>
              <w:numPr>
                <w:ilvl w:val="0"/>
                <w:numId w:val="32"/>
              </w:numPr>
              <w:suppressAutoHyphens w:val="0"/>
            </w:pPr>
            <w:r>
              <w:t>Current display in “</w:t>
            </w:r>
            <w:r w:rsidR="004F1EC3">
              <w:t>Settings Menu</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4F1EC3" w:rsidP="003F5A61">
            <w:pPr>
              <w:numPr>
                <w:ilvl w:val="0"/>
                <w:numId w:val="33"/>
              </w:numPr>
              <w:suppressAutoHyphens w:val="0"/>
            </w:pPr>
            <w:r>
              <w:t>Direct user to the Baseline parameter Screen</w:t>
            </w:r>
            <w:r w:rsidR="003F5A61">
              <w:t>.</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4F1EC3">
            <w:pPr>
              <w:suppressAutoHyphens w:val="0"/>
              <w:ind w:left="36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3F5A61"/>
        </w:tc>
      </w:tr>
      <w:tr w:rsidR="003F5A61">
        <w:tc>
          <w:tcPr>
            <w:tcW w:w="1195" w:type="pct"/>
          </w:tcPr>
          <w:p w:rsidR="003F5A61" w:rsidRDefault="003F5A61" w:rsidP="003F5A61">
            <w:pPr>
              <w:rPr>
                <w:i/>
              </w:rPr>
            </w:pPr>
            <w:r>
              <w:rPr>
                <w:i/>
              </w:rPr>
              <w:t>Exceptions</w:t>
            </w:r>
          </w:p>
        </w:tc>
        <w:tc>
          <w:tcPr>
            <w:tcW w:w="3805" w:type="pct"/>
          </w:tcPr>
          <w:p w:rsidR="003F5A61" w:rsidRDefault="003F5A61" w:rsidP="004F1EC3">
            <w:pPr>
              <w:suppressAutoHyphens w:val="0"/>
              <w:ind w:left="720"/>
            </w:pPr>
          </w:p>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4F1EC3">
            <w:pPr>
              <w:suppressAutoHyphens w:val="0"/>
              <w:ind w:left="720"/>
            </w:pPr>
          </w:p>
        </w:tc>
      </w:tr>
    </w:tbl>
    <w:p w:rsidR="003F5A61" w:rsidRPr="004E29E0" w:rsidRDefault="003F5A61" w:rsidP="003F5A61"/>
    <w:p w:rsidR="003F5A61" w:rsidRPr="00473C7D" w:rsidRDefault="00DD4E85" w:rsidP="00473C7D">
      <w:pPr>
        <w:pStyle w:val="Heading4"/>
        <w:tabs>
          <w:tab w:val="clear" w:pos="720"/>
        </w:tabs>
        <w:ind w:left="2160"/>
        <w:rPr>
          <w:rFonts w:ascii="Times New Roman" w:hAnsi="Times New Roman"/>
          <w:i w:val="0"/>
          <w:iCs w:val="0"/>
          <w:sz w:val="28"/>
          <w:szCs w:val="28"/>
        </w:rPr>
      </w:pPr>
      <w:bookmarkStart w:id="114" w:name="_Toc216679827"/>
      <w:r w:rsidRPr="00473C7D">
        <w:rPr>
          <w:rFonts w:ascii="Times New Roman" w:hAnsi="Times New Roman"/>
          <w:i w:val="0"/>
          <w:iCs w:val="0"/>
          <w:sz w:val="28"/>
          <w:szCs w:val="28"/>
        </w:rPr>
        <w:t>3.2</w:t>
      </w:r>
      <w:r w:rsidR="002E177F" w:rsidRPr="00473C7D">
        <w:rPr>
          <w:rFonts w:ascii="Times New Roman" w:hAnsi="Times New Roman"/>
          <w:i w:val="0"/>
          <w:iCs w:val="0"/>
          <w:sz w:val="28"/>
          <w:szCs w:val="28"/>
        </w:rPr>
        <w:t>.1.3</w:t>
      </w:r>
      <w:r w:rsidR="003F5A61" w:rsidRPr="00473C7D">
        <w:rPr>
          <w:rFonts w:ascii="Times New Roman" w:hAnsi="Times New Roman"/>
          <w:i w:val="0"/>
          <w:iCs w:val="0"/>
          <w:sz w:val="28"/>
          <w:szCs w:val="28"/>
        </w:rPr>
        <w:t xml:space="preserve"> </w:t>
      </w:r>
      <w:r w:rsidR="00695CD5">
        <w:rPr>
          <w:rFonts w:ascii="Times New Roman" w:hAnsi="Times New Roman"/>
          <w:i w:val="0"/>
          <w:iCs w:val="0"/>
          <w:sz w:val="28"/>
          <w:szCs w:val="28"/>
        </w:rPr>
        <w:t>Emergency Contacts</w:t>
      </w:r>
      <w:r w:rsidR="003F5A61" w:rsidRPr="00473C7D">
        <w:rPr>
          <w:rFonts w:ascii="Times New Roman" w:hAnsi="Times New Roman"/>
          <w:i w:val="0"/>
          <w:iCs w:val="0"/>
          <w:sz w:val="28"/>
          <w:szCs w:val="28"/>
        </w:rPr>
        <w:t xml:space="preserve"> View</w:t>
      </w:r>
      <w:bookmarkEnd w:id="114"/>
    </w:p>
    <w:p w:rsidR="003F5A61" w:rsidRDefault="003F5A61" w:rsidP="00695CD5">
      <w:pPr>
        <w:ind w:left="2160" w:firstLine="720"/>
        <w:jc w:val="both"/>
      </w:pPr>
      <w:r>
        <w:t>The use case diagram for the “</w:t>
      </w:r>
      <w:r w:rsidR="00695CD5">
        <w:t>Emergency Contacts Vi</w:t>
      </w:r>
      <w:r>
        <w:t>ew” will focus on describi</w:t>
      </w:r>
      <w:r w:rsidR="00695CD5">
        <w:t>ng the interaction between the end-users</w:t>
      </w:r>
      <w:r>
        <w:t xml:space="preserve"> with the “</w:t>
      </w:r>
      <w:r w:rsidR="00695CD5">
        <w:t>System</w:t>
      </w:r>
      <w:r>
        <w:t>” when the end-user want</w:t>
      </w:r>
      <w:r w:rsidR="00695CD5">
        <w:t>s</w:t>
      </w:r>
      <w:r>
        <w:t xml:space="preserve"> to</w:t>
      </w:r>
      <w:r w:rsidR="00695CD5">
        <w:t xml:space="preserve"> set or modified a contact</w:t>
      </w:r>
      <w:r>
        <w:t>.</w:t>
      </w:r>
      <w:r w:rsidR="00695CD5">
        <w:t xml:space="preserve"> It also describes the interaction between the end-user and the test alert function.</w:t>
      </w:r>
    </w:p>
    <w:p w:rsidR="00473C7D" w:rsidRDefault="00473C7D" w:rsidP="003F5A61">
      <w:pPr>
        <w:ind w:firstLine="720"/>
      </w:pPr>
    </w:p>
    <w:p w:rsidR="003F5A61" w:rsidRPr="00473C7D" w:rsidRDefault="00DD4E85" w:rsidP="00473C7D">
      <w:pPr>
        <w:pStyle w:val="Heading5"/>
        <w:tabs>
          <w:tab w:val="clear" w:pos="720"/>
        </w:tabs>
        <w:ind w:left="2880"/>
        <w:rPr>
          <w:rFonts w:ascii="Times New Roman" w:hAnsi="Times New Roman"/>
          <w:sz w:val="28"/>
        </w:rPr>
      </w:pPr>
      <w:bookmarkStart w:id="115" w:name="_Toc216679828"/>
      <w:r w:rsidRPr="00473C7D">
        <w:rPr>
          <w:rFonts w:ascii="Times New Roman" w:hAnsi="Times New Roman"/>
          <w:sz w:val="28"/>
        </w:rPr>
        <w:t>3.2</w:t>
      </w:r>
      <w:r w:rsidR="00FF676C" w:rsidRPr="00473C7D">
        <w:rPr>
          <w:rFonts w:ascii="Times New Roman" w:hAnsi="Times New Roman"/>
          <w:sz w:val="28"/>
        </w:rPr>
        <w:t>.1.3.1</w:t>
      </w:r>
      <w:r w:rsidR="003F5A61" w:rsidRPr="00473C7D">
        <w:rPr>
          <w:rFonts w:ascii="Times New Roman" w:hAnsi="Times New Roman"/>
          <w:sz w:val="28"/>
        </w:rPr>
        <w:t xml:space="preserve"> Use Case: </w:t>
      </w:r>
      <w:r w:rsidR="00695CD5">
        <w:rPr>
          <w:rFonts w:ascii="Times New Roman" w:hAnsi="Times New Roman"/>
          <w:sz w:val="28"/>
        </w:rPr>
        <w:t>Emergency Contacts</w:t>
      </w:r>
      <w:r w:rsidR="003F5A61" w:rsidRPr="00473C7D">
        <w:rPr>
          <w:rFonts w:ascii="Times New Roman" w:hAnsi="Times New Roman"/>
          <w:sz w:val="28"/>
        </w:rPr>
        <w:t xml:space="preserve"> View</w:t>
      </w:r>
      <w:bookmarkEnd w:id="115"/>
    </w:p>
    <w:p w:rsidR="00D31EA3" w:rsidRDefault="00695CD5" w:rsidP="00D31EA3">
      <w:pPr>
        <w:keepNext/>
        <w:jc w:val="center"/>
      </w:pPr>
      <w:r>
        <w:rPr>
          <w:noProof/>
          <w:lang w:eastAsia="en-US"/>
        </w:rPr>
        <w:drawing>
          <wp:inline distT="0" distB="0" distL="0" distR="0">
            <wp:extent cx="3009900" cy="2699245"/>
            <wp:effectExtent l="0" t="0" r="0" b="0"/>
            <wp:docPr id="65" name="Picture 64" descr="EmergencyContacts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ergencyContactsUseCase.png"/>
                    <pic:cNvPicPr/>
                  </pic:nvPicPr>
                  <pic:blipFill>
                    <a:blip r:embed="rId31"/>
                    <a:stretch>
                      <a:fillRect/>
                    </a:stretch>
                  </pic:blipFill>
                  <pic:spPr>
                    <a:xfrm>
                      <a:off x="0" y="0"/>
                      <a:ext cx="3014158" cy="2703063"/>
                    </a:xfrm>
                    <a:prstGeom prst="rect">
                      <a:avLst/>
                    </a:prstGeom>
                  </pic:spPr>
                </pic:pic>
              </a:graphicData>
            </a:graphic>
          </wp:inline>
        </w:drawing>
      </w:r>
    </w:p>
    <w:p w:rsidR="003F5A61" w:rsidRPr="00B5780A" w:rsidRDefault="00C77FF4" w:rsidP="00C77FF4">
      <w:pPr>
        <w:pStyle w:val="Caption"/>
        <w:jc w:val="center"/>
      </w:pPr>
      <w:bookmarkStart w:id="116" w:name="_Toc216648906"/>
      <w:r>
        <w:t xml:space="preserve">Figure </w:t>
      </w:r>
      <w:r w:rsidR="0003120E">
        <w:fldChar w:fldCharType="begin"/>
      </w:r>
      <w:r>
        <w:instrText xml:space="preserve"> SEQ Figure \* ARABIC </w:instrText>
      </w:r>
      <w:r w:rsidR="0003120E">
        <w:fldChar w:fldCharType="separate"/>
      </w:r>
      <w:proofErr w:type="gramStart"/>
      <w:r w:rsidR="00495DFE">
        <w:rPr>
          <w:noProof/>
        </w:rPr>
        <w:t>19</w:t>
      </w:r>
      <w:r w:rsidR="0003120E">
        <w:fldChar w:fldCharType="end"/>
      </w:r>
      <w:r>
        <w:t xml:space="preserve"> </w:t>
      </w:r>
      <w:r w:rsidR="00695CD5">
        <w:t>Use Case Diagram</w:t>
      </w:r>
      <w:proofErr w:type="gramEnd"/>
      <w:r w:rsidR="00695CD5">
        <w:t>: Emergency Contacts</w:t>
      </w:r>
      <w:r w:rsidR="00D31EA3">
        <w:t xml:space="preserve"> View</w:t>
      </w:r>
      <w:bookmarkEnd w:id="116"/>
    </w:p>
    <w:p w:rsidR="003F5A61" w:rsidRPr="00473C7D" w:rsidRDefault="00DD4E85" w:rsidP="00473C7D">
      <w:pPr>
        <w:pStyle w:val="Heading5"/>
        <w:tabs>
          <w:tab w:val="clear" w:pos="720"/>
          <w:tab w:val="num" w:pos="-2250"/>
          <w:tab w:val="left" w:pos="2250"/>
        </w:tabs>
        <w:ind w:left="2340"/>
        <w:rPr>
          <w:rFonts w:ascii="Times New Roman" w:hAnsi="Times New Roman"/>
          <w:sz w:val="28"/>
        </w:rPr>
      </w:pPr>
      <w:bookmarkStart w:id="117" w:name="_Toc216679829"/>
      <w:r w:rsidRPr="00473C7D">
        <w:rPr>
          <w:rFonts w:ascii="Times New Roman" w:hAnsi="Times New Roman"/>
          <w:sz w:val="28"/>
        </w:rPr>
        <w:lastRenderedPageBreak/>
        <w:t>3.2</w:t>
      </w:r>
      <w:r w:rsidR="00FF676C" w:rsidRPr="00473C7D">
        <w:rPr>
          <w:rFonts w:ascii="Times New Roman" w:hAnsi="Times New Roman"/>
          <w:sz w:val="28"/>
        </w:rPr>
        <w:t>.1.3.1.1</w:t>
      </w:r>
      <w:r w:rsidR="003F5A61" w:rsidRPr="00473C7D">
        <w:rPr>
          <w:rFonts w:ascii="Times New Roman" w:hAnsi="Times New Roman"/>
          <w:sz w:val="28"/>
        </w:rPr>
        <w:t xml:space="preserve"> Activity Diagram: </w:t>
      </w:r>
      <w:r w:rsidR="00695CD5">
        <w:rPr>
          <w:rFonts w:ascii="Times New Roman" w:hAnsi="Times New Roman"/>
          <w:sz w:val="28"/>
        </w:rPr>
        <w:t>Save Contacts</w:t>
      </w:r>
      <w:bookmarkEnd w:id="117"/>
    </w:p>
    <w:p w:rsidR="00D31EA3" w:rsidRDefault="000C57CF" w:rsidP="00D31EA3">
      <w:pPr>
        <w:keepNext/>
        <w:jc w:val="center"/>
      </w:pPr>
      <w:r>
        <w:rPr>
          <w:noProof/>
          <w:lang w:eastAsia="en-US"/>
        </w:rPr>
        <w:drawing>
          <wp:inline distT="0" distB="0" distL="0" distR="0">
            <wp:extent cx="1466850" cy="2560909"/>
            <wp:effectExtent l="0" t="0" r="0" b="0"/>
            <wp:docPr id="66" name="Picture 65" descr="SaveContacts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veContactsActivityDiagram.png"/>
                    <pic:cNvPicPr/>
                  </pic:nvPicPr>
                  <pic:blipFill>
                    <a:blip r:embed="rId32"/>
                    <a:stretch>
                      <a:fillRect/>
                    </a:stretch>
                  </pic:blipFill>
                  <pic:spPr>
                    <a:xfrm>
                      <a:off x="0" y="0"/>
                      <a:ext cx="1466850" cy="2560909"/>
                    </a:xfrm>
                    <a:prstGeom prst="rect">
                      <a:avLst/>
                    </a:prstGeom>
                  </pic:spPr>
                </pic:pic>
              </a:graphicData>
            </a:graphic>
          </wp:inline>
        </w:drawing>
      </w:r>
    </w:p>
    <w:p w:rsidR="003F5A61" w:rsidRPr="00421910" w:rsidRDefault="00C77FF4" w:rsidP="00C77FF4">
      <w:pPr>
        <w:pStyle w:val="Caption"/>
        <w:jc w:val="center"/>
      </w:pPr>
      <w:bookmarkStart w:id="118" w:name="_Toc216648907"/>
      <w:r>
        <w:t xml:space="preserve">Figure </w:t>
      </w:r>
      <w:fldSimple w:instr=" SEQ Figure \* ARABIC ">
        <w:r w:rsidR="00495DFE">
          <w:rPr>
            <w:noProof/>
          </w:rPr>
          <w:t>20</w:t>
        </w:r>
      </w:fldSimple>
      <w:r>
        <w:t xml:space="preserve"> </w:t>
      </w:r>
      <w:r w:rsidR="00D31EA3">
        <w:t xml:space="preserve">Activity </w:t>
      </w:r>
      <w:proofErr w:type="gramStart"/>
      <w:r w:rsidR="00D31EA3">
        <w:t>Diagram :</w:t>
      </w:r>
      <w:proofErr w:type="gramEnd"/>
      <w:r w:rsidR="00695CD5">
        <w:t xml:space="preserve"> Save Contacts</w:t>
      </w:r>
      <w:bookmarkEnd w:id="118"/>
    </w:p>
    <w:p w:rsidR="003F5A61" w:rsidRPr="00473C7D" w:rsidRDefault="00DD4E85" w:rsidP="00473C7D">
      <w:pPr>
        <w:pStyle w:val="Heading5"/>
        <w:rPr>
          <w:rFonts w:ascii="Times New Roman" w:hAnsi="Times New Roman"/>
          <w:sz w:val="28"/>
        </w:rPr>
      </w:pPr>
      <w:bookmarkStart w:id="119" w:name="_Toc216679830"/>
      <w:r w:rsidRPr="00473C7D">
        <w:rPr>
          <w:rFonts w:ascii="Times New Roman" w:hAnsi="Times New Roman"/>
          <w:sz w:val="28"/>
        </w:rPr>
        <w:t>3.2</w:t>
      </w:r>
      <w:r w:rsidR="00FF676C" w:rsidRPr="00473C7D">
        <w:rPr>
          <w:rFonts w:ascii="Times New Roman" w:hAnsi="Times New Roman"/>
          <w:sz w:val="28"/>
        </w:rPr>
        <w:t>.1.3.1.1.1</w:t>
      </w:r>
      <w:r w:rsidR="003F5A61" w:rsidRPr="00473C7D">
        <w:rPr>
          <w:rFonts w:ascii="Times New Roman" w:hAnsi="Times New Roman"/>
          <w:sz w:val="28"/>
        </w:rPr>
        <w:t xml:space="preserve"> </w:t>
      </w:r>
      <w:r w:rsidR="00695CD5">
        <w:rPr>
          <w:rFonts w:ascii="Times New Roman" w:hAnsi="Times New Roman"/>
          <w:sz w:val="28"/>
        </w:rPr>
        <w:t>Save Contacts</w:t>
      </w:r>
      <w:r w:rsidR="003F5A61" w:rsidRPr="00473C7D">
        <w:rPr>
          <w:rFonts w:ascii="Times New Roman" w:hAnsi="Times New Roman"/>
          <w:sz w:val="28"/>
        </w:rPr>
        <w:t xml:space="preserve"> Specification</w:t>
      </w:r>
      <w:bookmarkEnd w:id="119"/>
    </w:p>
    <w:p w:rsidR="003F5A61" w:rsidRPr="00C91517" w:rsidRDefault="003F5A61" w:rsidP="003F5A61"/>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0C57CF" w:rsidP="003F5A61">
            <w:r>
              <w:t>Save Conta</w:t>
            </w:r>
            <w:r w:rsidR="00695CD5">
              <w:t>cts</w:t>
            </w:r>
          </w:p>
        </w:tc>
      </w:tr>
      <w:tr w:rsidR="003F5A61">
        <w:tc>
          <w:tcPr>
            <w:tcW w:w="1195" w:type="pct"/>
          </w:tcPr>
          <w:p w:rsidR="003F5A61" w:rsidRPr="00A21B72" w:rsidRDefault="003F5A61" w:rsidP="003F5A61">
            <w:pPr>
              <w:rPr>
                <w:i/>
              </w:rPr>
            </w:pPr>
            <w:r>
              <w:rPr>
                <w:i/>
              </w:rPr>
              <w:t>Priority</w:t>
            </w:r>
          </w:p>
        </w:tc>
        <w:tc>
          <w:tcPr>
            <w:tcW w:w="3805" w:type="pct"/>
          </w:tcPr>
          <w:p w:rsidR="003F5A61" w:rsidRDefault="003F5A61"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695CD5">
            <w:r>
              <w:t xml:space="preserve">Initiated </w:t>
            </w:r>
            <w:r w:rsidR="00695CD5">
              <w:t>by 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695CD5" w:rsidP="003F5A61">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695CD5" w:rsidP="003F5A61">
            <w:pPr>
              <w:numPr>
                <w:ilvl w:val="0"/>
                <w:numId w:val="68"/>
              </w:numPr>
              <w:suppressAutoHyphens w:val="0"/>
            </w:pPr>
            <w:r>
              <w:t>Save</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Default="003F5A61" w:rsidP="003F5A61">
            <w:pPr>
              <w:numPr>
                <w:ilvl w:val="0"/>
                <w:numId w:val="69"/>
              </w:numPr>
              <w:suppressAutoHyphens w:val="0"/>
            </w:pPr>
            <w:r>
              <w:t>Current display in “</w:t>
            </w:r>
            <w:r w:rsidR="00695CD5">
              <w:t>Emergency Contacts Menu</w:t>
            </w:r>
            <w:r>
              <w:t>”.</w:t>
            </w:r>
          </w:p>
          <w:p w:rsidR="003F5A61" w:rsidRDefault="00695CD5" w:rsidP="003F5A61">
            <w:pPr>
              <w:numPr>
                <w:ilvl w:val="0"/>
                <w:numId w:val="69"/>
              </w:numPr>
              <w:suppressAutoHyphens w:val="0"/>
            </w:pPr>
            <w:r>
              <w:t>At least one contact must be configured.</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0C57CF" w:rsidP="003F5A61">
            <w:pPr>
              <w:numPr>
                <w:ilvl w:val="0"/>
                <w:numId w:val="70"/>
              </w:numPr>
              <w:suppressAutoHyphens w:val="0"/>
            </w:pPr>
            <w:r>
              <w:t>Parse contact values.</w:t>
            </w:r>
          </w:p>
          <w:p w:rsidR="003F5A61" w:rsidRDefault="000C57CF" w:rsidP="000C57CF">
            <w:pPr>
              <w:numPr>
                <w:ilvl w:val="0"/>
                <w:numId w:val="70"/>
              </w:numPr>
              <w:suppressAutoHyphens w:val="0"/>
            </w:pPr>
            <w:r>
              <w:t>Save in cell phone memory</w:t>
            </w:r>
            <w:r w:rsidR="003F5A61">
              <w:t>.</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0C57CF">
            <w:pPr>
              <w:suppressAutoHyphens w:val="0"/>
              <w:ind w:left="72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3F5A61"/>
        </w:tc>
      </w:tr>
      <w:tr w:rsidR="003F5A61">
        <w:tc>
          <w:tcPr>
            <w:tcW w:w="1195" w:type="pct"/>
          </w:tcPr>
          <w:p w:rsidR="003F5A61" w:rsidRDefault="003F5A61" w:rsidP="003F5A61">
            <w:pPr>
              <w:rPr>
                <w:i/>
              </w:rPr>
            </w:pPr>
            <w:r>
              <w:rPr>
                <w:i/>
              </w:rPr>
              <w:t>Exceptions</w:t>
            </w:r>
          </w:p>
        </w:tc>
        <w:tc>
          <w:tcPr>
            <w:tcW w:w="3805" w:type="pct"/>
          </w:tcPr>
          <w:p w:rsidR="003F5A61" w:rsidRDefault="000C57CF" w:rsidP="003F5A61">
            <w:r>
              <w:t>1.Invalid values entered</w:t>
            </w:r>
          </w:p>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0C57CF" w:rsidP="000C57CF">
            <w:pPr>
              <w:pStyle w:val="ListParagraph"/>
              <w:numPr>
                <w:ilvl w:val="0"/>
                <w:numId w:val="94"/>
              </w:numPr>
            </w:pPr>
            <w:r>
              <w:t>The input values must be number</w:t>
            </w:r>
          </w:p>
        </w:tc>
      </w:tr>
    </w:tbl>
    <w:p w:rsidR="003F5A61" w:rsidRPr="00BB20D5" w:rsidRDefault="003F5A61" w:rsidP="003F5A61"/>
    <w:p w:rsidR="003F5A61" w:rsidRPr="00473C7D" w:rsidRDefault="00DD4E85" w:rsidP="00473C7D">
      <w:pPr>
        <w:pStyle w:val="Heading5"/>
        <w:rPr>
          <w:rFonts w:ascii="Times New Roman" w:hAnsi="Times New Roman"/>
          <w:sz w:val="28"/>
        </w:rPr>
      </w:pPr>
      <w:bookmarkStart w:id="120" w:name="_Toc216679831"/>
      <w:r w:rsidRPr="00473C7D">
        <w:rPr>
          <w:rFonts w:ascii="Times New Roman" w:hAnsi="Times New Roman"/>
          <w:sz w:val="28"/>
        </w:rPr>
        <w:lastRenderedPageBreak/>
        <w:t>3.2</w:t>
      </w:r>
      <w:r w:rsidR="00FF676C" w:rsidRPr="00473C7D">
        <w:rPr>
          <w:rFonts w:ascii="Times New Roman" w:hAnsi="Times New Roman"/>
          <w:sz w:val="28"/>
        </w:rPr>
        <w:t>.1.3.1.2</w:t>
      </w:r>
      <w:r w:rsidR="003F5A61" w:rsidRPr="00473C7D">
        <w:rPr>
          <w:rFonts w:ascii="Times New Roman" w:hAnsi="Times New Roman"/>
          <w:sz w:val="28"/>
        </w:rPr>
        <w:t xml:space="preserve"> Activity Diagram: </w:t>
      </w:r>
      <w:r w:rsidR="00004A2A">
        <w:rPr>
          <w:rFonts w:ascii="Times New Roman" w:hAnsi="Times New Roman"/>
          <w:sz w:val="28"/>
        </w:rPr>
        <w:t>Cancel</w:t>
      </w:r>
      <w:bookmarkEnd w:id="120"/>
    </w:p>
    <w:p w:rsidR="00D31EA3" w:rsidRDefault="00004A2A" w:rsidP="00D31EA3">
      <w:pPr>
        <w:keepNext/>
        <w:jc w:val="center"/>
      </w:pPr>
      <w:r>
        <w:rPr>
          <w:noProof/>
          <w:lang w:eastAsia="en-US"/>
        </w:rPr>
        <w:drawing>
          <wp:inline distT="0" distB="0" distL="0" distR="0">
            <wp:extent cx="2143125" cy="2552700"/>
            <wp:effectExtent l="0" t="0" r="0" b="0"/>
            <wp:docPr id="67" name="Picture 66" descr="CancelActivity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lActivityDiagram.png"/>
                    <pic:cNvPicPr/>
                  </pic:nvPicPr>
                  <pic:blipFill>
                    <a:blip r:embed="rId33"/>
                    <a:stretch>
                      <a:fillRect/>
                    </a:stretch>
                  </pic:blipFill>
                  <pic:spPr>
                    <a:xfrm>
                      <a:off x="0" y="0"/>
                      <a:ext cx="2143125" cy="2552700"/>
                    </a:xfrm>
                    <a:prstGeom prst="rect">
                      <a:avLst/>
                    </a:prstGeom>
                  </pic:spPr>
                </pic:pic>
              </a:graphicData>
            </a:graphic>
          </wp:inline>
        </w:drawing>
      </w:r>
    </w:p>
    <w:p w:rsidR="003F5A61" w:rsidRPr="00421910" w:rsidRDefault="00C77FF4" w:rsidP="00C77FF4">
      <w:pPr>
        <w:pStyle w:val="Caption"/>
        <w:jc w:val="center"/>
      </w:pPr>
      <w:bookmarkStart w:id="121" w:name="_Toc216648908"/>
      <w:r>
        <w:t xml:space="preserve">Figure </w:t>
      </w:r>
      <w:fldSimple w:instr=" SEQ Figure \* ARABIC ">
        <w:r w:rsidR="00495DFE">
          <w:rPr>
            <w:noProof/>
          </w:rPr>
          <w:t>21</w:t>
        </w:r>
      </w:fldSimple>
      <w:r>
        <w:t xml:space="preserve"> </w:t>
      </w:r>
      <w:r w:rsidR="00D31EA3">
        <w:t xml:space="preserve">Activity Diagram: </w:t>
      </w:r>
      <w:r w:rsidR="00004A2A">
        <w:t>Cancel</w:t>
      </w:r>
      <w:bookmarkEnd w:id="121"/>
    </w:p>
    <w:p w:rsidR="003F5A61" w:rsidRPr="00473C7D" w:rsidRDefault="00DD4E85" w:rsidP="00473C7D">
      <w:pPr>
        <w:pStyle w:val="Heading5"/>
        <w:rPr>
          <w:rFonts w:ascii="Times New Roman" w:hAnsi="Times New Roman"/>
          <w:sz w:val="28"/>
        </w:rPr>
      </w:pPr>
      <w:bookmarkStart w:id="122" w:name="_Toc216679832"/>
      <w:r w:rsidRPr="00473C7D">
        <w:rPr>
          <w:rFonts w:ascii="Times New Roman" w:hAnsi="Times New Roman"/>
          <w:sz w:val="28"/>
        </w:rPr>
        <w:t>3.2</w:t>
      </w:r>
      <w:r w:rsidR="00FF676C" w:rsidRPr="00473C7D">
        <w:rPr>
          <w:rFonts w:ascii="Times New Roman" w:hAnsi="Times New Roman"/>
          <w:sz w:val="28"/>
        </w:rPr>
        <w:t>.1.3.1.2.1</w:t>
      </w:r>
      <w:r w:rsidR="003F5A61" w:rsidRPr="00473C7D">
        <w:rPr>
          <w:rFonts w:ascii="Times New Roman" w:hAnsi="Times New Roman"/>
          <w:sz w:val="28"/>
        </w:rPr>
        <w:t xml:space="preserve"> </w:t>
      </w:r>
      <w:r w:rsidR="00004A2A">
        <w:rPr>
          <w:rFonts w:ascii="Times New Roman" w:hAnsi="Times New Roman"/>
          <w:sz w:val="28"/>
        </w:rPr>
        <w:t xml:space="preserve">Cancel </w:t>
      </w:r>
      <w:r w:rsidR="003F5A61" w:rsidRPr="00473C7D">
        <w:rPr>
          <w:rFonts w:ascii="Times New Roman" w:hAnsi="Times New Roman"/>
          <w:sz w:val="28"/>
        </w:rPr>
        <w:t>Specification</w:t>
      </w:r>
      <w:bookmarkEnd w:id="122"/>
    </w:p>
    <w:p w:rsidR="003F5A61" w:rsidRPr="00C91517" w:rsidRDefault="003F5A61" w:rsidP="003F5A61"/>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004A2A" w:rsidP="003F5A61">
            <w:r>
              <w:t>Cancel</w:t>
            </w:r>
          </w:p>
        </w:tc>
      </w:tr>
      <w:tr w:rsidR="003F5A61">
        <w:tc>
          <w:tcPr>
            <w:tcW w:w="1195" w:type="pct"/>
          </w:tcPr>
          <w:p w:rsidR="003F5A61" w:rsidRPr="00A21B72" w:rsidRDefault="003F5A61" w:rsidP="003F5A61">
            <w:pPr>
              <w:rPr>
                <w:i/>
              </w:rPr>
            </w:pPr>
            <w:r>
              <w:rPr>
                <w:i/>
              </w:rPr>
              <w:t>Priority</w:t>
            </w:r>
          </w:p>
        </w:tc>
        <w:tc>
          <w:tcPr>
            <w:tcW w:w="3805" w:type="pct"/>
          </w:tcPr>
          <w:p w:rsidR="003F5A61" w:rsidRDefault="003F5A61"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004A2A">
            <w:r>
              <w:t xml:space="preserve">Initiated by </w:t>
            </w:r>
            <w:r w:rsidR="00004A2A">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004A2A" w:rsidP="003F5A61">
            <w:r>
              <w:t>Cell Phone</w:t>
            </w:r>
          </w:p>
        </w:tc>
      </w:tr>
      <w:tr w:rsidR="003F5A61">
        <w:tc>
          <w:tcPr>
            <w:tcW w:w="1195" w:type="pct"/>
          </w:tcPr>
          <w:p w:rsidR="003F5A61" w:rsidRPr="00A21B72" w:rsidRDefault="003F5A61" w:rsidP="003F5A61">
            <w:pPr>
              <w:rPr>
                <w:i/>
              </w:rPr>
            </w:pPr>
            <w:r>
              <w:rPr>
                <w:i/>
              </w:rPr>
              <w:t>Entry</w:t>
            </w:r>
          </w:p>
        </w:tc>
        <w:tc>
          <w:tcPr>
            <w:tcW w:w="3805" w:type="pct"/>
          </w:tcPr>
          <w:p w:rsidR="003F5A61" w:rsidRDefault="00004A2A" w:rsidP="003F5A61">
            <w:pPr>
              <w:numPr>
                <w:ilvl w:val="0"/>
                <w:numId w:val="73"/>
              </w:numPr>
              <w:suppressAutoHyphens w:val="0"/>
            </w:pPr>
            <w:r>
              <w:t>Cancel</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Default="003F5A61" w:rsidP="00004A2A">
            <w:pPr>
              <w:numPr>
                <w:ilvl w:val="0"/>
                <w:numId w:val="72"/>
              </w:numPr>
              <w:suppressAutoHyphens w:val="0"/>
            </w:pPr>
            <w:r>
              <w:t>Current display in “</w:t>
            </w:r>
            <w:r w:rsidR="00004A2A">
              <w:t>Emergency Contacts</w:t>
            </w:r>
            <w:r>
              <w:t>”.</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004A2A" w:rsidP="00004A2A">
            <w:pPr>
              <w:numPr>
                <w:ilvl w:val="0"/>
                <w:numId w:val="74"/>
              </w:numPr>
              <w:suppressAutoHyphens w:val="0"/>
            </w:pPr>
            <w:r>
              <w:t>Reset values to their previous state</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004A2A">
            <w:pPr>
              <w:suppressAutoHyphens w:val="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3F5A61" w:rsidP="003F5A61"/>
        </w:tc>
      </w:tr>
      <w:tr w:rsidR="003F5A61">
        <w:tc>
          <w:tcPr>
            <w:tcW w:w="1195" w:type="pct"/>
          </w:tcPr>
          <w:p w:rsidR="003F5A61" w:rsidRDefault="003F5A61" w:rsidP="003F5A61">
            <w:pPr>
              <w:rPr>
                <w:i/>
              </w:rPr>
            </w:pPr>
            <w:r>
              <w:rPr>
                <w:i/>
              </w:rPr>
              <w:t>Exceptions</w:t>
            </w:r>
          </w:p>
        </w:tc>
        <w:tc>
          <w:tcPr>
            <w:tcW w:w="3805" w:type="pct"/>
          </w:tcPr>
          <w:p w:rsidR="003F5A61" w:rsidRDefault="003F5A61" w:rsidP="003F5A61"/>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3F5A61"/>
        </w:tc>
      </w:tr>
    </w:tbl>
    <w:p w:rsidR="003F5A61" w:rsidRDefault="003F5A61" w:rsidP="003F5A61"/>
    <w:p w:rsidR="003F5A61" w:rsidRPr="0002731A" w:rsidRDefault="003F5A61" w:rsidP="003F5A61"/>
    <w:p w:rsidR="003F5A61" w:rsidRPr="00473C7D" w:rsidRDefault="00DD4E85" w:rsidP="00473C7D">
      <w:pPr>
        <w:pStyle w:val="Heading5"/>
        <w:rPr>
          <w:rFonts w:ascii="Times New Roman" w:hAnsi="Times New Roman"/>
          <w:sz w:val="28"/>
        </w:rPr>
      </w:pPr>
      <w:bookmarkStart w:id="123" w:name="_Toc216679833"/>
      <w:r w:rsidRPr="00473C7D">
        <w:rPr>
          <w:rFonts w:ascii="Times New Roman" w:hAnsi="Times New Roman"/>
          <w:sz w:val="28"/>
        </w:rPr>
        <w:t>3.2</w:t>
      </w:r>
      <w:r w:rsidR="00FF676C" w:rsidRPr="00473C7D">
        <w:rPr>
          <w:rFonts w:ascii="Times New Roman" w:hAnsi="Times New Roman"/>
          <w:sz w:val="28"/>
        </w:rPr>
        <w:t>.1.4</w:t>
      </w:r>
      <w:r w:rsidR="003F5A61" w:rsidRPr="00473C7D">
        <w:rPr>
          <w:rFonts w:ascii="Times New Roman" w:hAnsi="Times New Roman"/>
          <w:sz w:val="28"/>
        </w:rPr>
        <w:t xml:space="preserve">. </w:t>
      </w:r>
      <w:r w:rsidR="00004A2A">
        <w:rPr>
          <w:rFonts w:ascii="Times New Roman" w:hAnsi="Times New Roman"/>
          <w:sz w:val="28"/>
        </w:rPr>
        <w:t>Bluetooth Settings</w:t>
      </w:r>
      <w:r w:rsidR="003F5A61" w:rsidRPr="00473C7D">
        <w:rPr>
          <w:rFonts w:ascii="Times New Roman" w:hAnsi="Times New Roman"/>
          <w:sz w:val="28"/>
        </w:rPr>
        <w:t xml:space="preserve"> View</w:t>
      </w:r>
      <w:bookmarkEnd w:id="123"/>
    </w:p>
    <w:p w:rsidR="003F5A61" w:rsidRPr="00473C7D" w:rsidRDefault="003F5A61" w:rsidP="00473C7D">
      <w:pPr>
        <w:ind w:left="720" w:firstLine="720"/>
        <w:jc w:val="both"/>
      </w:pPr>
      <w:r w:rsidRPr="00473C7D">
        <w:t>The use case diagram for the “</w:t>
      </w:r>
      <w:r w:rsidR="00004A2A">
        <w:t>Bluetooth Settings Views</w:t>
      </w:r>
      <w:r w:rsidRPr="00473C7D">
        <w:t xml:space="preserve">” will focus on describing the interaction between the </w:t>
      </w:r>
      <w:r w:rsidR="00004A2A">
        <w:t>e</w:t>
      </w:r>
      <w:r w:rsidRPr="00473C7D">
        <w:t>nd-user</w:t>
      </w:r>
      <w:r w:rsidR="00004A2A">
        <w:t xml:space="preserve"> </w:t>
      </w:r>
      <w:r w:rsidRPr="00473C7D">
        <w:t>and the “</w:t>
      </w:r>
      <w:r w:rsidR="00004A2A">
        <w:t>System” for selecting Bluetooth device and initializing a connection</w:t>
      </w:r>
      <w:r w:rsidRPr="00473C7D">
        <w:t>.</w:t>
      </w:r>
    </w:p>
    <w:p w:rsidR="003F5A61" w:rsidRPr="00473C7D" w:rsidRDefault="00DD4E85" w:rsidP="00473C7D">
      <w:pPr>
        <w:pStyle w:val="Heading5"/>
        <w:rPr>
          <w:rFonts w:ascii="Times New Roman" w:hAnsi="Times New Roman"/>
          <w:sz w:val="28"/>
        </w:rPr>
      </w:pPr>
      <w:bookmarkStart w:id="124" w:name="_Toc216679834"/>
      <w:r w:rsidRPr="00473C7D">
        <w:rPr>
          <w:rFonts w:ascii="Times New Roman" w:hAnsi="Times New Roman"/>
          <w:sz w:val="28"/>
        </w:rPr>
        <w:lastRenderedPageBreak/>
        <w:t>3.2</w:t>
      </w:r>
      <w:r w:rsidR="00ED570F" w:rsidRPr="00473C7D">
        <w:rPr>
          <w:rFonts w:ascii="Times New Roman" w:hAnsi="Times New Roman"/>
          <w:sz w:val="28"/>
        </w:rPr>
        <w:t>.1.4.1</w:t>
      </w:r>
      <w:r w:rsidR="003F5A61" w:rsidRPr="00473C7D">
        <w:rPr>
          <w:rFonts w:ascii="Times New Roman" w:hAnsi="Times New Roman"/>
          <w:sz w:val="28"/>
        </w:rPr>
        <w:t xml:space="preserve"> Use Case: </w:t>
      </w:r>
      <w:r w:rsidR="00004A2A">
        <w:rPr>
          <w:rFonts w:ascii="Times New Roman" w:hAnsi="Times New Roman"/>
          <w:sz w:val="28"/>
        </w:rPr>
        <w:t>Bluetooth Settings</w:t>
      </w:r>
      <w:r w:rsidR="003F5A61" w:rsidRPr="00473C7D">
        <w:rPr>
          <w:rFonts w:ascii="Times New Roman" w:hAnsi="Times New Roman"/>
          <w:sz w:val="28"/>
        </w:rPr>
        <w:t xml:space="preserve"> View</w:t>
      </w:r>
      <w:bookmarkEnd w:id="124"/>
    </w:p>
    <w:p w:rsidR="00D31EA3" w:rsidRDefault="00DE76F8" w:rsidP="00D31EA3">
      <w:pPr>
        <w:keepNext/>
        <w:jc w:val="center"/>
      </w:pPr>
      <w:r>
        <w:rPr>
          <w:noProof/>
          <w:lang w:eastAsia="en-US"/>
        </w:rPr>
        <w:drawing>
          <wp:inline distT="0" distB="0" distL="0" distR="0">
            <wp:extent cx="2876550" cy="2375208"/>
            <wp:effectExtent l="0" t="0" r="0" b="0"/>
            <wp:docPr id="68" name="Picture 67" descr="BtSet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SetUseCase.png"/>
                    <pic:cNvPicPr/>
                  </pic:nvPicPr>
                  <pic:blipFill>
                    <a:blip r:embed="rId34"/>
                    <a:stretch>
                      <a:fillRect/>
                    </a:stretch>
                  </pic:blipFill>
                  <pic:spPr>
                    <a:xfrm>
                      <a:off x="0" y="0"/>
                      <a:ext cx="2876550" cy="2375208"/>
                    </a:xfrm>
                    <a:prstGeom prst="rect">
                      <a:avLst/>
                    </a:prstGeom>
                  </pic:spPr>
                </pic:pic>
              </a:graphicData>
            </a:graphic>
          </wp:inline>
        </w:drawing>
      </w:r>
    </w:p>
    <w:p w:rsidR="003F5A61" w:rsidRPr="0035709E" w:rsidRDefault="00C77FF4" w:rsidP="00C77FF4">
      <w:pPr>
        <w:pStyle w:val="Caption"/>
        <w:jc w:val="center"/>
      </w:pPr>
      <w:bookmarkStart w:id="125" w:name="_Toc216648909"/>
      <w:r>
        <w:t xml:space="preserve">Figure </w:t>
      </w:r>
      <w:r w:rsidR="0003120E">
        <w:fldChar w:fldCharType="begin"/>
      </w:r>
      <w:r>
        <w:instrText xml:space="preserve"> SEQ Figure \* ARABIC </w:instrText>
      </w:r>
      <w:r w:rsidR="0003120E">
        <w:fldChar w:fldCharType="separate"/>
      </w:r>
      <w:proofErr w:type="gramStart"/>
      <w:r w:rsidR="00495DFE">
        <w:rPr>
          <w:noProof/>
        </w:rPr>
        <w:t>22</w:t>
      </w:r>
      <w:r w:rsidR="0003120E">
        <w:fldChar w:fldCharType="end"/>
      </w:r>
      <w:r>
        <w:t xml:space="preserve"> </w:t>
      </w:r>
      <w:r w:rsidR="00004A2A">
        <w:t>Use Case Diagram</w:t>
      </w:r>
      <w:proofErr w:type="gramEnd"/>
      <w:r w:rsidR="00004A2A">
        <w:t>: Bluetooth Settings</w:t>
      </w:r>
      <w:r w:rsidR="00D31EA3">
        <w:t xml:space="preserve"> View</w:t>
      </w:r>
      <w:bookmarkEnd w:id="125"/>
    </w:p>
    <w:p w:rsidR="003F5A61" w:rsidRPr="00473C7D" w:rsidRDefault="00DD4E85" w:rsidP="00473C7D">
      <w:pPr>
        <w:pStyle w:val="Heading5"/>
        <w:rPr>
          <w:rFonts w:ascii="Times New Roman" w:hAnsi="Times New Roman"/>
          <w:sz w:val="28"/>
        </w:rPr>
      </w:pPr>
      <w:bookmarkStart w:id="126" w:name="_Toc216679835"/>
      <w:r w:rsidRPr="00473C7D">
        <w:rPr>
          <w:rFonts w:ascii="Times New Roman" w:hAnsi="Times New Roman"/>
          <w:sz w:val="28"/>
        </w:rPr>
        <w:t>3.2</w:t>
      </w:r>
      <w:r w:rsidR="00ED570F" w:rsidRPr="00473C7D">
        <w:rPr>
          <w:rFonts w:ascii="Times New Roman" w:hAnsi="Times New Roman"/>
          <w:sz w:val="28"/>
        </w:rPr>
        <w:t>.1.4.1.1</w:t>
      </w:r>
      <w:r w:rsidR="003F5A61" w:rsidRPr="00473C7D">
        <w:rPr>
          <w:rFonts w:ascii="Times New Roman" w:hAnsi="Times New Roman"/>
          <w:sz w:val="28"/>
        </w:rPr>
        <w:t xml:space="preserve"> Activity Diagram: </w:t>
      </w:r>
      <w:r w:rsidR="00DE76F8">
        <w:rPr>
          <w:rFonts w:ascii="Times New Roman" w:hAnsi="Times New Roman"/>
          <w:sz w:val="28"/>
        </w:rPr>
        <w:t>Select Device</w:t>
      </w:r>
      <w:bookmarkEnd w:id="126"/>
    </w:p>
    <w:p w:rsidR="00D31EA3" w:rsidRDefault="00C64700" w:rsidP="00D31EA3">
      <w:pPr>
        <w:keepNext/>
        <w:jc w:val="center"/>
      </w:pPr>
      <w:r>
        <w:rPr>
          <w:noProof/>
          <w:lang w:eastAsia="en-US"/>
        </w:rPr>
        <w:drawing>
          <wp:inline distT="0" distB="0" distL="0" distR="0">
            <wp:extent cx="2524125" cy="2971438"/>
            <wp:effectExtent l="0" t="0" r="0" b="0"/>
            <wp:docPr id="69" name="Picture 68" descr="selectDeviceAct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DeviceActivity.png"/>
                    <pic:cNvPicPr/>
                  </pic:nvPicPr>
                  <pic:blipFill>
                    <a:blip r:embed="rId35"/>
                    <a:stretch>
                      <a:fillRect/>
                    </a:stretch>
                  </pic:blipFill>
                  <pic:spPr>
                    <a:xfrm>
                      <a:off x="0" y="0"/>
                      <a:ext cx="2524125" cy="2971438"/>
                    </a:xfrm>
                    <a:prstGeom prst="rect">
                      <a:avLst/>
                    </a:prstGeom>
                  </pic:spPr>
                </pic:pic>
              </a:graphicData>
            </a:graphic>
          </wp:inline>
        </w:drawing>
      </w:r>
    </w:p>
    <w:p w:rsidR="003F5A61" w:rsidRPr="001D613E" w:rsidRDefault="00C77FF4" w:rsidP="00C77FF4">
      <w:pPr>
        <w:pStyle w:val="Caption"/>
        <w:jc w:val="center"/>
      </w:pPr>
      <w:bookmarkStart w:id="127" w:name="_Toc216648910"/>
      <w:r>
        <w:t xml:space="preserve">Figure </w:t>
      </w:r>
      <w:fldSimple w:instr=" SEQ Figure \* ARABIC ">
        <w:r w:rsidR="00495DFE">
          <w:rPr>
            <w:noProof/>
          </w:rPr>
          <w:t>23</w:t>
        </w:r>
      </w:fldSimple>
      <w:r>
        <w:t xml:space="preserve"> </w:t>
      </w:r>
      <w:r w:rsidR="00D31EA3">
        <w:t xml:space="preserve">Activity Diagram: </w:t>
      </w:r>
      <w:r w:rsidR="00DE76F8">
        <w:t>Select Device</w:t>
      </w:r>
      <w:bookmarkEnd w:id="127"/>
    </w:p>
    <w:p w:rsidR="003F5A61" w:rsidRPr="00473C7D" w:rsidRDefault="00DD4E85" w:rsidP="00473C7D">
      <w:pPr>
        <w:pStyle w:val="Heading5"/>
        <w:rPr>
          <w:rFonts w:ascii="Times New Roman" w:hAnsi="Times New Roman"/>
          <w:sz w:val="28"/>
        </w:rPr>
      </w:pPr>
      <w:bookmarkStart w:id="128" w:name="_Toc216679836"/>
      <w:r w:rsidRPr="00473C7D">
        <w:rPr>
          <w:rFonts w:ascii="Times New Roman" w:hAnsi="Times New Roman"/>
          <w:sz w:val="28"/>
        </w:rPr>
        <w:lastRenderedPageBreak/>
        <w:t>3.2</w:t>
      </w:r>
      <w:r w:rsidR="00ED570F" w:rsidRPr="00473C7D">
        <w:rPr>
          <w:rFonts w:ascii="Times New Roman" w:hAnsi="Times New Roman"/>
          <w:sz w:val="28"/>
        </w:rPr>
        <w:t>.1.4.1.1.1</w:t>
      </w:r>
      <w:r w:rsidR="003F5A61" w:rsidRPr="00473C7D">
        <w:rPr>
          <w:rFonts w:ascii="Times New Roman" w:hAnsi="Times New Roman"/>
          <w:sz w:val="28"/>
        </w:rPr>
        <w:t xml:space="preserve"> </w:t>
      </w:r>
      <w:r w:rsidR="00C64700">
        <w:rPr>
          <w:rFonts w:ascii="Times New Roman" w:hAnsi="Times New Roman"/>
          <w:sz w:val="28"/>
        </w:rPr>
        <w:t>Select Device</w:t>
      </w:r>
      <w:r w:rsidR="003F5A61" w:rsidRPr="00473C7D">
        <w:rPr>
          <w:rFonts w:ascii="Times New Roman" w:hAnsi="Times New Roman"/>
          <w:sz w:val="28"/>
        </w:rPr>
        <w:t xml:space="preserve"> Specification</w:t>
      </w:r>
      <w:bookmarkEnd w:id="128"/>
    </w:p>
    <w:p w:rsidR="003F5A61" w:rsidRPr="00C91517" w:rsidRDefault="003F5A61" w:rsidP="003F5A61"/>
    <w:tbl>
      <w:tblPr>
        <w:tblW w:w="5346" w:type="pct"/>
        <w:tblBorders>
          <w:top w:val="single" w:sz="12" w:space="0" w:color="auto"/>
          <w:bottom w:val="single" w:sz="12" w:space="0" w:color="auto"/>
          <w:insideH w:val="single" w:sz="4" w:space="0" w:color="auto"/>
        </w:tblBorders>
        <w:tblLook w:val="01E0"/>
      </w:tblPr>
      <w:tblGrid>
        <w:gridCol w:w="2263"/>
        <w:gridCol w:w="7206"/>
      </w:tblGrid>
      <w:tr w:rsidR="003F5A61">
        <w:tc>
          <w:tcPr>
            <w:tcW w:w="1195" w:type="pct"/>
          </w:tcPr>
          <w:p w:rsidR="003F5A61" w:rsidRPr="00A21B72" w:rsidRDefault="003F5A61" w:rsidP="003F5A61">
            <w:pPr>
              <w:rPr>
                <w:i/>
              </w:rPr>
            </w:pPr>
            <w:r w:rsidRPr="00A21B72">
              <w:rPr>
                <w:i/>
              </w:rPr>
              <w:t>Use case name</w:t>
            </w:r>
          </w:p>
        </w:tc>
        <w:tc>
          <w:tcPr>
            <w:tcW w:w="3805" w:type="pct"/>
          </w:tcPr>
          <w:p w:rsidR="003F5A61" w:rsidRDefault="00DE76F8" w:rsidP="00DE76F8">
            <w:r>
              <w:t>Select Device</w:t>
            </w:r>
          </w:p>
        </w:tc>
      </w:tr>
      <w:tr w:rsidR="003F5A61">
        <w:tc>
          <w:tcPr>
            <w:tcW w:w="1195" w:type="pct"/>
          </w:tcPr>
          <w:p w:rsidR="003F5A61" w:rsidRPr="00A21B72" w:rsidRDefault="003F5A61" w:rsidP="003F5A61">
            <w:pPr>
              <w:rPr>
                <w:i/>
              </w:rPr>
            </w:pPr>
            <w:r>
              <w:rPr>
                <w:i/>
              </w:rPr>
              <w:t>Priority</w:t>
            </w:r>
          </w:p>
        </w:tc>
        <w:tc>
          <w:tcPr>
            <w:tcW w:w="3805" w:type="pct"/>
          </w:tcPr>
          <w:p w:rsidR="003F5A61" w:rsidRDefault="003F5A61" w:rsidP="003F5A61">
            <w:r>
              <w:t>Essential</w:t>
            </w:r>
          </w:p>
        </w:tc>
      </w:tr>
      <w:tr w:rsidR="003F5A61">
        <w:tc>
          <w:tcPr>
            <w:tcW w:w="1195" w:type="pct"/>
          </w:tcPr>
          <w:p w:rsidR="003F5A61" w:rsidRPr="00A21B72" w:rsidRDefault="003F5A61" w:rsidP="003F5A61">
            <w:pPr>
              <w:rPr>
                <w:i/>
              </w:rPr>
            </w:pPr>
            <w:r w:rsidRPr="00A21B72">
              <w:rPr>
                <w:i/>
              </w:rPr>
              <w:t>Participating actors</w:t>
            </w:r>
          </w:p>
        </w:tc>
        <w:tc>
          <w:tcPr>
            <w:tcW w:w="3805" w:type="pct"/>
          </w:tcPr>
          <w:p w:rsidR="003F5A61" w:rsidRDefault="003F5A61" w:rsidP="00DE76F8">
            <w:r>
              <w:t xml:space="preserve">Initiated by </w:t>
            </w:r>
            <w:r w:rsidR="0057031F">
              <w:t>User</w:t>
            </w:r>
          </w:p>
        </w:tc>
      </w:tr>
      <w:tr w:rsidR="003F5A61">
        <w:tc>
          <w:tcPr>
            <w:tcW w:w="1195" w:type="pct"/>
          </w:tcPr>
          <w:p w:rsidR="003F5A61" w:rsidRPr="00A21B72" w:rsidRDefault="003F5A61" w:rsidP="003F5A61">
            <w:pPr>
              <w:rPr>
                <w:i/>
              </w:rPr>
            </w:pPr>
            <w:r>
              <w:rPr>
                <w:i/>
              </w:rPr>
              <w:t>System interface</w:t>
            </w:r>
          </w:p>
        </w:tc>
        <w:tc>
          <w:tcPr>
            <w:tcW w:w="3805" w:type="pct"/>
          </w:tcPr>
          <w:p w:rsidR="003F5A61" w:rsidRDefault="0057031F" w:rsidP="003F5A61">
            <w:r>
              <w:t>Cell Phone, Bluetooth Device</w:t>
            </w:r>
          </w:p>
        </w:tc>
      </w:tr>
      <w:tr w:rsidR="003F5A61">
        <w:tc>
          <w:tcPr>
            <w:tcW w:w="1195" w:type="pct"/>
          </w:tcPr>
          <w:p w:rsidR="003F5A61" w:rsidRPr="00A21B72" w:rsidRDefault="003F5A61" w:rsidP="003F5A61">
            <w:pPr>
              <w:rPr>
                <w:i/>
              </w:rPr>
            </w:pPr>
            <w:r>
              <w:rPr>
                <w:i/>
              </w:rPr>
              <w:t>Entry</w:t>
            </w:r>
          </w:p>
        </w:tc>
        <w:tc>
          <w:tcPr>
            <w:tcW w:w="3805" w:type="pct"/>
          </w:tcPr>
          <w:p w:rsidR="003F5A61" w:rsidRDefault="0057031F" w:rsidP="003F5A61">
            <w:pPr>
              <w:numPr>
                <w:ilvl w:val="0"/>
                <w:numId w:val="37"/>
              </w:numPr>
              <w:suppressAutoHyphens w:val="0"/>
            </w:pPr>
            <w:proofErr w:type="spellStart"/>
            <w:r>
              <w:t>btDevice</w:t>
            </w:r>
            <w:proofErr w:type="spellEnd"/>
            <w:r>
              <w:t xml:space="preserve"> Button</w:t>
            </w:r>
          </w:p>
        </w:tc>
      </w:tr>
      <w:tr w:rsidR="003F5A61">
        <w:tc>
          <w:tcPr>
            <w:tcW w:w="1195" w:type="pct"/>
          </w:tcPr>
          <w:p w:rsidR="003F5A61" w:rsidRPr="00A21B72" w:rsidRDefault="003F5A61" w:rsidP="003F5A61">
            <w:pPr>
              <w:rPr>
                <w:i/>
              </w:rPr>
            </w:pPr>
            <w:r w:rsidRPr="00A21B72">
              <w:rPr>
                <w:i/>
              </w:rPr>
              <w:t>Entry condition</w:t>
            </w:r>
          </w:p>
        </w:tc>
        <w:tc>
          <w:tcPr>
            <w:tcW w:w="3805" w:type="pct"/>
          </w:tcPr>
          <w:p w:rsidR="003F5A61" w:rsidRDefault="003F5A61" w:rsidP="003F5A61">
            <w:pPr>
              <w:numPr>
                <w:ilvl w:val="0"/>
                <w:numId w:val="39"/>
              </w:numPr>
              <w:suppressAutoHyphens w:val="0"/>
            </w:pPr>
            <w:r>
              <w:t>Current display in “</w:t>
            </w:r>
            <w:r w:rsidR="0057031F">
              <w:t>Bluetooth Settings</w:t>
            </w:r>
            <w:r>
              <w:t>”.</w:t>
            </w:r>
          </w:p>
          <w:p w:rsidR="003F5A61" w:rsidRDefault="0057031F" w:rsidP="0057031F">
            <w:pPr>
              <w:numPr>
                <w:ilvl w:val="0"/>
                <w:numId w:val="39"/>
              </w:numPr>
              <w:suppressAutoHyphens w:val="0"/>
            </w:pPr>
            <w:r>
              <w:t>Bluetooth Device enabled.</w:t>
            </w:r>
          </w:p>
        </w:tc>
      </w:tr>
      <w:tr w:rsidR="003F5A61">
        <w:tc>
          <w:tcPr>
            <w:tcW w:w="1195" w:type="pct"/>
          </w:tcPr>
          <w:p w:rsidR="003F5A61" w:rsidRPr="00A21B72" w:rsidRDefault="003F5A61" w:rsidP="003F5A61">
            <w:pPr>
              <w:rPr>
                <w:i/>
              </w:rPr>
            </w:pPr>
            <w:r w:rsidRPr="00A21B72">
              <w:rPr>
                <w:i/>
              </w:rPr>
              <w:t>Flow of events</w:t>
            </w:r>
          </w:p>
        </w:tc>
        <w:tc>
          <w:tcPr>
            <w:tcW w:w="3805" w:type="pct"/>
          </w:tcPr>
          <w:p w:rsidR="003F5A61" w:rsidRDefault="0057031F" w:rsidP="003F5A61">
            <w:pPr>
              <w:numPr>
                <w:ilvl w:val="0"/>
                <w:numId w:val="41"/>
              </w:numPr>
              <w:suppressAutoHyphens w:val="0"/>
            </w:pPr>
            <w:r>
              <w:t>Query Bluetooth for a list of nearby devices.</w:t>
            </w:r>
          </w:p>
          <w:p w:rsidR="003F5A61" w:rsidRDefault="0057031F" w:rsidP="003F5A61">
            <w:pPr>
              <w:numPr>
                <w:ilvl w:val="0"/>
                <w:numId w:val="41"/>
              </w:numPr>
              <w:suppressAutoHyphens w:val="0"/>
            </w:pPr>
            <w:r>
              <w:t>Display available devices.</w:t>
            </w:r>
          </w:p>
          <w:p w:rsidR="0057031F" w:rsidRDefault="0057031F" w:rsidP="003F5A61">
            <w:pPr>
              <w:numPr>
                <w:ilvl w:val="0"/>
                <w:numId w:val="41"/>
              </w:numPr>
              <w:suppressAutoHyphens w:val="0"/>
            </w:pPr>
            <w:r>
              <w:t>Connect to selected device</w:t>
            </w:r>
          </w:p>
        </w:tc>
      </w:tr>
      <w:tr w:rsidR="003F5A61">
        <w:tc>
          <w:tcPr>
            <w:tcW w:w="1195" w:type="pct"/>
          </w:tcPr>
          <w:p w:rsidR="003F5A61" w:rsidRPr="00A21B72" w:rsidRDefault="003F5A61" w:rsidP="003F5A61">
            <w:pPr>
              <w:rPr>
                <w:i/>
              </w:rPr>
            </w:pPr>
            <w:r>
              <w:rPr>
                <w:i/>
              </w:rPr>
              <w:t>Exit</w:t>
            </w:r>
          </w:p>
        </w:tc>
        <w:tc>
          <w:tcPr>
            <w:tcW w:w="3805" w:type="pct"/>
          </w:tcPr>
          <w:p w:rsidR="003F5A61" w:rsidRDefault="003F5A61" w:rsidP="0057031F">
            <w:pPr>
              <w:suppressAutoHyphens w:val="0"/>
              <w:ind w:left="720"/>
            </w:pPr>
          </w:p>
        </w:tc>
      </w:tr>
      <w:tr w:rsidR="003F5A61">
        <w:tc>
          <w:tcPr>
            <w:tcW w:w="1195" w:type="pct"/>
          </w:tcPr>
          <w:p w:rsidR="003F5A61" w:rsidRPr="00A21B72" w:rsidRDefault="003F5A61" w:rsidP="003F5A61">
            <w:pPr>
              <w:rPr>
                <w:i/>
              </w:rPr>
            </w:pPr>
            <w:r w:rsidRPr="00A21B72">
              <w:rPr>
                <w:i/>
              </w:rPr>
              <w:t>Exit condition</w:t>
            </w:r>
          </w:p>
        </w:tc>
        <w:tc>
          <w:tcPr>
            <w:tcW w:w="3805" w:type="pct"/>
          </w:tcPr>
          <w:p w:rsidR="003F5A61" w:rsidRDefault="0057031F" w:rsidP="003F5A61">
            <w:r>
              <w:t>1.Connected</w:t>
            </w:r>
          </w:p>
        </w:tc>
      </w:tr>
      <w:tr w:rsidR="003F5A61">
        <w:tc>
          <w:tcPr>
            <w:tcW w:w="1195" w:type="pct"/>
          </w:tcPr>
          <w:p w:rsidR="003F5A61" w:rsidRDefault="003F5A61" w:rsidP="003F5A61">
            <w:pPr>
              <w:rPr>
                <w:i/>
              </w:rPr>
            </w:pPr>
            <w:r>
              <w:rPr>
                <w:i/>
              </w:rPr>
              <w:t>Exceptions</w:t>
            </w:r>
          </w:p>
        </w:tc>
        <w:tc>
          <w:tcPr>
            <w:tcW w:w="3805" w:type="pct"/>
          </w:tcPr>
          <w:p w:rsidR="003F5A61" w:rsidRDefault="0057031F" w:rsidP="003F5A61">
            <w:pPr>
              <w:numPr>
                <w:ilvl w:val="0"/>
                <w:numId w:val="40"/>
              </w:numPr>
              <w:suppressAutoHyphens w:val="0"/>
            </w:pPr>
            <w:r>
              <w:t>No signal reception</w:t>
            </w:r>
          </w:p>
          <w:p w:rsidR="0057031F" w:rsidRDefault="0057031F" w:rsidP="003F5A61">
            <w:pPr>
              <w:numPr>
                <w:ilvl w:val="0"/>
                <w:numId w:val="40"/>
              </w:numPr>
              <w:suppressAutoHyphens w:val="0"/>
            </w:pPr>
            <w:r>
              <w:t>No device found</w:t>
            </w:r>
          </w:p>
        </w:tc>
      </w:tr>
      <w:tr w:rsidR="003F5A61">
        <w:tc>
          <w:tcPr>
            <w:tcW w:w="1195" w:type="pct"/>
          </w:tcPr>
          <w:p w:rsidR="003F5A61" w:rsidRPr="00A21B72" w:rsidRDefault="003F5A61" w:rsidP="003F5A61">
            <w:pPr>
              <w:rPr>
                <w:i/>
              </w:rPr>
            </w:pPr>
            <w:r>
              <w:rPr>
                <w:i/>
              </w:rPr>
              <w:t>Special requirements</w:t>
            </w:r>
          </w:p>
        </w:tc>
        <w:tc>
          <w:tcPr>
            <w:tcW w:w="3805" w:type="pct"/>
          </w:tcPr>
          <w:p w:rsidR="003F5A61" w:rsidRDefault="003F5A61" w:rsidP="0057031F">
            <w:pPr>
              <w:suppressAutoHyphens w:val="0"/>
              <w:ind w:left="720"/>
            </w:pPr>
          </w:p>
        </w:tc>
      </w:tr>
    </w:tbl>
    <w:p w:rsidR="003F5A61" w:rsidRDefault="003F5A61" w:rsidP="003F5A61"/>
    <w:p w:rsidR="00C64700" w:rsidRPr="00473C7D" w:rsidRDefault="00C64700" w:rsidP="00C64700">
      <w:pPr>
        <w:pStyle w:val="Heading5"/>
        <w:rPr>
          <w:rFonts w:ascii="Times New Roman" w:hAnsi="Times New Roman"/>
          <w:sz w:val="28"/>
        </w:rPr>
      </w:pPr>
      <w:bookmarkStart w:id="129" w:name="_Toc216679837"/>
      <w:r w:rsidRPr="00473C7D">
        <w:rPr>
          <w:rFonts w:ascii="Times New Roman" w:hAnsi="Times New Roman"/>
          <w:sz w:val="28"/>
        </w:rPr>
        <w:t>3.2.1.</w:t>
      </w:r>
      <w:r>
        <w:rPr>
          <w:rFonts w:ascii="Times New Roman" w:hAnsi="Times New Roman"/>
          <w:sz w:val="28"/>
        </w:rPr>
        <w:t>5</w:t>
      </w:r>
      <w:r w:rsidRPr="00473C7D">
        <w:rPr>
          <w:rFonts w:ascii="Times New Roman" w:hAnsi="Times New Roman"/>
          <w:sz w:val="28"/>
        </w:rPr>
        <w:t xml:space="preserve">. </w:t>
      </w:r>
      <w:r>
        <w:rPr>
          <w:rFonts w:ascii="Times New Roman" w:hAnsi="Times New Roman"/>
          <w:sz w:val="28"/>
        </w:rPr>
        <w:t>Baseline Parameters Settings</w:t>
      </w:r>
      <w:r w:rsidRPr="00473C7D">
        <w:rPr>
          <w:rFonts w:ascii="Times New Roman" w:hAnsi="Times New Roman"/>
          <w:sz w:val="28"/>
        </w:rPr>
        <w:t xml:space="preserve"> View</w:t>
      </w:r>
      <w:bookmarkEnd w:id="129"/>
    </w:p>
    <w:p w:rsidR="00C64700" w:rsidRPr="00473C7D" w:rsidRDefault="00C64700" w:rsidP="00C64700">
      <w:pPr>
        <w:ind w:left="720" w:firstLine="720"/>
        <w:jc w:val="both"/>
      </w:pPr>
      <w:r w:rsidRPr="00473C7D">
        <w:t>The use case diagram for the “</w:t>
      </w:r>
      <w:r>
        <w:t>Baseline Parameters Views</w:t>
      </w:r>
      <w:r w:rsidRPr="00473C7D">
        <w:t xml:space="preserve">” will focus on describing the interaction between the </w:t>
      </w:r>
      <w:r>
        <w:t>e</w:t>
      </w:r>
      <w:r w:rsidRPr="00473C7D">
        <w:t>nd-user</w:t>
      </w:r>
      <w:r>
        <w:t xml:space="preserve"> </w:t>
      </w:r>
      <w:r w:rsidRPr="00473C7D">
        <w:t>and the “</w:t>
      </w:r>
      <w:r>
        <w:t>System” for setting the threshold parameters for the ECG analysis</w:t>
      </w:r>
      <w:r w:rsidRPr="00473C7D">
        <w:t>.</w:t>
      </w:r>
    </w:p>
    <w:p w:rsidR="00C64700" w:rsidRPr="00473C7D" w:rsidRDefault="00C64700" w:rsidP="00C64700">
      <w:pPr>
        <w:pStyle w:val="Heading5"/>
        <w:rPr>
          <w:rFonts w:ascii="Times New Roman" w:hAnsi="Times New Roman"/>
          <w:sz w:val="28"/>
        </w:rPr>
      </w:pPr>
      <w:bookmarkStart w:id="130" w:name="_Toc216679838"/>
      <w:r w:rsidRPr="00473C7D">
        <w:rPr>
          <w:rFonts w:ascii="Times New Roman" w:hAnsi="Times New Roman"/>
          <w:sz w:val="28"/>
        </w:rPr>
        <w:lastRenderedPageBreak/>
        <w:t>3.2</w:t>
      </w:r>
      <w:r>
        <w:rPr>
          <w:rFonts w:ascii="Times New Roman" w:hAnsi="Times New Roman"/>
          <w:sz w:val="28"/>
        </w:rPr>
        <w:t>.1.5</w:t>
      </w:r>
      <w:r w:rsidRPr="00473C7D">
        <w:rPr>
          <w:rFonts w:ascii="Times New Roman" w:hAnsi="Times New Roman"/>
          <w:sz w:val="28"/>
        </w:rPr>
        <w:t xml:space="preserve">.1 Use Case: </w:t>
      </w:r>
      <w:r>
        <w:rPr>
          <w:rFonts w:ascii="Times New Roman" w:hAnsi="Times New Roman"/>
          <w:sz w:val="28"/>
        </w:rPr>
        <w:t>Baseline Parameters</w:t>
      </w:r>
      <w:r w:rsidRPr="00473C7D">
        <w:rPr>
          <w:rFonts w:ascii="Times New Roman" w:hAnsi="Times New Roman"/>
          <w:sz w:val="28"/>
        </w:rPr>
        <w:t xml:space="preserve"> View</w:t>
      </w:r>
      <w:bookmarkEnd w:id="130"/>
    </w:p>
    <w:p w:rsidR="00C64700" w:rsidRDefault="00B953A4" w:rsidP="00C64700">
      <w:pPr>
        <w:keepNext/>
        <w:jc w:val="center"/>
      </w:pPr>
      <w:r>
        <w:rPr>
          <w:noProof/>
          <w:lang w:eastAsia="en-US"/>
        </w:rPr>
        <w:drawing>
          <wp:inline distT="0" distB="0" distL="0" distR="0">
            <wp:extent cx="2981325" cy="2599480"/>
            <wp:effectExtent l="0" t="0" r="0" b="0"/>
            <wp:docPr id="72" name="Picture 71" descr="BaselineParam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lineParamUseCase.png"/>
                    <pic:cNvPicPr/>
                  </pic:nvPicPr>
                  <pic:blipFill>
                    <a:blip r:embed="rId36"/>
                    <a:stretch>
                      <a:fillRect/>
                    </a:stretch>
                  </pic:blipFill>
                  <pic:spPr>
                    <a:xfrm>
                      <a:off x="0" y="0"/>
                      <a:ext cx="2981325" cy="2599480"/>
                    </a:xfrm>
                    <a:prstGeom prst="rect">
                      <a:avLst/>
                    </a:prstGeom>
                  </pic:spPr>
                </pic:pic>
              </a:graphicData>
            </a:graphic>
          </wp:inline>
        </w:drawing>
      </w:r>
    </w:p>
    <w:p w:rsidR="00C64700" w:rsidRPr="0035709E" w:rsidRDefault="00495DFE" w:rsidP="00495DFE">
      <w:pPr>
        <w:pStyle w:val="Caption"/>
        <w:jc w:val="center"/>
      </w:pPr>
      <w:bookmarkStart w:id="131" w:name="_Toc216648911"/>
      <w:r>
        <w:t xml:space="preserve">Figure </w:t>
      </w:r>
      <w:r w:rsidR="0003120E">
        <w:fldChar w:fldCharType="begin"/>
      </w:r>
      <w:r>
        <w:instrText xml:space="preserve"> SEQ Figure \* ARABIC </w:instrText>
      </w:r>
      <w:r w:rsidR="0003120E">
        <w:fldChar w:fldCharType="separate"/>
      </w:r>
      <w:proofErr w:type="gramStart"/>
      <w:r>
        <w:rPr>
          <w:noProof/>
        </w:rPr>
        <w:t>24</w:t>
      </w:r>
      <w:r w:rsidR="0003120E">
        <w:fldChar w:fldCharType="end"/>
      </w:r>
      <w:r>
        <w:t xml:space="preserve"> </w:t>
      </w:r>
      <w:r w:rsidR="00C64700">
        <w:t>Use Case Diagram</w:t>
      </w:r>
      <w:proofErr w:type="gramEnd"/>
      <w:r w:rsidR="00C64700">
        <w:t>: Baseline Parameters View</w:t>
      </w:r>
      <w:bookmarkEnd w:id="131"/>
    </w:p>
    <w:p w:rsidR="00C64700" w:rsidRPr="00473C7D" w:rsidRDefault="00C64700" w:rsidP="00C64700">
      <w:pPr>
        <w:pStyle w:val="Heading5"/>
        <w:rPr>
          <w:rFonts w:ascii="Times New Roman" w:hAnsi="Times New Roman"/>
          <w:sz w:val="28"/>
        </w:rPr>
      </w:pPr>
      <w:bookmarkStart w:id="132" w:name="_Toc216679839"/>
      <w:r w:rsidRPr="00473C7D">
        <w:rPr>
          <w:rFonts w:ascii="Times New Roman" w:hAnsi="Times New Roman"/>
          <w:sz w:val="28"/>
        </w:rPr>
        <w:t>3.2</w:t>
      </w:r>
      <w:r w:rsidR="00B953A4">
        <w:rPr>
          <w:rFonts w:ascii="Times New Roman" w:hAnsi="Times New Roman"/>
          <w:sz w:val="28"/>
        </w:rPr>
        <w:t>.1.5</w:t>
      </w:r>
      <w:r w:rsidRPr="00473C7D">
        <w:rPr>
          <w:rFonts w:ascii="Times New Roman" w:hAnsi="Times New Roman"/>
          <w:sz w:val="28"/>
        </w:rPr>
        <w:t xml:space="preserve">.1.1 Activity Diagram: </w:t>
      </w:r>
      <w:r w:rsidR="00B953A4">
        <w:rPr>
          <w:rFonts w:ascii="Times New Roman" w:hAnsi="Times New Roman"/>
          <w:sz w:val="28"/>
        </w:rPr>
        <w:t>Save Parameters</w:t>
      </w:r>
      <w:bookmarkEnd w:id="132"/>
    </w:p>
    <w:p w:rsidR="00C64700" w:rsidRDefault="00A80D0E" w:rsidP="00C64700">
      <w:pPr>
        <w:keepNext/>
        <w:jc w:val="center"/>
      </w:pPr>
      <w:r>
        <w:rPr>
          <w:noProof/>
          <w:lang w:eastAsia="en-US"/>
        </w:rPr>
        <w:drawing>
          <wp:inline distT="0" distB="0" distL="0" distR="0">
            <wp:extent cx="2286000" cy="2806574"/>
            <wp:effectExtent l="0" t="0" r="0" b="0"/>
            <wp:docPr id="73" name="Picture 72" descr="saveParamsAct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veParamsActivity.png"/>
                    <pic:cNvPicPr/>
                  </pic:nvPicPr>
                  <pic:blipFill>
                    <a:blip r:embed="rId37"/>
                    <a:stretch>
                      <a:fillRect/>
                    </a:stretch>
                  </pic:blipFill>
                  <pic:spPr>
                    <a:xfrm>
                      <a:off x="0" y="0"/>
                      <a:ext cx="2286000" cy="2806574"/>
                    </a:xfrm>
                    <a:prstGeom prst="rect">
                      <a:avLst/>
                    </a:prstGeom>
                  </pic:spPr>
                </pic:pic>
              </a:graphicData>
            </a:graphic>
          </wp:inline>
        </w:drawing>
      </w:r>
    </w:p>
    <w:p w:rsidR="00C64700" w:rsidRPr="001D613E" w:rsidRDefault="00495DFE" w:rsidP="00495DFE">
      <w:pPr>
        <w:pStyle w:val="Caption"/>
        <w:jc w:val="center"/>
      </w:pPr>
      <w:bookmarkStart w:id="133" w:name="_Toc216648912"/>
      <w:r>
        <w:t xml:space="preserve">Figure </w:t>
      </w:r>
      <w:fldSimple w:instr=" SEQ Figure \* ARABIC ">
        <w:r>
          <w:rPr>
            <w:noProof/>
          </w:rPr>
          <w:t>25</w:t>
        </w:r>
      </w:fldSimple>
      <w:r>
        <w:t xml:space="preserve"> </w:t>
      </w:r>
      <w:r w:rsidR="00C64700">
        <w:t xml:space="preserve">Activity Diagram: </w:t>
      </w:r>
      <w:r w:rsidR="00B953A4">
        <w:t>Save Parameters</w:t>
      </w:r>
      <w:bookmarkEnd w:id="133"/>
    </w:p>
    <w:p w:rsidR="00C64700" w:rsidRPr="00473C7D" w:rsidRDefault="00C64700" w:rsidP="00C64700">
      <w:pPr>
        <w:pStyle w:val="Heading5"/>
        <w:rPr>
          <w:rFonts w:ascii="Times New Roman" w:hAnsi="Times New Roman"/>
          <w:sz w:val="28"/>
        </w:rPr>
      </w:pPr>
      <w:bookmarkStart w:id="134" w:name="_Toc216679840"/>
      <w:r w:rsidRPr="00473C7D">
        <w:rPr>
          <w:rFonts w:ascii="Times New Roman" w:hAnsi="Times New Roman"/>
          <w:sz w:val="28"/>
        </w:rPr>
        <w:lastRenderedPageBreak/>
        <w:t>3.2</w:t>
      </w:r>
      <w:r w:rsidR="00B953A4">
        <w:rPr>
          <w:rFonts w:ascii="Times New Roman" w:hAnsi="Times New Roman"/>
          <w:sz w:val="28"/>
        </w:rPr>
        <w:t>.1.5</w:t>
      </w:r>
      <w:r w:rsidRPr="00473C7D">
        <w:rPr>
          <w:rFonts w:ascii="Times New Roman" w:hAnsi="Times New Roman"/>
          <w:sz w:val="28"/>
        </w:rPr>
        <w:t xml:space="preserve">.1.1.1 </w:t>
      </w:r>
      <w:r w:rsidR="00B953A4">
        <w:rPr>
          <w:rFonts w:ascii="Times New Roman" w:hAnsi="Times New Roman"/>
          <w:sz w:val="28"/>
        </w:rPr>
        <w:t xml:space="preserve">Save Parameters </w:t>
      </w:r>
      <w:r w:rsidRPr="00473C7D">
        <w:rPr>
          <w:rFonts w:ascii="Times New Roman" w:hAnsi="Times New Roman"/>
          <w:sz w:val="28"/>
        </w:rPr>
        <w:t>Specification</w:t>
      </w:r>
      <w:bookmarkEnd w:id="134"/>
    </w:p>
    <w:p w:rsidR="00C64700" w:rsidRPr="00C91517" w:rsidRDefault="00C64700" w:rsidP="00C64700"/>
    <w:tbl>
      <w:tblPr>
        <w:tblW w:w="5346" w:type="pct"/>
        <w:tblBorders>
          <w:top w:val="single" w:sz="12" w:space="0" w:color="auto"/>
          <w:bottom w:val="single" w:sz="12" w:space="0" w:color="auto"/>
          <w:insideH w:val="single" w:sz="4" w:space="0" w:color="auto"/>
        </w:tblBorders>
        <w:tblLook w:val="01E0"/>
      </w:tblPr>
      <w:tblGrid>
        <w:gridCol w:w="2263"/>
        <w:gridCol w:w="7206"/>
      </w:tblGrid>
      <w:tr w:rsidR="00C64700" w:rsidTr="00BC4545">
        <w:tc>
          <w:tcPr>
            <w:tcW w:w="1195" w:type="pct"/>
          </w:tcPr>
          <w:p w:rsidR="00C64700" w:rsidRPr="00A21B72" w:rsidRDefault="00C64700" w:rsidP="00BC4545">
            <w:pPr>
              <w:rPr>
                <w:i/>
              </w:rPr>
            </w:pPr>
            <w:r w:rsidRPr="00A21B72">
              <w:rPr>
                <w:i/>
              </w:rPr>
              <w:t>Use case name</w:t>
            </w:r>
          </w:p>
        </w:tc>
        <w:tc>
          <w:tcPr>
            <w:tcW w:w="3805" w:type="pct"/>
          </w:tcPr>
          <w:p w:rsidR="00C64700" w:rsidRDefault="00A80D0E" w:rsidP="00BC4545">
            <w:r>
              <w:t>Save Parameters</w:t>
            </w:r>
          </w:p>
        </w:tc>
      </w:tr>
      <w:tr w:rsidR="00C64700" w:rsidTr="00BC4545">
        <w:tc>
          <w:tcPr>
            <w:tcW w:w="1195" w:type="pct"/>
          </w:tcPr>
          <w:p w:rsidR="00C64700" w:rsidRPr="00A21B72" w:rsidRDefault="00C64700" w:rsidP="00BC4545">
            <w:pPr>
              <w:rPr>
                <w:i/>
              </w:rPr>
            </w:pPr>
            <w:r>
              <w:rPr>
                <w:i/>
              </w:rPr>
              <w:t>Priority</w:t>
            </w:r>
          </w:p>
        </w:tc>
        <w:tc>
          <w:tcPr>
            <w:tcW w:w="3805" w:type="pct"/>
          </w:tcPr>
          <w:p w:rsidR="00C64700" w:rsidRDefault="00C64700" w:rsidP="00BC4545">
            <w:r>
              <w:t>Essential</w:t>
            </w:r>
          </w:p>
        </w:tc>
      </w:tr>
      <w:tr w:rsidR="00C64700" w:rsidTr="00BC4545">
        <w:tc>
          <w:tcPr>
            <w:tcW w:w="1195" w:type="pct"/>
          </w:tcPr>
          <w:p w:rsidR="00C64700" w:rsidRPr="00A21B72" w:rsidRDefault="00C64700" w:rsidP="00BC4545">
            <w:pPr>
              <w:rPr>
                <w:i/>
              </w:rPr>
            </w:pPr>
            <w:r w:rsidRPr="00A21B72">
              <w:rPr>
                <w:i/>
              </w:rPr>
              <w:t>Participating actors</w:t>
            </w:r>
          </w:p>
        </w:tc>
        <w:tc>
          <w:tcPr>
            <w:tcW w:w="3805" w:type="pct"/>
          </w:tcPr>
          <w:p w:rsidR="00C64700" w:rsidRDefault="00C64700" w:rsidP="00BC4545">
            <w:r>
              <w:t>Initiated by User</w:t>
            </w:r>
          </w:p>
        </w:tc>
      </w:tr>
      <w:tr w:rsidR="00C64700" w:rsidTr="00BC4545">
        <w:tc>
          <w:tcPr>
            <w:tcW w:w="1195" w:type="pct"/>
          </w:tcPr>
          <w:p w:rsidR="00C64700" w:rsidRPr="00A21B72" w:rsidRDefault="00C64700" w:rsidP="00BC4545">
            <w:pPr>
              <w:rPr>
                <w:i/>
              </w:rPr>
            </w:pPr>
            <w:r>
              <w:rPr>
                <w:i/>
              </w:rPr>
              <w:t>System interface</w:t>
            </w:r>
          </w:p>
        </w:tc>
        <w:tc>
          <w:tcPr>
            <w:tcW w:w="3805" w:type="pct"/>
          </w:tcPr>
          <w:p w:rsidR="00C64700" w:rsidRDefault="00C64700" w:rsidP="00A80D0E">
            <w:r>
              <w:t xml:space="preserve">Cell Phone, </w:t>
            </w:r>
            <w:r w:rsidR="00A80D0E">
              <w:t>Microcontroller</w:t>
            </w:r>
          </w:p>
        </w:tc>
      </w:tr>
      <w:tr w:rsidR="00C64700" w:rsidTr="00BC4545">
        <w:tc>
          <w:tcPr>
            <w:tcW w:w="1195" w:type="pct"/>
          </w:tcPr>
          <w:p w:rsidR="00C64700" w:rsidRPr="00A21B72" w:rsidRDefault="00C64700" w:rsidP="00BC4545">
            <w:pPr>
              <w:rPr>
                <w:i/>
              </w:rPr>
            </w:pPr>
            <w:r>
              <w:rPr>
                <w:i/>
              </w:rPr>
              <w:t>Entry</w:t>
            </w:r>
          </w:p>
        </w:tc>
        <w:tc>
          <w:tcPr>
            <w:tcW w:w="3805" w:type="pct"/>
          </w:tcPr>
          <w:p w:rsidR="00C64700" w:rsidRDefault="00A80D0E" w:rsidP="00BC4545">
            <w:pPr>
              <w:numPr>
                <w:ilvl w:val="0"/>
                <w:numId w:val="37"/>
              </w:numPr>
              <w:suppressAutoHyphens w:val="0"/>
            </w:pPr>
            <w:proofErr w:type="spellStart"/>
            <w:r>
              <w:t>saveParameters</w:t>
            </w:r>
            <w:proofErr w:type="spellEnd"/>
          </w:p>
        </w:tc>
      </w:tr>
      <w:tr w:rsidR="00C64700" w:rsidTr="00BC4545">
        <w:tc>
          <w:tcPr>
            <w:tcW w:w="1195" w:type="pct"/>
          </w:tcPr>
          <w:p w:rsidR="00C64700" w:rsidRPr="00A21B72" w:rsidRDefault="00C64700" w:rsidP="00BC4545">
            <w:pPr>
              <w:rPr>
                <w:i/>
              </w:rPr>
            </w:pPr>
            <w:r w:rsidRPr="00A21B72">
              <w:rPr>
                <w:i/>
              </w:rPr>
              <w:t>Entry condition</w:t>
            </w:r>
          </w:p>
        </w:tc>
        <w:tc>
          <w:tcPr>
            <w:tcW w:w="3805" w:type="pct"/>
          </w:tcPr>
          <w:p w:rsidR="00C64700" w:rsidRDefault="00C64700" w:rsidP="00A80D0E">
            <w:pPr>
              <w:numPr>
                <w:ilvl w:val="0"/>
                <w:numId w:val="39"/>
              </w:numPr>
              <w:suppressAutoHyphens w:val="0"/>
            </w:pPr>
            <w:r>
              <w:t>Current display in “</w:t>
            </w:r>
            <w:r w:rsidR="00A80D0E">
              <w:t>Baseline Parameters</w:t>
            </w:r>
            <w:r>
              <w:t>”.</w:t>
            </w:r>
          </w:p>
        </w:tc>
      </w:tr>
      <w:tr w:rsidR="00C64700" w:rsidTr="00BC4545">
        <w:tc>
          <w:tcPr>
            <w:tcW w:w="1195" w:type="pct"/>
          </w:tcPr>
          <w:p w:rsidR="00C64700" w:rsidRPr="00A21B72" w:rsidRDefault="00C64700" w:rsidP="00BC4545">
            <w:pPr>
              <w:rPr>
                <w:i/>
              </w:rPr>
            </w:pPr>
            <w:r w:rsidRPr="00A21B72">
              <w:rPr>
                <w:i/>
              </w:rPr>
              <w:t>Flow of events</w:t>
            </w:r>
          </w:p>
        </w:tc>
        <w:tc>
          <w:tcPr>
            <w:tcW w:w="3805" w:type="pct"/>
          </w:tcPr>
          <w:p w:rsidR="00A80D0E" w:rsidRDefault="00A80D0E" w:rsidP="00BC4545">
            <w:pPr>
              <w:numPr>
                <w:ilvl w:val="0"/>
                <w:numId w:val="41"/>
              </w:numPr>
              <w:suppressAutoHyphens w:val="0"/>
            </w:pPr>
            <w:r>
              <w:t>Parse Values</w:t>
            </w:r>
          </w:p>
          <w:p w:rsidR="00C64700" w:rsidRDefault="00A80D0E" w:rsidP="00A80D0E">
            <w:pPr>
              <w:numPr>
                <w:ilvl w:val="0"/>
                <w:numId w:val="41"/>
              </w:numPr>
              <w:suppressAutoHyphens w:val="0"/>
            </w:pPr>
            <w:r>
              <w:t>Send data to microcontroller</w:t>
            </w:r>
            <w:r w:rsidR="00C64700">
              <w:t>.</w:t>
            </w:r>
          </w:p>
        </w:tc>
      </w:tr>
      <w:tr w:rsidR="00C64700" w:rsidTr="00BC4545">
        <w:tc>
          <w:tcPr>
            <w:tcW w:w="1195" w:type="pct"/>
          </w:tcPr>
          <w:p w:rsidR="00C64700" w:rsidRPr="00A21B72" w:rsidRDefault="00C64700" w:rsidP="00BC4545">
            <w:pPr>
              <w:rPr>
                <w:i/>
              </w:rPr>
            </w:pPr>
            <w:r>
              <w:rPr>
                <w:i/>
              </w:rPr>
              <w:t>Exit</w:t>
            </w:r>
          </w:p>
        </w:tc>
        <w:tc>
          <w:tcPr>
            <w:tcW w:w="3805" w:type="pct"/>
          </w:tcPr>
          <w:p w:rsidR="00C64700" w:rsidRDefault="00C64700" w:rsidP="00BC4545">
            <w:pPr>
              <w:suppressAutoHyphens w:val="0"/>
              <w:ind w:left="720"/>
            </w:pPr>
          </w:p>
        </w:tc>
      </w:tr>
      <w:tr w:rsidR="00C64700" w:rsidTr="00BC4545">
        <w:tc>
          <w:tcPr>
            <w:tcW w:w="1195" w:type="pct"/>
          </w:tcPr>
          <w:p w:rsidR="00C64700" w:rsidRPr="00A21B72" w:rsidRDefault="00C64700" w:rsidP="00BC4545">
            <w:pPr>
              <w:rPr>
                <w:i/>
              </w:rPr>
            </w:pPr>
            <w:r w:rsidRPr="00A21B72">
              <w:rPr>
                <w:i/>
              </w:rPr>
              <w:t>Exit condition</w:t>
            </w:r>
          </w:p>
        </w:tc>
        <w:tc>
          <w:tcPr>
            <w:tcW w:w="3805" w:type="pct"/>
          </w:tcPr>
          <w:p w:rsidR="00C64700" w:rsidRDefault="00C64700" w:rsidP="00BC4545"/>
        </w:tc>
      </w:tr>
      <w:tr w:rsidR="00C64700" w:rsidTr="00BC4545">
        <w:tc>
          <w:tcPr>
            <w:tcW w:w="1195" w:type="pct"/>
          </w:tcPr>
          <w:p w:rsidR="00C64700" w:rsidRDefault="00C64700" w:rsidP="00BC4545">
            <w:pPr>
              <w:rPr>
                <w:i/>
              </w:rPr>
            </w:pPr>
            <w:r>
              <w:rPr>
                <w:i/>
              </w:rPr>
              <w:t>Exceptions</w:t>
            </w:r>
          </w:p>
        </w:tc>
        <w:tc>
          <w:tcPr>
            <w:tcW w:w="3805" w:type="pct"/>
          </w:tcPr>
          <w:p w:rsidR="00C64700" w:rsidRDefault="00A80D0E" w:rsidP="00A80D0E">
            <w:pPr>
              <w:suppressAutoHyphens w:val="0"/>
              <w:ind w:left="720"/>
            </w:pPr>
            <w:r>
              <w:t>No Bluetooth connection</w:t>
            </w:r>
          </w:p>
        </w:tc>
      </w:tr>
      <w:tr w:rsidR="00C64700" w:rsidTr="00BC4545">
        <w:tc>
          <w:tcPr>
            <w:tcW w:w="1195" w:type="pct"/>
          </w:tcPr>
          <w:p w:rsidR="00C64700" w:rsidRPr="00A21B72" w:rsidRDefault="00C64700" w:rsidP="00BC4545">
            <w:pPr>
              <w:rPr>
                <w:i/>
              </w:rPr>
            </w:pPr>
            <w:r>
              <w:rPr>
                <w:i/>
              </w:rPr>
              <w:t>Special requirements</w:t>
            </w:r>
          </w:p>
        </w:tc>
        <w:tc>
          <w:tcPr>
            <w:tcW w:w="3805" w:type="pct"/>
          </w:tcPr>
          <w:p w:rsidR="00C64700" w:rsidRDefault="00C64700" w:rsidP="00BC4545">
            <w:pPr>
              <w:suppressAutoHyphens w:val="0"/>
              <w:ind w:left="720"/>
            </w:pPr>
          </w:p>
        </w:tc>
      </w:tr>
    </w:tbl>
    <w:p w:rsidR="00C64700" w:rsidRDefault="00C64700" w:rsidP="00C64700"/>
    <w:p w:rsidR="00C64700" w:rsidRDefault="00C64700" w:rsidP="00473C7D">
      <w:pPr>
        <w:pStyle w:val="Heading3"/>
        <w:tabs>
          <w:tab w:val="clear" w:pos="720"/>
        </w:tabs>
        <w:ind w:left="1440"/>
        <w:rPr>
          <w:rFonts w:ascii="Times New Roman" w:hAnsi="Times New Roman"/>
        </w:rPr>
      </w:pPr>
    </w:p>
    <w:p w:rsidR="00E73292" w:rsidRPr="00473C7D" w:rsidRDefault="00E73292" w:rsidP="00E73292">
      <w:pPr>
        <w:pStyle w:val="Heading5"/>
        <w:rPr>
          <w:rFonts w:ascii="Times New Roman" w:hAnsi="Times New Roman"/>
          <w:sz w:val="28"/>
        </w:rPr>
      </w:pPr>
      <w:bookmarkStart w:id="135" w:name="_Toc216679841"/>
      <w:r w:rsidRPr="00473C7D">
        <w:rPr>
          <w:rFonts w:ascii="Times New Roman" w:hAnsi="Times New Roman"/>
          <w:sz w:val="28"/>
        </w:rPr>
        <w:t>3.2.1.</w:t>
      </w:r>
      <w:r w:rsidR="00F37BA3">
        <w:rPr>
          <w:rFonts w:ascii="Times New Roman" w:hAnsi="Times New Roman"/>
          <w:sz w:val="28"/>
        </w:rPr>
        <w:t>6</w:t>
      </w:r>
      <w:r w:rsidRPr="00473C7D">
        <w:rPr>
          <w:rFonts w:ascii="Times New Roman" w:hAnsi="Times New Roman"/>
          <w:sz w:val="28"/>
        </w:rPr>
        <w:t xml:space="preserve">. </w:t>
      </w:r>
      <w:r w:rsidR="00F37BA3">
        <w:rPr>
          <w:rFonts w:ascii="Times New Roman" w:hAnsi="Times New Roman"/>
          <w:sz w:val="28"/>
        </w:rPr>
        <w:t>ECG Data</w:t>
      </w:r>
      <w:r w:rsidRPr="00473C7D">
        <w:rPr>
          <w:rFonts w:ascii="Times New Roman" w:hAnsi="Times New Roman"/>
          <w:sz w:val="28"/>
        </w:rPr>
        <w:t xml:space="preserve"> View</w:t>
      </w:r>
      <w:bookmarkEnd w:id="135"/>
    </w:p>
    <w:p w:rsidR="00E73292" w:rsidRPr="00473C7D" w:rsidRDefault="00E73292" w:rsidP="00E73292">
      <w:pPr>
        <w:ind w:left="720" w:firstLine="720"/>
        <w:jc w:val="both"/>
      </w:pPr>
      <w:r w:rsidRPr="00473C7D">
        <w:t>The use case diagram for the “</w:t>
      </w:r>
      <w:r w:rsidR="00F37BA3">
        <w:t xml:space="preserve">ECG Data </w:t>
      </w:r>
      <w:r>
        <w:t>Views</w:t>
      </w:r>
      <w:r w:rsidRPr="00473C7D">
        <w:t xml:space="preserve">” will focus on describing the interaction between the </w:t>
      </w:r>
      <w:r>
        <w:t>e</w:t>
      </w:r>
      <w:r w:rsidRPr="00473C7D">
        <w:t>nd-user</w:t>
      </w:r>
      <w:r>
        <w:t xml:space="preserve"> </w:t>
      </w:r>
      <w:r w:rsidRPr="00473C7D">
        <w:t>and the “</w:t>
      </w:r>
      <w:r>
        <w:t xml:space="preserve">System” for </w:t>
      </w:r>
      <w:r w:rsidR="00F37BA3">
        <w:t>obtaining the current data being analyzed</w:t>
      </w:r>
      <w:r w:rsidRPr="00473C7D">
        <w:t>.</w:t>
      </w:r>
    </w:p>
    <w:p w:rsidR="00E73292" w:rsidRPr="00473C7D" w:rsidRDefault="00E73292" w:rsidP="00E73292">
      <w:pPr>
        <w:pStyle w:val="Heading5"/>
        <w:rPr>
          <w:rFonts w:ascii="Times New Roman" w:hAnsi="Times New Roman"/>
          <w:sz w:val="28"/>
        </w:rPr>
      </w:pPr>
      <w:bookmarkStart w:id="136" w:name="_Toc216679842"/>
      <w:r w:rsidRPr="00473C7D">
        <w:rPr>
          <w:rFonts w:ascii="Times New Roman" w:hAnsi="Times New Roman"/>
          <w:sz w:val="28"/>
        </w:rPr>
        <w:t>3.2</w:t>
      </w:r>
      <w:r>
        <w:rPr>
          <w:rFonts w:ascii="Times New Roman" w:hAnsi="Times New Roman"/>
          <w:sz w:val="28"/>
        </w:rPr>
        <w:t>.1.</w:t>
      </w:r>
      <w:r w:rsidR="00F37BA3">
        <w:rPr>
          <w:rFonts w:ascii="Times New Roman" w:hAnsi="Times New Roman"/>
          <w:sz w:val="28"/>
        </w:rPr>
        <w:t>6</w:t>
      </w:r>
      <w:r w:rsidRPr="00473C7D">
        <w:rPr>
          <w:rFonts w:ascii="Times New Roman" w:hAnsi="Times New Roman"/>
          <w:sz w:val="28"/>
        </w:rPr>
        <w:t xml:space="preserve">.1 Use Case: </w:t>
      </w:r>
      <w:r w:rsidR="00F37BA3">
        <w:rPr>
          <w:rFonts w:ascii="Times New Roman" w:hAnsi="Times New Roman"/>
          <w:sz w:val="28"/>
        </w:rPr>
        <w:t>ECG Data</w:t>
      </w:r>
      <w:r w:rsidRPr="00473C7D">
        <w:rPr>
          <w:rFonts w:ascii="Times New Roman" w:hAnsi="Times New Roman"/>
          <w:sz w:val="28"/>
        </w:rPr>
        <w:t xml:space="preserve"> View</w:t>
      </w:r>
      <w:bookmarkEnd w:id="136"/>
    </w:p>
    <w:p w:rsidR="00E73292" w:rsidRDefault="00F37BA3" w:rsidP="00E73292">
      <w:pPr>
        <w:keepNext/>
        <w:jc w:val="center"/>
      </w:pPr>
      <w:r>
        <w:rPr>
          <w:noProof/>
          <w:lang w:eastAsia="en-US"/>
        </w:rPr>
        <w:drawing>
          <wp:inline distT="0" distB="0" distL="0" distR="0">
            <wp:extent cx="2562225" cy="2214548"/>
            <wp:effectExtent l="0" t="0" r="0" b="0"/>
            <wp:docPr id="76" name="Picture 75" descr="getecgDataUse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ecgDataUseCase.png"/>
                    <pic:cNvPicPr/>
                  </pic:nvPicPr>
                  <pic:blipFill>
                    <a:blip r:embed="rId38"/>
                    <a:stretch>
                      <a:fillRect/>
                    </a:stretch>
                  </pic:blipFill>
                  <pic:spPr>
                    <a:xfrm>
                      <a:off x="0" y="0"/>
                      <a:ext cx="2562225" cy="2214548"/>
                    </a:xfrm>
                    <a:prstGeom prst="rect">
                      <a:avLst/>
                    </a:prstGeom>
                  </pic:spPr>
                </pic:pic>
              </a:graphicData>
            </a:graphic>
          </wp:inline>
        </w:drawing>
      </w:r>
    </w:p>
    <w:p w:rsidR="00E73292" w:rsidRPr="0035709E" w:rsidRDefault="00495DFE" w:rsidP="00495DFE">
      <w:pPr>
        <w:pStyle w:val="Caption"/>
        <w:jc w:val="center"/>
      </w:pPr>
      <w:bookmarkStart w:id="137" w:name="_Toc216648913"/>
      <w:r>
        <w:t xml:space="preserve">Figure </w:t>
      </w:r>
      <w:fldSimple w:instr=" SEQ Figure \* ARABIC ">
        <w:r>
          <w:rPr>
            <w:noProof/>
          </w:rPr>
          <w:t>26</w:t>
        </w:r>
      </w:fldSimple>
      <w:r>
        <w:t xml:space="preserve"> </w:t>
      </w:r>
      <w:r w:rsidR="00E73292">
        <w:t xml:space="preserve">Use Case Diagram: </w:t>
      </w:r>
      <w:r w:rsidR="00F37BA3">
        <w:t>ECG Data</w:t>
      </w:r>
      <w:r w:rsidR="00E73292">
        <w:t xml:space="preserve"> View</w:t>
      </w:r>
      <w:bookmarkEnd w:id="137"/>
    </w:p>
    <w:p w:rsidR="00E73292" w:rsidRPr="00473C7D" w:rsidRDefault="00E73292" w:rsidP="00E73292">
      <w:pPr>
        <w:pStyle w:val="Heading5"/>
        <w:rPr>
          <w:rFonts w:ascii="Times New Roman" w:hAnsi="Times New Roman"/>
          <w:sz w:val="28"/>
        </w:rPr>
      </w:pPr>
      <w:bookmarkStart w:id="138" w:name="_Toc216679843"/>
      <w:r w:rsidRPr="00473C7D">
        <w:rPr>
          <w:rFonts w:ascii="Times New Roman" w:hAnsi="Times New Roman"/>
          <w:sz w:val="28"/>
        </w:rPr>
        <w:lastRenderedPageBreak/>
        <w:t>3.2</w:t>
      </w:r>
      <w:r>
        <w:rPr>
          <w:rFonts w:ascii="Times New Roman" w:hAnsi="Times New Roman"/>
          <w:sz w:val="28"/>
        </w:rPr>
        <w:t>.1.</w:t>
      </w:r>
      <w:r w:rsidR="00F37BA3">
        <w:rPr>
          <w:rFonts w:ascii="Times New Roman" w:hAnsi="Times New Roman"/>
          <w:sz w:val="28"/>
        </w:rPr>
        <w:t>6</w:t>
      </w:r>
      <w:r w:rsidRPr="00473C7D">
        <w:rPr>
          <w:rFonts w:ascii="Times New Roman" w:hAnsi="Times New Roman"/>
          <w:sz w:val="28"/>
        </w:rPr>
        <w:t>.1.1</w:t>
      </w:r>
      <w:r w:rsidR="00F37BA3">
        <w:rPr>
          <w:rFonts w:ascii="Times New Roman" w:hAnsi="Times New Roman"/>
          <w:sz w:val="28"/>
        </w:rPr>
        <w:t xml:space="preserve"> Activity Diagram: Get ECG Data</w:t>
      </w:r>
      <w:bookmarkEnd w:id="138"/>
    </w:p>
    <w:p w:rsidR="00E73292" w:rsidRDefault="00B054A2" w:rsidP="00E73292">
      <w:pPr>
        <w:keepNext/>
        <w:jc w:val="center"/>
      </w:pPr>
      <w:r>
        <w:rPr>
          <w:noProof/>
          <w:lang w:eastAsia="en-US"/>
        </w:rPr>
        <w:drawing>
          <wp:inline distT="0" distB="0" distL="0" distR="0">
            <wp:extent cx="2289089" cy="2971800"/>
            <wp:effectExtent l="0" t="0" r="0" b="0"/>
            <wp:docPr id="77" name="Picture 76" descr="getECGActiv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ECGActivy.png"/>
                    <pic:cNvPicPr/>
                  </pic:nvPicPr>
                  <pic:blipFill>
                    <a:blip r:embed="rId39"/>
                    <a:stretch>
                      <a:fillRect/>
                    </a:stretch>
                  </pic:blipFill>
                  <pic:spPr>
                    <a:xfrm>
                      <a:off x="0" y="0"/>
                      <a:ext cx="2287876" cy="2970225"/>
                    </a:xfrm>
                    <a:prstGeom prst="rect">
                      <a:avLst/>
                    </a:prstGeom>
                  </pic:spPr>
                </pic:pic>
              </a:graphicData>
            </a:graphic>
          </wp:inline>
        </w:drawing>
      </w:r>
    </w:p>
    <w:p w:rsidR="00E73292" w:rsidRPr="001D613E" w:rsidRDefault="00495DFE" w:rsidP="00495DFE">
      <w:pPr>
        <w:pStyle w:val="Caption"/>
        <w:jc w:val="center"/>
      </w:pPr>
      <w:bookmarkStart w:id="139" w:name="_Toc216648914"/>
      <w:r>
        <w:t xml:space="preserve">Figure </w:t>
      </w:r>
      <w:fldSimple w:instr=" SEQ Figure \* ARABIC ">
        <w:r>
          <w:rPr>
            <w:noProof/>
          </w:rPr>
          <w:t>27</w:t>
        </w:r>
      </w:fldSimple>
      <w:r>
        <w:t xml:space="preserve"> </w:t>
      </w:r>
      <w:r w:rsidR="00E73292">
        <w:t xml:space="preserve">Activity Diagram: </w:t>
      </w:r>
      <w:r w:rsidR="00F37BA3">
        <w:t>Get ECG Data</w:t>
      </w:r>
      <w:bookmarkEnd w:id="139"/>
    </w:p>
    <w:p w:rsidR="00E73292" w:rsidRPr="00473C7D" w:rsidRDefault="00E73292" w:rsidP="00E73292">
      <w:pPr>
        <w:pStyle w:val="Heading5"/>
        <w:rPr>
          <w:rFonts w:ascii="Times New Roman" w:hAnsi="Times New Roman"/>
          <w:sz w:val="28"/>
        </w:rPr>
      </w:pPr>
      <w:bookmarkStart w:id="140" w:name="_Toc216679844"/>
      <w:r w:rsidRPr="00473C7D">
        <w:rPr>
          <w:rFonts w:ascii="Times New Roman" w:hAnsi="Times New Roman"/>
          <w:sz w:val="28"/>
        </w:rPr>
        <w:t>3.2</w:t>
      </w:r>
      <w:r>
        <w:rPr>
          <w:rFonts w:ascii="Times New Roman" w:hAnsi="Times New Roman"/>
          <w:sz w:val="28"/>
        </w:rPr>
        <w:t>.1.</w:t>
      </w:r>
      <w:r w:rsidR="00F37BA3">
        <w:rPr>
          <w:rFonts w:ascii="Times New Roman" w:hAnsi="Times New Roman"/>
          <w:sz w:val="28"/>
        </w:rPr>
        <w:t>6</w:t>
      </w:r>
      <w:r w:rsidRPr="00473C7D">
        <w:rPr>
          <w:rFonts w:ascii="Times New Roman" w:hAnsi="Times New Roman"/>
          <w:sz w:val="28"/>
        </w:rPr>
        <w:t xml:space="preserve">.1.1.1 </w:t>
      </w:r>
      <w:r w:rsidR="00F37BA3">
        <w:rPr>
          <w:rFonts w:ascii="Times New Roman" w:hAnsi="Times New Roman"/>
          <w:sz w:val="28"/>
        </w:rPr>
        <w:t xml:space="preserve">Get ECG Data </w:t>
      </w:r>
      <w:r w:rsidRPr="00473C7D">
        <w:rPr>
          <w:rFonts w:ascii="Times New Roman" w:hAnsi="Times New Roman"/>
          <w:sz w:val="28"/>
        </w:rPr>
        <w:t>Specification</w:t>
      </w:r>
      <w:bookmarkEnd w:id="140"/>
    </w:p>
    <w:p w:rsidR="00E73292" w:rsidRPr="00C91517" w:rsidRDefault="00E73292" w:rsidP="00E73292"/>
    <w:tbl>
      <w:tblPr>
        <w:tblW w:w="5346" w:type="pct"/>
        <w:tblBorders>
          <w:top w:val="single" w:sz="12" w:space="0" w:color="auto"/>
          <w:bottom w:val="single" w:sz="12" w:space="0" w:color="auto"/>
          <w:insideH w:val="single" w:sz="4" w:space="0" w:color="auto"/>
        </w:tblBorders>
        <w:tblLook w:val="01E0"/>
      </w:tblPr>
      <w:tblGrid>
        <w:gridCol w:w="2263"/>
        <w:gridCol w:w="7206"/>
      </w:tblGrid>
      <w:tr w:rsidR="00E73292" w:rsidTr="00BC4545">
        <w:tc>
          <w:tcPr>
            <w:tcW w:w="1195" w:type="pct"/>
          </w:tcPr>
          <w:p w:rsidR="00E73292" w:rsidRPr="00A21B72" w:rsidRDefault="00E73292" w:rsidP="00BC4545">
            <w:pPr>
              <w:rPr>
                <w:i/>
              </w:rPr>
            </w:pPr>
            <w:r w:rsidRPr="00A21B72">
              <w:rPr>
                <w:i/>
              </w:rPr>
              <w:t>Use case name</w:t>
            </w:r>
          </w:p>
        </w:tc>
        <w:tc>
          <w:tcPr>
            <w:tcW w:w="3805" w:type="pct"/>
          </w:tcPr>
          <w:p w:rsidR="00E73292" w:rsidRDefault="00F37BA3" w:rsidP="00BC4545">
            <w:r>
              <w:t>Get ECG Data</w:t>
            </w:r>
          </w:p>
        </w:tc>
      </w:tr>
      <w:tr w:rsidR="00E73292" w:rsidTr="00BC4545">
        <w:tc>
          <w:tcPr>
            <w:tcW w:w="1195" w:type="pct"/>
          </w:tcPr>
          <w:p w:rsidR="00E73292" w:rsidRPr="00A21B72" w:rsidRDefault="00E73292" w:rsidP="00BC4545">
            <w:pPr>
              <w:rPr>
                <w:i/>
              </w:rPr>
            </w:pPr>
            <w:r>
              <w:rPr>
                <w:i/>
              </w:rPr>
              <w:t>Priority</w:t>
            </w:r>
          </w:p>
        </w:tc>
        <w:tc>
          <w:tcPr>
            <w:tcW w:w="3805" w:type="pct"/>
          </w:tcPr>
          <w:p w:rsidR="00E73292" w:rsidRDefault="00E73292" w:rsidP="00BC4545">
            <w:r>
              <w:t>Essential</w:t>
            </w:r>
          </w:p>
        </w:tc>
      </w:tr>
      <w:tr w:rsidR="00E73292" w:rsidTr="00BC4545">
        <w:tc>
          <w:tcPr>
            <w:tcW w:w="1195" w:type="pct"/>
          </w:tcPr>
          <w:p w:rsidR="00E73292" w:rsidRPr="00A21B72" w:rsidRDefault="00E73292" w:rsidP="00BC4545">
            <w:pPr>
              <w:rPr>
                <w:i/>
              </w:rPr>
            </w:pPr>
            <w:r w:rsidRPr="00A21B72">
              <w:rPr>
                <w:i/>
              </w:rPr>
              <w:t>Participating actors</w:t>
            </w:r>
          </w:p>
        </w:tc>
        <w:tc>
          <w:tcPr>
            <w:tcW w:w="3805" w:type="pct"/>
          </w:tcPr>
          <w:p w:rsidR="00E73292" w:rsidRDefault="00E73292" w:rsidP="00BC4545">
            <w:r>
              <w:t>Initiated by User</w:t>
            </w:r>
          </w:p>
        </w:tc>
      </w:tr>
      <w:tr w:rsidR="00E73292" w:rsidTr="00BC4545">
        <w:tc>
          <w:tcPr>
            <w:tcW w:w="1195" w:type="pct"/>
          </w:tcPr>
          <w:p w:rsidR="00E73292" w:rsidRPr="00A21B72" w:rsidRDefault="00E73292" w:rsidP="00BC4545">
            <w:pPr>
              <w:rPr>
                <w:i/>
              </w:rPr>
            </w:pPr>
            <w:r>
              <w:rPr>
                <w:i/>
              </w:rPr>
              <w:t>System interface</w:t>
            </w:r>
          </w:p>
        </w:tc>
        <w:tc>
          <w:tcPr>
            <w:tcW w:w="3805" w:type="pct"/>
          </w:tcPr>
          <w:p w:rsidR="00E73292" w:rsidRDefault="00E73292" w:rsidP="00BC4545">
            <w:r>
              <w:t>Cell Phone, Microcontroller</w:t>
            </w:r>
          </w:p>
        </w:tc>
      </w:tr>
      <w:tr w:rsidR="00E73292" w:rsidTr="00BC4545">
        <w:tc>
          <w:tcPr>
            <w:tcW w:w="1195" w:type="pct"/>
          </w:tcPr>
          <w:p w:rsidR="00E73292" w:rsidRPr="00A21B72" w:rsidRDefault="00E73292" w:rsidP="00BC4545">
            <w:pPr>
              <w:rPr>
                <w:i/>
              </w:rPr>
            </w:pPr>
            <w:r>
              <w:rPr>
                <w:i/>
              </w:rPr>
              <w:t>Entry</w:t>
            </w:r>
          </w:p>
        </w:tc>
        <w:tc>
          <w:tcPr>
            <w:tcW w:w="3805" w:type="pct"/>
          </w:tcPr>
          <w:p w:rsidR="00E73292" w:rsidRDefault="00F37BA3" w:rsidP="00BC4545">
            <w:pPr>
              <w:numPr>
                <w:ilvl w:val="0"/>
                <w:numId w:val="37"/>
              </w:numPr>
              <w:suppressAutoHyphens w:val="0"/>
            </w:pPr>
            <w:proofErr w:type="spellStart"/>
            <w:r>
              <w:t>getECGData</w:t>
            </w:r>
            <w:proofErr w:type="spellEnd"/>
          </w:p>
        </w:tc>
      </w:tr>
      <w:tr w:rsidR="00E73292" w:rsidTr="00BC4545">
        <w:tc>
          <w:tcPr>
            <w:tcW w:w="1195" w:type="pct"/>
          </w:tcPr>
          <w:p w:rsidR="00E73292" w:rsidRPr="00A21B72" w:rsidRDefault="00E73292" w:rsidP="00BC4545">
            <w:pPr>
              <w:rPr>
                <w:i/>
              </w:rPr>
            </w:pPr>
            <w:r w:rsidRPr="00A21B72">
              <w:rPr>
                <w:i/>
              </w:rPr>
              <w:t>Entry condition</w:t>
            </w:r>
          </w:p>
        </w:tc>
        <w:tc>
          <w:tcPr>
            <w:tcW w:w="3805" w:type="pct"/>
          </w:tcPr>
          <w:p w:rsidR="00E73292" w:rsidRDefault="00E73292" w:rsidP="00F37BA3">
            <w:pPr>
              <w:numPr>
                <w:ilvl w:val="0"/>
                <w:numId w:val="39"/>
              </w:numPr>
              <w:suppressAutoHyphens w:val="0"/>
            </w:pPr>
            <w:r>
              <w:t>Current display in “</w:t>
            </w:r>
            <w:r w:rsidR="00F37BA3">
              <w:t>ECG Data</w:t>
            </w:r>
            <w:r>
              <w:t>”.</w:t>
            </w:r>
          </w:p>
        </w:tc>
      </w:tr>
      <w:tr w:rsidR="00E73292" w:rsidTr="00BC4545">
        <w:tc>
          <w:tcPr>
            <w:tcW w:w="1195" w:type="pct"/>
          </w:tcPr>
          <w:p w:rsidR="00E73292" w:rsidRPr="00A21B72" w:rsidRDefault="00E73292" w:rsidP="00BC4545">
            <w:pPr>
              <w:rPr>
                <w:i/>
              </w:rPr>
            </w:pPr>
            <w:r w:rsidRPr="00A21B72">
              <w:rPr>
                <w:i/>
              </w:rPr>
              <w:t>Flow of events</w:t>
            </w:r>
          </w:p>
        </w:tc>
        <w:tc>
          <w:tcPr>
            <w:tcW w:w="3805" w:type="pct"/>
          </w:tcPr>
          <w:p w:rsidR="00F37BA3" w:rsidRDefault="00F37BA3" w:rsidP="00BC4545">
            <w:pPr>
              <w:numPr>
                <w:ilvl w:val="0"/>
                <w:numId w:val="41"/>
              </w:numPr>
              <w:suppressAutoHyphens w:val="0"/>
            </w:pPr>
            <w:r>
              <w:t>Send command to microcontroller to acquire the data</w:t>
            </w:r>
          </w:p>
          <w:p w:rsidR="00E73292" w:rsidRDefault="00E73292" w:rsidP="00BC4545">
            <w:pPr>
              <w:numPr>
                <w:ilvl w:val="0"/>
                <w:numId w:val="41"/>
              </w:numPr>
              <w:suppressAutoHyphens w:val="0"/>
            </w:pPr>
            <w:r>
              <w:t>Parse Values</w:t>
            </w:r>
          </w:p>
          <w:p w:rsidR="00E73292" w:rsidRDefault="00F37BA3" w:rsidP="00BC4545">
            <w:pPr>
              <w:numPr>
                <w:ilvl w:val="0"/>
                <w:numId w:val="41"/>
              </w:numPr>
              <w:suppressAutoHyphens w:val="0"/>
            </w:pPr>
            <w:r>
              <w:t>Display them in the ECG Table</w:t>
            </w:r>
            <w:r w:rsidR="00E73292">
              <w:t>.</w:t>
            </w:r>
          </w:p>
        </w:tc>
      </w:tr>
      <w:tr w:rsidR="00E73292" w:rsidTr="00BC4545">
        <w:tc>
          <w:tcPr>
            <w:tcW w:w="1195" w:type="pct"/>
          </w:tcPr>
          <w:p w:rsidR="00E73292" w:rsidRPr="00A21B72" w:rsidRDefault="00E73292" w:rsidP="00BC4545">
            <w:pPr>
              <w:rPr>
                <w:i/>
              </w:rPr>
            </w:pPr>
            <w:r>
              <w:rPr>
                <w:i/>
              </w:rPr>
              <w:t>Exit</w:t>
            </w:r>
          </w:p>
        </w:tc>
        <w:tc>
          <w:tcPr>
            <w:tcW w:w="3805" w:type="pct"/>
          </w:tcPr>
          <w:p w:rsidR="00E73292" w:rsidRDefault="00E73292" w:rsidP="00BC4545">
            <w:pPr>
              <w:suppressAutoHyphens w:val="0"/>
              <w:ind w:left="720"/>
            </w:pPr>
          </w:p>
        </w:tc>
      </w:tr>
      <w:tr w:rsidR="00E73292" w:rsidTr="00BC4545">
        <w:tc>
          <w:tcPr>
            <w:tcW w:w="1195" w:type="pct"/>
          </w:tcPr>
          <w:p w:rsidR="00E73292" w:rsidRPr="00A21B72" w:rsidRDefault="00E73292" w:rsidP="00BC4545">
            <w:pPr>
              <w:rPr>
                <w:i/>
              </w:rPr>
            </w:pPr>
            <w:r w:rsidRPr="00A21B72">
              <w:rPr>
                <w:i/>
              </w:rPr>
              <w:t>Exit condition</w:t>
            </w:r>
          </w:p>
        </w:tc>
        <w:tc>
          <w:tcPr>
            <w:tcW w:w="3805" w:type="pct"/>
          </w:tcPr>
          <w:p w:rsidR="00E73292" w:rsidRDefault="00E73292" w:rsidP="00BC4545"/>
        </w:tc>
      </w:tr>
      <w:tr w:rsidR="00E73292" w:rsidTr="00BC4545">
        <w:tc>
          <w:tcPr>
            <w:tcW w:w="1195" w:type="pct"/>
          </w:tcPr>
          <w:p w:rsidR="00E73292" w:rsidRDefault="00E73292" w:rsidP="00BC4545">
            <w:pPr>
              <w:rPr>
                <w:i/>
              </w:rPr>
            </w:pPr>
            <w:r>
              <w:rPr>
                <w:i/>
              </w:rPr>
              <w:t>Exceptions</w:t>
            </w:r>
          </w:p>
        </w:tc>
        <w:tc>
          <w:tcPr>
            <w:tcW w:w="3805" w:type="pct"/>
          </w:tcPr>
          <w:p w:rsidR="00E73292" w:rsidRDefault="00E73292" w:rsidP="00BC4545">
            <w:pPr>
              <w:suppressAutoHyphens w:val="0"/>
              <w:ind w:left="720"/>
            </w:pPr>
            <w:r>
              <w:t>No Bluetooth connection</w:t>
            </w:r>
          </w:p>
        </w:tc>
      </w:tr>
      <w:tr w:rsidR="00E73292" w:rsidTr="00BC4545">
        <w:tc>
          <w:tcPr>
            <w:tcW w:w="1195" w:type="pct"/>
          </w:tcPr>
          <w:p w:rsidR="00E73292" w:rsidRPr="00A21B72" w:rsidRDefault="00E73292" w:rsidP="00BC4545">
            <w:pPr>
              <w:rPr>
                <w:i/>
              </w:rPr>
            </w:pPr>
            <w:r>
              <w:rPr>
                <w:i/>
              </w:rPr>
              <w:t>Special requirements</w:t>
            </w:r>
          </w:p>
        </w:tc>
        <w:tc>
          <w:tcPr>
            <w:tcW w:w="3805" w:type="pct"/>
          </w:tcPr>
          <w:p w:rsidR="00E73292" w:rsidRDefault="00E73292" w:rsidP="00BC4545">
            <w:pPr>
              <w:suppressAutoHyphens w:val="0"/>
              <w:ind w:left="720"/>
            </w:pPr>
          </w:p>
        </w:tc>
      </w:tr>
    </w:tbl>
    <w:p w:rsidR="00C64700" w:rsidRDefault="00C64700" w:rsidP="00473C7D">
      <w:pPr>
        <w:pStyle w:val="Heading3"/>
        <w:tabs>
          <w:tab w:val="clear" w:pos="720"/>
        </w:tabs>
        <w:ind w:left="1440"/>
        <w:rPr>
          <w:rFonts w:ascii="Times New Roman" w:hAnsi="Times New Roman"/>
        </w:rPr>
      </w:pPr>
    </w:p>
    <w:p w:rsidR="001856D4" w:rsidRDefault="001856D4" w:rsidP="00C64700">
      <w:pPr>
        <w:pStyle w:val="BodyText"/>
        <w:sectPr w:rsidR="001856D4" w:rsidSect="009250BE">
          <w:footnotePr>
            <w:pos w:val="beneathText"/>
          </w:footnotePr>
          <w:pgSz w:w="12240" w:h="15840"/>
          <w:pgMar w:top="1440" w:right="1800" w:bottom="1440" w:left="1800" w:header="1440" w:footer="1440" w:gutter="0"/>
          <w:cols w:space="720"/>
          <w:docGrid w:linePitch="360"/>
        </w:sectPr>
      </w:pPr>
    </w:p>
    <w:p w:rsidR="00B86E9D" w:rsidRDefault="00B86E9D" w:rsidP="00B86E9D">
      <w:pPr>
        <w:pStyle w:val="Heading1"/>
        <w:jc w:val="center"/>
      </w:pPr>
    </w:p>
    <w:p w:rsidR="00B86E9D" w:rsidRDefault="00B86E9D" w:rsidP="00B86E9D">
      <w:pPr>
        <w:pStyle w:val="Heading1"/>
        <w:jc w:val="center"/>
      </w:pPr>
    </w:p>
    <w:p w:rsidR="00B86E9D" w:rsidRDefault="00B86E9D" w:rsidP="00B86E9D">
      <w:pPr>
        <w:pStyle w:val="Heading1"/>
        <w:jc w:val="center"/>
      </w:pPr>
    </w:p>
    <w:p w:rsidR="00B86E9D" w:rsidRDefault="00B86E9D" w:rsidP="00B86E9D">
      <w:pPr>
        <w:pStyle w:val="Heading1"/>
        <w:jc w:val="center"/>
      </w:pPr>
    </w:p>
    <w:p w:rsidR="00B86E9D" w:rsidRDefault="00B86E9D" w:rsidP="00B86E9D">
      <w:pPr>
        <w:pStyle w:val="Heading1"/>
        <w:jc w:val="center"/>
      </w:pPr>
    </w:p>
    <w:p w:rsidR="00B86E9D" w:rsidRDefault="00B86E9D" w:rsidP="00B86E9D">
      <w:pPr>
        <w:pStyle w:val="Heading1"/>
        <w:jc w:val="center"/>
      </w:pPr>
    </w:p>
    <w:p w:rsidR="00B86E9D" w:rsidRDefault="00B86E9D" w:rsidP="00B86E9D">
      <w:pPr>
        <w:pStyle w:val="Heading1"/>
        <w:jc w:val="center"/>
      </w:pPr>
    </w:p>
    <w:p w:rsidR="00C64700" w:rsidRPr="00C64700" w:rsidRDefault="00B86E9D" w:rsidP="00B86E9D">
      <w:pPr>
        <w:pStyle w:val="Heading1"/>
        <w:jc w:val="center"/>
      </w:pPr>
      <w:bookmarkStart w:id="141" w:name="_Toc216679845"/>
      <w:r>
        <w:t>A</w:t>
      </w:r>
      <w:r w:rsidR="0067202D">
        <w:t>P</w:t>
      </w:r>
      <w:r>
        <w:t>PENDIX A: Software Documentation</w:t>
      </w:r>
      <w:bookmarkEnd w:id="141"/>
    </w:p>
    <w:sectPr w:rsidR="00C64700" w:rsidRPr="00C64700" w:rsidSect="009250BE">
      <w:headerReference w:type="default" r:id="rId40"/>
      <w:footnotePr>
        <w:pos w:val="beneathText"/>
      </w:footnotePr>
      <w:pgSz w:w="12240" w:h="15840"/>
      <w:pgMar w:top="1440" w:right="1800" w:bottom="1440" w:left="1800" w:header="1440" w:footer="14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99A" w:rsidRDefault="0078599A">
      <w:r>
        <w:separator/>
      </w:r>
    </w:p>
  </w:endnote>
  <w:endnote w:type="continuationSeparator" w:id="1">
    <w:p w:rsidR="0078599A" w:rsidRDefault="007859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lbany AMT">
    <w:altName w:val="Arial"/>
    <w:charset w:val="00"/>
    <w:family w:val="swiss"/>
    <w:pitch w:val="variable"/>
    <w:sig w:usb0="00000000" w:usb1="00000000" w:usb2="00000000" w:usb3="00000000" w:csb0="00000000" w:csb1="00000000"/>
  </w:font>
  <w:font w:name="Lucidasans">
    <w:altName w:val="Times New Roman"/>
    <w:charset w:val="00"/>
    <w:family w:val="auto"/>
    <w:pitch w:val="default"/>
    <w:sig w:usb0="00000000" w:usb1="00000000" w:usb2="00000000" w:usb3="00000000" w:csb0="00000000" w:csb1="00000000"/>
  </w:font>
  <w:font w:name="Thorndale AMT">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NewRomanPSMT">
    <w:altName w:val="Arial Unicode MS"/>
    <w:charset w:val="80"/>
    <w:family w:val="roman"/>
    <w:pitch w:val="default"/>
    <w:sig w:usb0="00000000" w:usb1="00000000" w:usb2="00000000" w:usb3="00000000" w:csb0="00000000" w:csb1="00000000"/>
  </w:font>
  <w:font w:name="TimesNewRomanPS-BoldMT">
    <w:altName w:val="Arial Unicode MS"/>
    <w:charset w:val="80"/>
    <w:family w:val="roman"/>
    <w:pitch w:val="default"/>
    <w:sig w:usb0="00000000" w:usb1="00000000" w:usb2="00000000" w:usb3="00000000" w:csb0="00000000" w:csb1="00000000"/>
  </w:font>
  <w:font w:name="TimesNewRoman">
    <w:altName w:val="Arial Unicode MS"/>
    <w:charset w:val="80"/>
    <w:family w:val="roman"/>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ADHNIM+Helvetica-Bold+2">
    <w:altName w:val="Arial Unicode MS"/>
    <w:charset w:val="8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508" w:rsidRDefault="0003120E" w:rsidP="006A03A6">
    <w:pPr>
      <w:pStyle w:val="Footer"/>
      <w:framePr w:wrap="around" w:vAnchor="text" w:hAnchor="margin" w:xAlign="right" w:y="1"/>
      <w:rPr>
        <w:rStyle w:val="PageNumber"/>
      </w:rPr>
    </w:pPr>
    <w:r>
      <w:rPr>
        <w:rStyle w:val="PageNumber"/>
      </w:rPr>
      <w:fldChar w:fldCharType="begin"/>
    </w:r>
    <w:r w:rsidR="00F81508">
      <w:rPr>
        <w:rStyle w:val="PageNumber"/>
      </w:rPr>
      <w:instrText xml:space="preserve">PAGE  </w:instrText>
    </w:r>
    <w:r>
      <w:rPr>
        <w:rStyle w:val="PageNumber"/>
      </w:rPr>
      <w:fldChar w:fldCharType="end"/>
    </w:r>
  </w:p>
  <w:p w:rsidR="00F81508" w:rsidRDefault="00F81508" w:rsidP="006A03A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508" w:rsidRDefault="0003120E" w:rsidP="006A03A6">
    <w:pPr>
      <w:pStyle w:val="Footer"/>
      <w:framePr w:wrap="around" w:vAnchor="text" w:hAnchor="margin" w:xAlign="right" w:y="1"/>
      <w:rPr>
        <w:rStyle w:val="PageNumber"/>
      </w:rPr>
    </w:pPr>
    <w:r>
      <w:rPr>
        <w:rStyle w:val="PageNumber"/>
      </w:rPr>
      <w:fldChar w:fldCharType="begin"/>
    </w:r>
    <w:r w:rsidR="00F81508">
      <w:rPr>
        <w:rStyle w:val="PageNumber"/>
      </w:rPr>
      <w:instrText xml:space="preserve">PAGE  </w:instrText>
    </w:r>
    <w:r>
      <w:rPr>
        <w:rStyle w:val="PageNumber"/>
      </w:rPr>
      <w:fldChar w:fldCharType="separate"/>
    </w:r>
    <w:r w:rsidR="005F3D3D">
      <w:rPr>
        <w:rStyle w:val="PageNumber"/>
        <w:noProof/>
      </w:rPr>
      <w:t>37</w:t>
    </w:r>
    <w:r>
      <w:rPr>
        <w:rStyle w:val="PageNumber"/>
      </w:rPr>
      <w:fldChar w:fldCharType="end"/>
    </w:r>
  </w:p>
  <w:p w:rsidR="00F81508" w:rsidRDefault="00F81508" w:rsidP="006A03A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99A" w:rsidRDefault="0078599A">
      <w:r>
        <w:separator/>
      </w:r>
    </w:p>
  </w:footnote>
  <w:footnote w:type="continuationSeparator" w:id="1">
    <w:p w:rsidR="0078599A" w:rsidRDefault="007859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508" w:rsidRPr="008378D3" w:rsidRDefault="002839B1" w:rsidP="006A03A6">
    <w:pPr>
      <w:pBdr>
        <w:bottom w:val="single" w:sz="4" w:space="1" w:color="auto"/>
      </w:pBdr>
      <w:tabs>
        <w:tab w:val="right" w:pos="8640"/>
      </w:tabs>
      <w:autoSpaceDE w:val="0"/>
      <w:rPr>
        <w:rFonts w:eastAsia="TimesNewRomanPS-BoldMT"/>
        <w:sz w:val="22"/>
        <w:szCs w:val="22"/>
      </w:rPr>
    </w:pPr>
    <w:r>
      <w:rPr>
        <w:rFonts w:eastAsia="TimesNewRomanPS-BoldMT"/>
        <w:sz w:val="22"/>
        <w:szCs w:val="22"/>
      </w:rPr>
      <w:t>WARM -Wireless ECG Monitor</w:t>
    </w:r>
    <w:r w:rsidR="00F81508" w:rsidRPr="008378D3">
      <w:rPr>
        <w:rFonts w:eastAsia="TimesNewRomanPS-BoldMT"/>
        <w:sz w:val="22"/>
        <w:szCs w:val="22"/>
      </w:rPr>
      <w:t>.</w:t>
    </w:r>
    <w:r w:rsidR="00F81508">
      <w:rPr>
        <w:rFonts w:eastAsia="TimesNewRomanPS-BoldMT"/>
        <w:sz w:val="22"/>
        <w:szCs w:val="22"/>
      </w:rPr>
      <w:tab/>
    </w:r>
    <w:r>
      <w:rPr>
        <w:rFonts w:eastAsia="TimesNewRomanPS-BoldMT"/>
        <w:sz w:val="22"/>
        <w:szCs w:val="22"/>
      </w:rPr>
      <w:t>December</w:t>
    </w:r>
    <w:r w:rsidR="00F81508">
      <w:rPr>
        <w:rFonts w:eastAsia="TimesNewRomanPS-BoldMT"/>
        <w:sz w:val="22"/>
        <w:szCs w:val="22"/>
      </w:rPr>
      <w:t xml:space="preserve"> </w:t>
    </w:r>
    <w:r w:rsidR="00B332F0">
      <w:rPr>
        <w:rFonts w:eastAsia="TimesNewRomanPS-BoldMT"/>
        <w:sz w:val="22"/>
        <w:szCs w:val="22"/>
      </w:rPr>
      <w:t>10</w:t>
    </w:r>
    <w:r w:rsidR="00F81508">
      <w:rPr>
        <w:rFonts w:eastAsia="TimesNewRomanPS-BoldMT"/>
        <w:sz w:val="22"/>
        <w:szCs w:val="22"/>
      </w:rPr>
      <w:t>, 200</w:t>
    </w:r>
    <w:r>
      <w:rPr>
        <w:rFonts w:eastAsia="TimesNewRomanPS-BoldMT"/>
        <w:sz w:val="22"/>
        <w:szCs w:val="22"/>
      </w:rPr>
      <w:t>8</w:t>
    </w:r>
  </w:p>
  <w:p w:rsidR="00F81508" w:rsidRDefault="00F81508" w:rsidP="006A03A6">
    <w:pPr>
      <w:pBdr>
        <w:bottom w:val="single" w:sz="4" w:space="1" w:color="auto"/>
      </w:pBdr>
      <w:autoSpaceDE w:val="0"/>
      <w:rPr>
        <w:rFonts w:eastAsia="TimesNewRomanPS-BoldMT"/>
        <w:sz w:val="22"/>
        <w:szCs w:val="22"/>
      </w:rPr>
    </w:pPr>
    <w:r>
      <w:rPr>
        <w:rFonts w:eastAsia="TimesNewRomanPS-BoldMT"/>
        <w:sz w:val="22"/>
        <w:szCs w:val="22"/>
      </w:rPr>
      <w:t>Requirements Specifications</w:t>
    </w:r>
  </w:p>
  <w:p w:rsidR="00F81508" w:rsidRPr="00CF0910" w:rsidRDefault="00F81508" w:rsidP="006A03A6">
    <w:pPr>
      <w:pStyle w:val="Header"/>
    </w:pPr>
  </w:p>
  <w:p w:rsidR="00F81508" w:rsidRDefault="00F815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E9D" w:rsidRPr="00B86E9D" w:rsidRDefault="00B86E9D" w:rsidP="00B86E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1080"/>
        </w:tabs>
        <w:ind w:left="1080" w:hanging="360"/>
      </w:pPr>
    </w:lvl>
    <w:lvl w:ilvl="1">
      <w:start w:val="3"/>
      <w:numFmt w:val="decimal"/>
      <w:lvlText w:val="%1.%2."/>
      <w:lvlJc w:val="left"/>
      <w:pPr>
        <w:tabs>
          <w:tab w:val="num" w:pos="1580"/>
        </w:tabs>
        <w:ind w:left="1580" w:hanging="360"/>
      </w:pPr>
    </w:lvl>
    <w:lvl w:ilvl="2">
      <w:start w:val="1"/>
      <w:numFmt w:val="decimal"/>
      <w:lvlText w:val="%1.%2.%3."/>
      <w:lvlJc w:val="left"/>
      <w:pPr>
        <w:tabs>
          <w:tab w:val="num" w:pos="2080"/>
        </w:tabs>
        <w:ind w:left="2080" w:hanging="360"/>
      </w:pPr>
    </w:lvl>
    <w:lvl w:ilvl="3">
      <w:start w:val="3"/>
      <w:numFmt w:val="decimal"/>
      <w:lvlText w:val="%1.%2.%3.%4"/>
      <w:lvlJc w:val="left"/>
      <w:pPr>
        <w:tabs>
          <w:tab w:val="num" w:pos="2580"/>
        </w:tabs>
        <w:ind w:left="2580" w:hanging="360"/>
      </w:pPr>
    </w:lvl>
    <w:lvl w:ilvl="4">
      <w:start w:val="1"/>
      <w:numFmt w:val="decimal"/>
      <w:lvlText w:val="%1.%2.%3.%4.%5."/>
      <w:lvlJc w:val="left"/>
      <w:pPr>
        <w:tabs>
          <w:tab w:val="num" w:pos="3080"/>
        </w:tabs>
        <w:ind w:left="3080" w:hanging="360"/>
      </w:pPr>
    </w:lvl>
    <w:lvl w:ilvl="5">
      <w:start w:val="1"/>
      <w:numFmt w:val="decimal"/>
      <w:lvlText w:val="%1.%2.%3.%4.%5.%6."/>
      <w:lvlJc w:val="left"/>
      <w:pPr>
        <w:tabs>
          <w:tab w:val="num" w:pos="3580"/>
        </w:tabs>
        <w:ind w:left="3580" w:hanging="360"/>
      </w:pPr>
    </w:lvl>
    <w:lvl w:ilvl="6">
      <w:start w:val="1"/>
      <w:numFmt w:val="decimal"/>
      <w:lvlText w:val="%1.%2.%3.%4.%5.%6.%7."/>
      <w:lvlJc w:val="left"/>
      <w:pPr>
        <w:tabs>
          <w:tab w:val="num" w:pos="4080"/>
        </w:tabs>
        <w:ind w:left="4080" w:hanging="360"/>
      </w:pPr>
    </w:lvl>
    <w:lvl w:ilvl="7">
      <w:start w:val="1"/>
      <w:numFmt w:val="decimal"/>
      <w:lvlText w:val="%1.%2.%3.%4.%5.%6.%7.%8."/>
      <w:lvlJc w:val="left"/>
      <w:pPr>
        <w:tabs>
          <w:tab w:val="num" w:pos="4580"/>
        </w:tabs>
        <w:ind w:left="4580" w:hanging="360"/>
      </w:pPr>
    </w:lvl>
    <w:lvl w:ilvl="8">
      <w:start w:val="1"/>
      <w:numFmt w:val="decimal"/>
      <w:lvlText w:val="%1.%2.%3.%4.%5.%6.%7.%8.%9."/>
      <w:lvlJc w:val="left"/>
      <w:pPr>
        <w:tabs>
          <w:tab w:val="num" w:pos="5080"/>
        </w:tabs>
        <w:ind w:left="5080" w:hanging="360"/>
      </w:pPr>
    </w:lvl>
  </w:abstractNum>
  <w:abstractNum w:abstractNumId="1">
    <w:nsid w:val="00000002"/>
    <w:multiLevelType w:val="multilevel"/>
    <w:tmpl w:val="00000002"/>
    <w:lvl w:ilvl="0">
      <w:start w:val="1"/>
      <w:numFmt w:val="decimal"/>
      <w:lvlText w:val="%1."/>
      <w:lvlJc w:val="left"/>
      <w:pPr>
        <w:tabs>
          <w:tab w:val="num" w:pos="360"/>
        </w:tabs>
        <w:ind w:left="360" w:hanging="360"/>
      </w:pPr>
    </w:lvl>
    <w:lvl w:ilvl="1">
      <w:start w:val="3"/>
      <w:numFmt w:val="decimal"/>
      <w:lvlText w:val="%1.%2."/>
      <w:lvlJc w:val="left"/>
      <w:pPr>
        <w:tabs>
          <w:tab w:val="num" w:pos="380"/>
        </w:tabs>
        <w:ind w:left="380" w:hanging="360"/>
      </w:pPr>
    </w:lvl>
    <w:lvl w:ilvl="2">
      <w:start w:val="1"/>
      <w:numFmt w:val="decimal"/>
      <w:lvlText w:val="%1.%2.%3."/>
      <w:lvlJc w:val="left"/>
      <w:pPr>
        <w:tabs>
          <w:tab w:val="num" w:pos="400"/>
        </w:tabs>
        <w:ind w:left="400" w:hanging="360"/>
      </w:pPr>
    </w:lvl>
    <w:lvl w:ilvl="3">
      <w:start w:val="2"/>
      <w:numFmt w:val="decimal"/>
      <w:lvlText w:val="%1.%2.%3.%4"/>
      <w:lvlJc w:val="left"/>
      <w:pPr>
        <w:tabs>
          <w:tab w:val="num" w:pos="420"/>
        </w:tabs>
        <w:ind w:left="420" w:hanging="360"/>
      </w:pPr>
    </w:lvl>
    <w:lvl w:ilvl="4">
      <w:start w:val="1"/>
      <w:numFmt w:val="decimal"/>
      <w:lvlText w:val="%1.%2.%3.%4.%5."/>
      <w:lvlJc w:val="left"/>
      <w:pPr>
        <w:tabs>
          <w:tab w:val="num" w:pos="440"/>
        </w:tabs>
        <w:ind w:left="440" w:hanging="360"/>
      </w:pPr>
    </w:lvl>
    <w:lvl w:ilvl="5">
      <w:start w:val="1"/>
      <w:numFmt w:val="decimal"/>
      <w:lvlText w:val="%1.%2.%3.%4.%5.%6."/>
      <w:lvlJc w:val="left"/>
      <w:pPr>
        <w:tabs>
          <w:tab w:val="num" w:pos="460"/>
        </w:tabs>
        <w:ind w:left="460" w:hanging="360"/>
      </w:pPr>
    </w:lvl>
    <w:lvl w:ilvl="6">
      <w:start w:val="1"/>
      <w:numFmt w:val="decimal"/>
      <w:lvlText w:val="%1.%2.%3.%4.%5.%6.%7."/>
      <w:lvlJc w:val="left"/>
      <w:pPr>
        <w:tabs>
          <w:tab w:val="num" w:pos="480"/>
        </w:tabs>
        <w:ind w:left="480" w:hanging="360"/>
      </w:pPr>
    </w:lvl>
    <w:lvl w:ilvl="7">
      <w:start w:val="1"/>
      <w:numFmt w:val="decimal"/>
      <w:lvlText w:val="%1.%2.%3.%4.%5.%6.%7.%8."/>
      <w:lvlJc w:val="left"/>
      <w:pPr>
        <w:tabs>
          <w:tab w:val="num" w:pos="500"/>
        </w:tabs>
        <w:ind w:left="500" w:hanging="360"/>
      </w:pPr>
    </w:lvl>
    <w:lvl w:ilvl="8">
      <w:start w:val="1"/>
      <w:numFmt w:val="decimal"/>
      <w:lvlText w:val="%1.%2.%3.%4.%5.%6.%7.%8.%9."/>
      <w:lvlJc w:val="left"/>
      <w:pPr>
        <w:tabs>
          <w:tab w:val="num" w:pos="520"/>
        </w:tabs>
        <w:ind w:left="520" w:hanging="360"/>
      </w:pPr>
    </w:lvl>
  </w:abstractNum>
  <w:abstractNum w:abstractNumId="2">
    <w:nsid w:val="00000005"/>
    <w:multiLevelType w:val="multilevel"/>
    <w:tmpl w:val="00000005"/>
    <w:lvl w:ilvl="0">
      <w:start w:val="10"/>
      <w:numFmt w:val="lowerRoman"/>
      <w:lvlText w:val="%1."/>
      <w:lvlJc w:val="left"/>
      <w:pPr>
        <w:tabs>
          <w:tab w:val="num" w:pos="360"/>
        </w:tabs>
        <w:ind w:left="360" w:hanging="360"/>
      </w:pPr>
    </w:lvl>
    <w:lvl w:ilvl="1">
      <w:start w:val="10"/>
      <w:numFmt w:val="lowerRoman"/>
      <w:lvlText w:val="%1.%2."/>
      <w:lvlJc w:val="left"/>
      <w:pPr>
        <w:tabs>
          <w:tab w:val="num" w:pos="860"/>
        </w:tabs>
        <w:ind w:left="860" w:hanging="360"/>
      </w:pPr>
    </w:lvl>
    <w:lvl w:ilvl="2">
      <w:start w:val="10"/>
      <w:numFmt w:val="lowerRoman"/>
      <w:lvlText w:val="%1.%2.%3."/>
      <w:lvlJc w:val="left"/>
      <w:pPr>
        <w:tabs>
          <w:tab w:val="num" w:pos="1360"/>
        </w:tabs>
        <w:ind w:left="1360" w:hanging="360"/>
      </w:pPr>
    </w:lvl>
    <w:lvl w:ilvl="3">
      <w:start w:val="1"/>
      <w:numFmt w:val="decimal"/>
      <w:lvlText w:val="%1.%2.%3.%4"/>
      <w:lvlJc w:val="left"/>
      <w:pPr>
        <w:tabs>
          <w:tab w:val="num" w:pos="1860"/>
        </w:tabs>
        <w:ind w:left="1860" w:hanging="360"/>
      </w:pPr>
    </w:lvl>
    <w:lvl w:ilvl="4">
      <w:start w:val="1"/>
      <w:numFmt w:val="decimal"/>
      <w:lvlText w:val="%1.%2.%3.%4.%5."/>
      <w:lvlJc w:val="left"/>
      <w:pPr>
        <w:tabs>
          <w:tab w:val="num" w:pos="2360"/>
        </w:tabs>
        <w:ind w:left="2360" w:hanging="360"/>
      </w:pPr>
    </w:lvl>
    <w:lvl w:ilvl="5">
      <w:start w:val="1"/>
      <w:numFmt w:val="decimal"/>
      <w:lvlText w:val="%1.%2.%3.%4.%5.%6."/>
      <w:lvlJc w:val="left"/>
      <w:pPr>
        <w:tabs>
          <w:tab w:val="num" w:pos="2860"/>
        </w:tabs>
        <w:ind w:left="2860" w:hanging="360"/>
      </w:pPr>
    </w:lvl>
    <w:lvl w:ilvl="6">
      <w:start w:val="1"/>
      <w:numFmt w:val="decimal"/>
      <w:lvlText w:val="%1.%2.%3.%4.%5.%6.%7."/>
      <w:lvlJc w:val="left"/>
      <w:pPr>
        <w:tabs>
          <w:tab w:val="num" w:pos="3360"/>
        </w:tabs>
        <w:ind w:left="3360" w:hanging="360"/>
      </w:pPr>
    </w:lvl>
    <w:lvl w:ilvl="7">
      <w:start w:val="1"/>
      <w:numFmt w:val="decimal"/>
      <w:lvlText w:val="%1.%2.%3.%4.%5.%6.%7.%8."/>
      <w:lvlJc w:val="left"/>
      <w:pPr>
        <w:tabs>
          <w:tab w:val="num" w:pos="3860"/>
        </w:tabs>
        <w:ind w:left="3860" w:hanging="360"/>
      </w:pPr>
    </w:lvl>
    <w:lvl w:ilvl="8">
      <w:start w:val="1"/>
      <w:numFmt w:val="decimal"/>
      <w:lvlText w:val="%1.%2.%3.%4.%5.%6.%7.%8.%9."/>
      <w:lvlJc w:val="left"/>
      <w:pPr>
        <w:tabs>
          <w:tab w:val="num" w:pos="4360"/>
        </w:tabs>
        <w:ind w:left="4360" w:hanging="360"/>
      </w:pPr>
    </w:lvl>
  </w:abstractNum>
  <w:abstractNum w:abstractNumId="3">
    <w:nsid w:val="00000006"/>
    <w:multiLevelType w:val="multilevel"/>
    <w:tmpl w:val="00000006"/>
    <w:lvl w:ilvl="0">
      <w:start w:val="10"/>
      <w:numFmt w:val="lowerRoman"/>
      <w:lvlText w:val="%1."/>
      <w:lvlJc w:val="left"/>
      <w:pPr>
        <w:tabs>
          <w:tab w:val="num" w:pos="360"/>
        </w:tabs>
        <w:ind w:left="360" w:hanging="360"/>
      </w:pPr>
    </w:lvl>
    <w:lvl w:ilvl="1">
      <w:start w:val="10"/>
      <w:numFmt w:val="lowerRoman"/>
      <w:lvlText w:val="%1.%2."/>
      <w:lvlJc w:val="left"/>
      <w:pPr>
        <w:tabs>
          <w:tab w:val="num" w:pos="860"/>
        </w:tabs>
        <w:ind w:left="860" w:hanging="360"/>
      </w:pPr>
    </w:lvl>
    <w:lvl w:ilvl="2">
      <w:start w:val="10"/>
      <w:numFmt w:val="lowerRoman"/>
      <w:lvlText w:val="%1.%2.%3."/>
      <w:lvlJc w:val="left"/>
      <w:pPr>
        <w:tabs>
          <w:tab w:val="num" w:pos="1360"/>
        </w:tabs>
        <w:ind w:left="1360" w:hanging="360"/>
      </w:pPr>
    </w:lvl>
    <w:lvl w:ilvl="3">
      <w:start w:val="3"/>
      <w:numFmt w:val="decimal"/>
      <w:lvlText w:val="%1.%2.%3.%4"/>
      <w:lvlJc w:val="left"/>
      <w:pPr>
        <w:tabs>
          <w:tab w:val="num" w:pos="1860"/>
        </w:tabs>
        <w:ind w:left="1860" w:hanging="360"/>
      </w:pPr>
    </w:lvl>
    <w:lvl w:ilvl="4">
      <w:start w:val="1"/>
      <w:numFmt w:val="decimal"/>
      <w:lvlText w:val="%1.%2.%3.%4.%5."/>
      <w:lvlJc w:val="left"/>
      <w:pPr>
        <w:tabs>
          <w:tab w:val="num" w:pos="2360"/>
        </w:tabs>
        <w:ind w:left="2360" w:hanging="360"/>
      </w:pPr>
    </w:lvl>
    <w:lvl w:ilvl="5">
      <w:start w:val="1"/>
      <w:numFmt w:val="decimal"/>
      <w:lvlText w:val="%1.%2.%3.%4.%5.%6."/>
      <w:lvlJc w:val="left"/>
      <w:pPr>
        <w:tabs>
          <w:tab w:val="num" w:pos="2860"/>
        </w:tabs>
        <w:ind w:left="2860" w:hanging="360"/>
      </w:pPr>
    </w:lvl>
    <w:lvl w:ilvl="6">
      <w:start w:val="1"/>
      <w:numFmt w:val="decimal"/>
      <w:lvlText w:val="%1.%2.%3.%4.%5.%6.%7."/>
      <w:lvlJc w:val="left"/>
      <w:pPr>
        <w:tabs>
          <w:tab w:val="num" w:pos="3360"/>
        </w:tabs>
        <w:ind w:left="3360" w:hanging="360"/>
      </w:pPr>
    </w:lvl>
    <w:lvl w:ilvl="7">
      <w:start w:val="1"/>
      <w:numFmt w:val="decimal"/>
      <w:lvlText w:val="%1.%2.%3.%4.%5.%6.%7.%8."/>
      <w:lvlJc w:val="left"/>
      <w:pPr>
        <w:tabs>
          <w:tab w:val="num" w:pos="3860"/>
        </w:tabs>
        <w:ind w:left="3860" w:hanging="360"/>
      </w:pPr>
    </w:lvl>
    <w:lvl w:ilvl="8">
      <w:start w:val="1"/>
      <w:numFmt w:val="decimal"/>
      <w:lvlText w:val="%1.%2.%3.%4.%5.%6.%7.%8.%9."/>
      <w:lvlJc w:val="left"/>
      <w:pPr>
        <w:tabs>
          <w:tab w:val="num" w:pos="4360"/>
        </w:tabs>
        <w:ind w:left="4360" w:hanging="360"/>
      </w:pPr>
    </w:lvl>
  </w:abstractNum>
  <w:abstractNum w:abstractNumId="4">
    <w:nsid w:val="00000007"/>
    <w:multiLevelType w:val="multilevel"/>
    <w:tmpl w:val="00000007"/>
    <w:lvl w:ilvl="0">
      <w:start w:val="10"/>
      <w:numFmt w:val="lowerRoman"/>
      <w:lvlText w:val="%1."/>
      <w:lvlJc w:val="left"/>
      <w:pPr>
        <w:tabs>
          <w:tab w:val="num" w:pos="360"/>
        </w:tabs>
        <w:ind w:left="360" w:hanging="360"/>
      </w:pPr>
    </w:lvl>
    <w:lvl w:ilvl="1">
      <w:start w:val="10"/>
      <w:numFmt w:val="lowerRoman"/>
      <w:lvlText w:val="%1.%2."/>
      <w:lvlJc w:val="left"/>
      <w:pPr>
        <w:tabs>
          <w:tab w:val="num" w:pos="860"/>
        </w:tabs>
        <w:ind w:left="860" w:hanging="360"/>
      </w:pPr>
    </w:lvl>
    <w:lvl w:ilvl="2">
      <w:start w:val="10"/>
      <w:numFmt w:val="lowerRoman"/>
      <w:lvlText w:val="%1.%2.%3."/>
      <w:lvlJc w:val="left"/>
      <w:pPr>
        <w:tabs>
          <w:tab w:val="num" w:pos="1360"/>
        </w:tabs>
        <w:ind w:left="1360" w:hanging="360"/>
      </w:pPr>
    </w:lvl>
    <w:lvl w:ilvl="3">
      <w:start w:val="4"/>
      <w:numFmt w:val="decimal"/>
      <w:lvlText w:val="%1.%2.%3.%4"/>
      <w:lvlJc w:val="left"/>
      <w:pPr>
        <w:tabs>
          <w:tab w:val="num" w:pos="1860"/>
        </w:tabs>
        <w:ind w:left="1860" w:hanging="360"/>
      </w:pPr>
    </w:lvl>
    <w:lvl w:ilvl="4">
      <w:start w:val="1"/>
      <w:numFmt w:val="decimal"/>
      <w:lvlText w:val="%1.%2.%3.%4.%5."/>
      <w:lvlJc w:val="left"/>
      <w:pPr>
        <w:tabs>
          <w:tab w:val="num" w:pos="2360"/>
        </w:tabs>
        <w:ind w:left="2360" w:hanging="360"/>
      </w:pPr>
    </w:lvl>
    <w:lvl w:ilvl="5">
      <w:start w:val="1"/>
      <w:numFmt w:val="decimal"/>
      <w:lvlText w:val="%1.%2.%3.%4.%5.%6."/>
      <w:lvlJc w:val="left"/>
      <w:pPr>
        <w:tabs>
          <w:tab w:val="num" w:pos="2860"/>
        </w:tabs>
        <w:ind w:left="2860" w:hanging="360"/>
      </w:pPr>
    </w:lvl>
    <w:lvl w:ilvl="6">
      <w:start w:val="1"/>
      <w:numFmt w:val="decimal"/>
      <w:lvlText w:val="%1.%2.%3.%4.%5.%6.%7."/>
      <w:lvlJc w:val="left"/>
      <w:pPr>
        <w:tabs>
          <w:tab w:val="num" w:pos="3360"/>
        </w:tabs>
        <w:ind w:left="3360" w:hanging="360"/>
      </w:pPr>
    </w:lvl>
    <w:lvl w:ilvl="7">
      <w:start w:val="1"/>
      <w:numFmt w:val="decimal"/>
      <w:lvlText w:val="%1.%2.%3.%4.%5.%6.%7.%8."/>
      <w:lvlJc w:val="left"/>
      <w:pPr>
        <w:tabs>
          <w:tab w:val="num" w:pos="3860"/>
        </w:tabs>
        <w:ind w:left="3860" w:hanging="360"/>
      </w:pPr>
    </w:lvl>
    <w:lvl w:ilvl="8">
      <w:start w:val="1"/>
      <w:numFmt w:val="decimal"/>
      <w:lvlText w:val="%1.%2.%3.%4.%5.%6.%7.%8.%9."/>
      <w:lvlJc w:val="left"/>
      <w:pPr>
        <w:tabs>
          <w:tab w:val="num" w:pos="4360"/>
        </w:tabs>
        <w:ind w:left="4360" w:hanging="360"/>
      </w:pPr>
    </w:lvl>
  </w:abstractNum>
  <w:abstractNum w:abstractNumId="5">
    <w:nsid w:val="00000008"/>
    <w:multiLevelType w:val="multilevel"/>
    <w:tmpl w:val="00000008"/>
    <w:lvl w:ilvl="0">
      <w:start w:val="10"/>
      <w:numFmt w:val="lowerRoman"/>
      <w:lvlText w:val="%1."/>
      <w:lvlJc w:val="left"/>
      <w:pPr>
        <w:tabs>
          <w:tab w:val="num" w:pos="360"/>
        </w:tabs>
        <w:ind w:left="360" w:hanging="360"/>
      </w:pPr>
    </w:lvl>
    <w:lvl w:ilvl="1">
      <w:start w:val="10"/>
      <w:numFmt w:val="lowerRoman"/>
      <w:lvlText w:val="%1.%2."/>
      <w:lvlJc w:val="left"/>
      <w:pPr>
        <w:tabs>
          <w:tab w:val="num" w:pos="860"/>
        </w:tabs>
        <w:ind w:left="860" w:hanging="360"/>
      </w:pPr>
    </w:lvl>
    <w:lvl w:ilvl="2">
      <w:start w:val="10"/>
      <w:numFmt w:val="lowerRoman"/>
      <w:lvlText w:val="%1.%2.%3."/>
      <w:lvlJc w:val="left"/>
      <w:pPr>
        <w:tabs>
          <w:tab w:val="num" w:pos="1360"/>
        </w:tabs>
        <w:ind w:left="1360" w:hanging="360"/>
      </w:pPr>
    </w:lvl>
    <w:lvl w:ilvl="3">
      <w:start w:val="6"/>
      <w:numFmt w:val="decimal"/>
      <w:lvlText w:val="%1.%2.%3.%4"/>
      <w:lvlJc w:val="left"/>
      <w:pPr>
        <w:tabs>
          <w:tab w:val="num" w:pos="1860"/>
        </w:tabs>
        <w:ind w:left="1860" w:hanging="360"/>
      </w:pPr>
    </w:lvl>
    <w:lvl w:ilvl="4">
      <w:start w:val="1"/>
      <w:numFmt w:val="decimal"/>
      <w:lvlText w:val="%1.%2.%3.%4.%5."/>
      <w:lvlJc w:val="left"/>
      <w:pPr>
        <w:tabs>
          <w:tab w:val="num" w:pos="2360"/>
        </w:tabs>
        <w:ind w:left="2360" w:hanging="360"/>
      </w:pPr>
    </w:lvl>
    <w:lvl w:ilvl="5">
      <w:start w:val="1"/>
      <w:numFmt w:val="decimal"/>
      <w:lvlText w:val="%1.%2.%3.%4.%5.%6."/>
      <w:lvlJc w:val="left"/>
      <w:pPr>
        <w:tabs>
          <w:tab w:val="num" w:pos="2860"/>
        </w:tabs>
        <w:ind w:left="2860" w:hanging="360"/>
      </w:pPr>
    </w:lvl>
    <w:lvl w:ilvl="6">
      <w:start w:val="1"/>
      <w:numFmt w:val="decimal"/>
      <w:lvlText w:val="%1.%2.%3.%4.%5.%6.%7."/>
      <w:lvlJc w:val="left"/>
      <w:pPr>
        <w:tabs>
          <w:tab w:val="num" w:pos="3360"/>
        </w:tabs>
        <w:ind w:left="3360" w:hanging="360"/>
      </w:pPr>
    </w:lvl>
    <w:lvl w:ilvl="7">
      <w:start w:val="1"/>
      <w:numFmt w:val="decimal"/>
      <w:lvlText w:val="%1.%2.%3.%4.%5.%6.%7.%8."/>
      <w:lvlJc w:val="left"/>
      <w:pPr>
        <w:tabs>
          <w:tab w:val="num" w:pos="3860"/>
        </w:tabs>
        <w:ind w:left="3860" w:hanging="360"/>
      </w:pPr>
    </w:lvl>
    <w:lvl w:ilvl="8">
      <w:start w:val="1"/>
      <w:numFmt w:val="decimal"/>
      <w:lvlText w:val="%1.%2.%3.%4.%5.%6.%7.%8.%9."/>
      <w:lvlJc w:val="left"/>
      <w:pPr>
        <w:tabs>
          <w:tab w:val="num" w:pos="4360"/>
        </w:tabs>
        <w:ind w:left="4360" w:hanging="360"/>
      </w:pPr>
    </w:lvl>
  </w:abstractNum>
  <w:abstractNum w:abstractNumId="6">
    <w:nsid w:val="00000009"/>
    <w:multiLevelType w:val="multilevel"/>
    <w:tmpl w:val="00000009"/>
    <w:name w:val="Outline"/>
    <w:lvl w:ilvl="0">
      <w:start w:val="1"/>
      <w:numFmt w:val="none"/>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7">
    <w:nsid w:val="01472B62"/>
    <w:multiLevelType w:val="hybridMultilevel"/>
    <w:tmpl w:val="1B7CE5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60D555B"/>
    <w:multiLevelType w:val="multilevel"/>
    <w:tmpl w:val="4434D43E"/>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
    <w:nsid w:val="07474F13"/>
    <w:multiLevelType w:val="hybridMultilevel"/>
    <w:tmpl w:val="AFA01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91172E4"/>
    <w:multiLevelType w:val="hybridMultilevel"/>
    <w:tmpl w:val="B1A44E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20788E"/>
    <w:multiLevelType w:val="hybridMultilevel"/>
    <w:tmpl w:val="4F3065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BC070A5"/>
    <w:multiLevelType w:val="hybridMultilevel"/>
    <w:tmpl w:val="66309F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CD45221"/>
    <w:multiLevelType w:val="hybridMultilevel"/>
    <w:tmpl w:val="14626D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CE44B8E"/>
    <w:multiLevelType w:val="hybridMultilevel"/>
    <w:tmpl w:val="BE8EE1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8709F1"/>
    <w:multiLevelType w:val="hybridMultilevel"/>
    <w:tmpl w:val="391EC1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EB1A57"/>
    <w:multiLevelType w:val="hybridMultilevel"/>
    <w:tmpl w:val="FC24BC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491324A"/>
    <w:multiLevelType w:val="hybridMultilevel"/>
    <w:tmpl w:val="C87E00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D3471D"/>
    <w:multiLevelType w:val="hybridMultilevel"/>
    <w:tmpl w:val="C0FE42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898459B"/>
    <w:multiLevelType w:val="hybridMultilevel"/>
    <w:tmpl w:val="CECE57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92C5350"/>
    <w:multiLevelType w:val="hybridMultilevel"/>
    <w:tmpl w:val="E2D0D4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B094CC5"/>
    <w:multiLevelType w:val="hybridMultilevel"/>
    <w:tmpl w:val="A7D050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B346220"/>
    <w:multiLevelType w:val="hybridMultilevel"/>
    <w:tmpl w:val="7FA6A7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BF65CB0"/>
    <w:multiLevelType w:val="hybridMultilevel"/>
    <w:tmpl w:val="97529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C790639"/>
    <w:multiLevelType w:val="hybridMultilevel"/>
    <w:tmpl w:val="F286B7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CDE3258"/>
    <w:multiLevelType w:val="multilevel"/>
    <w:tmpl w:val="4434D43E"/>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nsid w:val="1E5A0CF3"/>
    <w:multiLevelType w:val="hybridMultilevel"/>
    <w:tmpl w:val="F976EE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037151D"/>
    <w:multiLevelType w:val="hybridMultilevel"/>
    <w:tmpl w:val="FE0EFB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0A05CA7"/>
    <w:multiLevelType w:val="hybridMultilevel"/>
    <w:tmpl w:val="294A7D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27A4B51"/>
    <w:multiLevelType w:val="hybridMultilevel"/>
    <w:tmpl w:val="387E8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2D32B9F"/>
    <w:multiLevelType w:val="hybridMultilevel"/>
    <w:tmpl w:val="70CA85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4CE272A"/>
    <w:multiLevelType w:val="hybridMultilevel"/>
    <w:tmpl w:val="1598BA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25CB094D"/>
    <w:multiLevelType w:val="hybridMultilevel"/>
    <w:tmpl w:val="3574307E"/>
    <w:lvl w:ilvl="0" w:tplc="9A54FA9A">
      <w:start w:val="1"/>
      <w:numFmt w:val="decimal"/>
      <w:lvlText w:val="%1."/>
      <w:lvlJc w:val="left"/>
      <w:pPr>
        <w:tabs>
          <w:tab w:val="num" w:pos="720"/>
        </w:tabs>
        <w:ind w:left="720" w:hanging="360"/>
      </w:pPr>
    </w:lvl>
    <w:lvl w:ilvl="1" w:tplc="95D4638E">
      <w:numFmt w:val="none"/>
      <w:lvlText w:val=""/>
      <w:lvlJc w:val="left"/>
      <w:pPr>
        <w:tabs>
          <w:tab w:val="num" w:pos="360"/>
        </w:tabs>
      </w:pPr>
    </w:lvl>
    <w:lvl w:ilvl="2" w:tplc="C6729B20">
      <w:numFmt w:val="none"/>
      <w:lvlText w:val=""/>
      <w:lvlJc w:val="left"/>
      <w:pPr>
        <w:tabs>
          <w:tab w:val="num" w:pos="360"/>
        </w:tabs>
      </w:pPr>
    </w:lvl>
    <w:lvl w:ilvl="3" w:tplc="C3E0F988">
      <w:numFmt w:val="none"/>
      <w:lvlText w:val=""/>
      <w:lvlJc w:val="left"/>
      <w:pPr>
        <w:tabs>
          <w:tab w:val="num" w:pos="360"/>
        </w:tabs>
      </w:pPr>
    </w:lvl>
    <w:lvl w:ilvl="4" w:tplc="7F28A8D2">
      <w:numFmt w:val="none"/>
      <w:lvlText w:val=""/>
      <w:lvlJc w:val="left"/>
      <w:pPr>
        <w:tabs>
          <w:tab w:val="num" w:pos="360"/>
        </w:tabs>
      </w:pPr>
    </w:lvl>
    <w:lvl w:ilvl="5" w:tplc="FDCAD4BE">
      <w:numFmt w:val="none"/>
      <w:lvlText w:val=""/>
      <w:lvlJc w:val="left"/>
      <w:pPr>
        <w:tabs>
          <w:tab w:val="num" w:pos="360"/>
        </w:tabs>
      </w:pPr>
    </w:lvl>
    <w:lvl w:ilvl="6" w:tplc="F3AA4A10">
      <w:numFmt w:val="none"/>
      <w:lvlText w:val=""/>
      <w:lvlJc w:val="left"/>
      <w:pPr>
        <w:tabs>
          <w:tab w:val="num" w:pos="360"/>
        </w:tabs>
      </w:pPr>
    </w:lvl>
    <w:lvl w:ilvl="7" w:tplc="A7A25D98">
      <w:numFmt w:val="none"/>
      <w:lvlText w:val=""/>
      <w:lvlJc w:val="left"/>
      <w:pPr>
        <w:tabs>
          <w:tab w:val="num" w:pos="360"/>
        </w:tabs>
      </w:pPr>
    </w:lvl>
    <w:lvl w:ilvl="8" w:tplc="F3AA6C88">
      <w:numFmt w:val="none"/>
      <w:lvlText w:val=""/>
      <w:lvlJc w:val="left"/>
      <w:pPr>
        <w:tabs>
          <w:tab w:val="num" w:pos="360"/>
        </w:tabs>
      </w:pPr>
    </w:lvl>
  </w:abstractNum>
  <w:abstractNum w:abstractNumId="33">
    <w:nsid w:val="26F53D69"/>
    <w:multiLevelType w:val="hybridMultilevel"/>
    <w:tmpl w:val="4822CE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9B300D6"/>
    <w:multiLevelType w:val="hybridMultilevel"/>
    <w:tmpl w:val="89A4D9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2B686CA1"/>
    <w:multiLevelType w:val="hybridMultilevel"/>
    <w:tmpl w:val="3D3EE8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D210034"/>
    <w:multiLevelType w:val="hybridMultilevel"/>
    <w:tmpl w:val="B21679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D3A514B"/>
    <w:multiLevelType w:val="hybridMultilevel"/>
    <w:tmpl w:val="F63859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D6D5B5D"/>
    <w:multiLevelType w:val="hybridMultilevel"/>
    <w:tmpl w:val="AF909B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2E72783C"/>
    <w:multiLevelType w:val="hybridMultilevel"/>
    <w:tmpl w:val="F1D4F6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2F505C1B"/>
    <w:multiLevelType w:val="hybridMultilevel"/>
    <w:tmpl w:val="B010CC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308F07F5"/>
    <w:multiLevelType w:val="hybridMultilevel"/>
    <w:tmpl w:val="D07CD9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412547B"/>
    <w:multiLevelType w:val="hybridMultilevel"/>
    <w:tmpl w:val="694E59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46710B2"/>
    <w:multiLevelType w:val="hybridMultilevel"/>
    <w:tmpl w:val="61DA3F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7B556B9"/>
    <w:multiLevelType w:val="hybridMultilevel"/>
    <w:tmpl w:val="817E55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38A96003"/>
    <w:multiLevelType w:val="hybridMultilevel"/>
    <w:tmpl w:val="A2D69D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38FE223B"/>
    <w:multiLevelType w:val="hybridMultilevel"/>
    <w:tmpl w:val="C5B65C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9C91413"/>
    <w:multiLevelType w:val="hybridMultilevel"/>
    <w:tmpl w:val="C5502A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3A76121C"/>
    <w:multiLevelType w:val="hybridMultilevel"/>
    <w:tmpl w:val="C80AAE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B7378EB"/>
    <w:multiLevelType w:val="hybridMultilevel"/>
    <w:tmpl w:val="11D219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B7B0D34"/>
    <w:multiLevelType w:val="hybridMultilevel"/>
    <w:tmpl w:val="23361828"/>
    <w:lvl w:ilvl="0" w:tplc="3ED26362">
      <w:start w:val="1"/>
      <w:numFmt w:val="decimal"/>
      <w:lvlText w:val="%1."/>
      <w:lvlJc w:val="left"/>
      <w:pPr>
        <w:tabs>
          <w:tab w:val="num" w:pos="720"/>
        </w:tabs>
        <w:ind w:left="720" w:hanging="360"/>
      </w:pPr>
    </w:lvl>
    <w:lvl w:ilvl="1" w:tplc="431E24B6">
      <w:numFmt w:val="none"/>
      <w:lvlText w:val=""/>
      <w:lvlJc w:val="left"/>
      <w:pPr>
        <w:tabs>
          <w:tab w:val="num" w:pos="360"/>
        </w:tabs>
      </w:pPr>
    </w:lvl>
    <w:lvl w:ilvl="2" w:tplc="DBBA01F6">
      <w:numFmt w:val="none"/>
      <w:lvlText w:val=""/>
      <w:lvlJc w:val="left"/>
      <w:pPr>
        <w:tabs>
          <w:tab w:val="num" w:pos="360"/>
        </w:tabs>
      </w:pPr>
    </w:lvl>
    <w:lvl w:ilvl="3" w:tplc="9852032C">
      <w:numFmt w:val="none"/>
      <w:lvlText w:val=""/>
      <w:lvlJc w:val="left"/>
      <w:pPr>
        <w:tabs>
          <w:tab w:val="num" w:pos="360"/>
        </w:tabs>
      </w:pPr>
    </w:lvl>
    <w:lvl w:ilvl="4" w:tplc="EE12EF98">
      <w:numFmt w:val="none"/>
      <w:lvlText w:val=""/>
      <w:lvlJc w:val="left"/>
      <w:pPr>
        <w:tabs>
          <w:tab w:val="num" w:pos="360"/>
        </w:tabs>
      </w:pPr>
    </w:lvl>
    <w:lvl w:ilvl="5" w:tplc="49B65290">
      <w:numFmt w:val="none"/>
      <w:lvlText w:val=""/>
      <w:lvlJc w:val="left"/>
      <w:pPr>
        <w:tabs>
          <w:tab w:val="num" w:pos="360"/>
        </w:tabs>
      </w:pPr>
    </w:lvl>
    <w:lvl w:ilvl="6" w:tplc="CF545D8A">
      <w:numFmt w:val="none"/>
      <w:lvlText w:val=""/>
      <w:lvlJc w:val="left"/>
      <w:pPr>
        <w:tabs>
          <w:tab w:val="num" w:pos="360"/>
        </w:tabs>
      </w:pPr>
    </w:lvl>
    <w:lvl w:ilvl="7" w:tplc="CB7AC4F4">
      <w:numFmt w:val="none"/>
      <w:lvlText w:val=""/>
      <w:lvlJc w:val="left"/>
      <w:pPr>
        <w:tabs>
          <w:tab w:val="num" w:pos="360"/>
        </w:tabs>
      </w:pPr>
    </w:lvl>
    <w:lvl w:ilvl="8" w:tplc="76563216">
      <w:numFmt w:val="none"/>
      <w:lvlText w:val=""/>
      <w:lvlJc w:val="left"/>
      <w:pPr>
        <w:tabs>
          <w:tab w:val="num" w:pos="360"/>
        </w:tabs>
      </w:pPr>
    </w:lvl>
  </w:abstractNum>
  <w:abstractNum w:abstractNumId="51">
    <w:nsid w:val="3BB722DD"/>
    <w:multiLevelType w:val="hybridMultilevel"/>
    <w:tmpl w:val="55BC72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C9B367C"/>
    <w:multiLevelType w:val="hybridMultilevel"/>
    <w:tmpl w:val="7512C3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3CE901B2"/>
    <w:multiLevelType w:val="hybridMultilevel"/>
    <w:tmpl w:val="832CB4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3E795674"/>
    <w:multiLevelType w:val="hybridMultilevel"/>
    <w:tmpl w:val="05E43860"/>
    <w:lvl w:ilvl="0" w:tplc="2AB82728">
      <w:start w:val="1"/>
      <w:numFmt w:val="decimal"/>
      <w:lvlText w:val="%1."/>
      <w:lvlJc w:val="left"/>
      <w:pPr>
        <w:tabs>
          <w:tab w:val="num" w:pos="720"/>
        </w:tabs>
        <w:ind w:left="720" w:hanging="360"/>
      </w:pPr>
    </w:lvl>
    <w:lvl w:ilvl="1" w:tplc="A1BC26E0">
      <w:numFmt w:val="none"/>
      <w:lvlText w:val=""/>
      <w:lvlJc w:val="left"/>
      <w:pPr>
        <w:tabs>
          <w:tab w:val="num" w:pos="360"/>
        </w:tabs>
      </w:pPr>
    </w:lvl>
    <w:lvl w:ilvl="2" w:tplc="D7568AA8">
      <w:numFmt w:val="none"/>
      <w:lvlText w:val=""/>
      <w:lvlJc w:val="left"/>
      <w:pPr>
        <w:tabs>
          <w:tab w:val="num" w:pos="360"/>
        </w:tabs>
      </w:pPr>
    </w:lvl>
    <w:lvl w:ilvl="3" w:tplc="C10453B2">
      <w:numFmt w:val="none"/>
      <w:lvlText w:val=""/>
      <w:lvlJc w:val="left"/>
      <w:pPr>
        <w:tabs>
          <w:tab w:val="num" w:pos="360"/>
        </w:tabs>
      </w:pPr>
    </w:lvl>
    <w:lvl w:ilvl="4" w:tplc="3314F378">
      <w:numFmt w:val="none"/>
      <w:lvlText w:val=""/>
      <w:lvlJc w:val="left"/>
      <w:pPr>
        <w:tabs>
          <w:tab w:val="num" w:pos="360"/>
        </w:tabs>
      </w:pPr>
    </w:lvl>
    <w:lvl w:ilvl="5" w:tplc="CA02684A">
      <w:numFmt w:val="none"/>
      <w:lvlText w:val=""/>
      <w:lvlJc w:val="left"/>
      <w:pPr>
        <w:tabs>
          <w:tab w:val="num" w:pos="360"/>
        </w:tabs>
      </w:pPr>
    </w:lvl>
    <w:lvl w:ilvl="6" w:tplc="61706780">
      <w:numFmt w:val="none"/>
      <w:lvlText w:val=""/>
      <w:lvlJc w:val="left"/>
      <w:pPr>
        <w:tabs>
          <w:tab w:val="num" w:pos="360"/>
        </w:tabs>
      </w:pPr>
    </w:lvl>
    <w:lvl w:ilvl="7" w:tplc="0292E60A">
      <w:numFmt w:val="none"/>
      <w:lvlText w:val=""/>
      <w:lvlJc w:val="left"/>
      <w:pPr>
        <w:tabs>
          <w:tab w:val="num" w:pos="360"/>
        </w:tabs>
      </w:pPr>
    </w:lvl>
    <w:lvl w:ilvl="8" w:tplc="99FA9902">
      <w:numFmt w:val="none"/>
      <w:lvlText w:val=""/>
      <w:lvlJc w:val="left"/>
      <w:pPr>
        <w:tabs>
          <w:tab w:val="num" w:pos="360"/>
        </w:tabs>
      </w:pPr>
    </w:lvl>
  </w:abstractNum>
  <w:abstractNum w:abstractNumId="55">
    <w:nsid w:val="3EBE4895"/>
    <w:multiLevelType w:val="hybridMultilevel"/>
    <w:tmpl w:val="88B27D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FB07B60"/>
    <w:multiLevelType w:val="hybridMultilevel"/>
    <w:tmpl w:val="FC7E0A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FF60C23"/>
    <w:multiLevelType w:val="hybridMultilevel"/>
    <w:tmpl w:val="7BE6A0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07F0306"/>
    <w:multiLevelType w:val="hybridMultilevel"/>
    <w:tmpl w:val="5BA2E4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475D6C63"/>
    <w:multiLevelType w:val="hybridMultilevel"/>
    <w:tmpl w:val="CB44A3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491D1964"/>
    <w:multiLevelType w:val="hybridMultilevel"/>
    <w:tmpl w:val="9BFC9A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4C691F68"/>
    <w:multiLevelType w:val="hybridMultilevel"/>
    <w:tmpl w:val="09A207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D230DC7"/>
    <w:multiLevelType w:val="hybridMultilevel"/>
    <w:tmpl w:val="9470F3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51225844"/>
    <w:multiLevelType w:val="hybridMultilevel"/>
    <w:tmpl w:val="684225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2AB2984"/>
    <w:multiLevelType w:val="hybridMultilevel"/>
    <w:tmpl w:val="CED087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52D86C26"/>
    <w:multiLevelType w:val="hybridMultilevel"/>
    <w:tmpl w:val="9E9662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54854B53"/>
    <w:multiLevelType w:val="hybridMultilevel"/>
    <w:tmpl w:val="F81E35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6973904"/>
    <w:multiLevelType w:val="hybridMultilevel"/>
    <w:tmpl w:val="A28087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575060CA"/>
    <w:multiLevelType w:val="hybridMultilevel"/>
    <w:tmpl w:val="EDBE56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58BE4CB3"/>
    <w:multiLevelType w:val="hybridMultilevel"/>
    <w:tmpl w:val="83F841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8C12F72"/>
    <w:multiLevelType w:val="hybridMultilevel"/>
    <w:tmpl w:val="B73C03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94E4328"/>
    <w:multiLevelType w:val="hybridMultilevel"/>
    <w:tmpl w:val="0E0C66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5ACD449B"/>
    <w:multiLevelType w:val="hybridMultilevel"/>
    <w:tmpl w:val="01987D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E8E2623"/>
    <w:multiLevelType w:val="hybridMultilevel"/>
    <w:tmpl w:val="8AE604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5F0A4108"/>
    <w:multiLevelType w:val="hybridMultilevel"/>
    <w:tmpl w:val="40009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5FA86A52"/>
    <w:multiLevelType w:val="hybridMultilevel"/>
    <w:tmpl w:val="9D6CA9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51108C5"/>
    <w:multiLevelType w:val="hybridMultilevel"/>
    <w:tmpl w:val="17E8606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61C0BFF"/>
    <w:multiLevelType w:val="hybridMultilevel"/>
    <w:tmpl w:val="E2B6E2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689C7404"/>
    <w:multiLevelType w:val="hybridMultilevel"/>
    <w:tmpl w:val="E772B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68D04E2A"/>
    <w:multiLevelType w:val="hybridMultilevel"/>
    <w:tmpl w:val="D444E4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69A950CF"/>
    <w:multiLevelType w:val="hybridMultilevel"/>
    <w:tmpl w:val="A9C0D1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180"/>
        </w:tabs>
        <w:ind w:left="180" w:hanging="180"/>
      </w:pPr>
    </w:lvl>
  </w:abstractNum>
  <w:abstractNum w:abstractNumId="81">
    <w:nsid w:val="69B76DAB"/>
    <w:multiLevelType w:val="hybridMultilevel"/>
    <w:tmpl w:val="FAA8A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6B586526"/>
    <w:multiLevelType w:val="hybridMultilevel"/>
    <w:tmpl w:val="8F9E3644"/>
    <w:lvl w:ilvl="0" w:tplc="234A24B4">
      <w:start w:val="1"/>
      <w:numFmt w:val="decimal"/>
      <w:lvlText w:val="%1."/>
      <w:lvlJc w:val="left"/>
      <w:pPr>
        <w:tabs>
          <w:tab w:val="num" w:pos="720"/>
        </w:tabs>
        <w:ind w:left="720" w:hanging="360"/>
      </w:pPr>
    </w:lvl>
    <w:lvl w:ilvl="1" w:tplc="63900838">
      <w:numFmt w:val="none"/>
      <w:lvlText w:val=""/>
      <w:lvlJc w:val="left"/>
      <w:pPr>
        <w:tabs>
          <w:tab w:val="num" w:pos="360"/>
        </w:tabs>
      </w:pPr>
    </w:lvl>
    <w:lvl w:ilvl="2" w:tplc="CA1C4192">
      <w:numFmt w:val="none"/>
      <w:lvlText w:val=""/>
      <w:lvlJc w:val="left"/>
      <w:pPr>
        <w:tabs>
          <w:tab w:val="num" w:pos="360"/>
        </w:tabs>
      </w:pPr>
    </w:lvl>
    <w:lvl w:ilvl="3" w:tplc="13F86E36">
      <w:numFmt w:val="none"/>
      <w:lvlText w:val=""/>
      <w:lvlJc w:val="left"/>
      <w:pPr>
        <w:tabs>
          <w:tab w:val="num" w:pos="360"/>
        </w:tabs>
      </w:pPr>
    </w:lvl>
    <w:lvl w:ilvl="4" w:tplc="A790E830">
      <w:numFmt w:val="none"/>
      <w:lvlText w:val=""/>
      <w:lvlJc w:val="left"/>
      <w:pPr>
        <w:tabs>
          <w:tab w:val="num" w:pos="360"/>
        </w:tabs>
      </w:pPr>
    </w:lvl>
    <w:lvl w:ilvl="5" w:tplc="0A827752">
      <w:numFmt w:val="none"/>
      <w:lvlText w:val=""/>
      <w:lvlJc w:val="left"/>
      <w:pPr>
        <w:tabs>
          <w:tab w:val="num" w:pos="360"/>
        </w:tabs>
      </w:pPr>
    </w:lvl>
    <w:lvl w:ilvl="6" w:tplc="294EEF62">
      <w:numFmt w:val="none"/>
      <w:lvlText w:val=""/>
      <w:lvlJc w:val="left"/>
      <w:pPr>
        <w:tabs>
          <w:tab w:val="num" w:pos="360"/>
        </w:tabs>
      </w:pPr>
    </w:lvl>
    <w:lvl w:ilvl="7" w:tplc="009E054E">
      <w:numFmt w:val="none"/>
      <w:lvlText w:val=""/>
      <w:lvlJc w:val="left"/>
      <w:pPr>
        <w:tabs>
          <w:tab w:val="num" w:pos="360"/>
        </w:tabs>
      </w:pPr>
    </w:lvl>
    <w:lvl w:ilvl="8" w:tplc="D93A06AA">
      <w:numFmt w:val="none"/>
      <w:lvlText w:val=""/>
      <w:lvlJc w:val="left"/>
      <w:pPr>
        <w:tabs>
          <w:tab w:val="num" w:pos="360"/>
        </w:tabs>
      </w:pPr>
    </w:lvl>
  </w:abstractNum>
  <w:abstractNum w:abstractNumId="83">
    <w:nsid w:val="6D592C66"/>
    <w:multiLevelType w:val="hybridMultilevel"/>
    <w:tmpl w:val="F9F4BF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6DD550A6"/>
    <w:multiLevelType w:val="hybridMultilevel"/>
    <w:tmpl w:val="F0FA5B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6FC80E49"/>
    <w:multiLevelType w:val="hybridMultilevel"/>
    <w:tmpl w:val="5FF8175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70F10FA6"/>
    <w:multiLevelType w:val="hybridMultilevel"/>
    <w:tmpl w:val="FFAE4E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73037F07"/>
    <w:multiLevelType w:val="hybridMultilevel"/>
    <w:tmpl w:val="1BBA0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4BB06A3"/>
    <w:multiLevelType w:val="hybridMultilevel"/>
    <w:tmpl w:val="E36AE0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77490C46"/>
    <w:multiLevelType w:val="hybridMultilevel"/>
    <w:tmpl w:val="7C844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7A41436"/>
    <w:multiLevelType w:val="hybridMultilevel"/>
    <w:tmpl w:val="05A29A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B500CCA"/>
    <w:multiLevelType w:val="hybridMultilevel"/>
    <w:tmpl w:val="A15493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C8F5CED"/>
    <w:multiLevelType w:val="hybridMultilevel"/>
    <w:tmpl w:val="906CF7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D4D3DDF"/>
    <w:multiLevelType w:val="hybridMultilevel"/>
    <w:tmpl w:val="60B69C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56"/>
  </w:num>
  <w:num w:numId="9">
    <w:abstractNumId w:val="80"/>
  </w:num>
  <w:num w:numId="10">
    <w:abstractNumId w:val="84"/>
  </w:num>
  <w:num w:numId="11">
    <w:abstractNumId w:val="75"/>
  </w:num>
  <w:num w:numId="12">
    <w:abstractNumId w:val="73"/>
  </w:num>
  <w:num w:numId="13">
    <w:abstractNumId w:val="20"/>
  </w:num>
  <w:num w:numId="14">
    <w:abstractNumId w:val="83"/>
  </w:num>
  <w:num w:numId="15">
    <w:abstractNumId w:val="49"/>
  </w:num>
  <w:num w:numId="16">
    <w:abstractNumId w:val="81"/>
  </w:num>
  <w:num w:numId="17">
    <w:abstractNumId w:val="77"/>
  </w:num>
  <w:num w:numId="18">
    <w:abstractNumId w:val="47"/>
  </w:num>
  <w:num w:numId="19">
    <w:abstractNumId w:val="59"/>
  </w:num>
  <w:num w:numId="20">
    <w:abstractNumId w:val="66"/>
  </w:num>
  <w:num w:numId="21">
    <w:abstractNumId w:val="67"/>
  </w:num>
  <w:num w:numId="22">
    <w:abstractNumId w:val="10"/>
  </w:num>
  <w:num w:numId="23">
    <w:abstractNumId w:val="74"/>
  </w:num>
  <w:num w:numId="24">
    <w:abstractNumId w:val="14"/>
  </w:num>
  <w:num w:numId="25">
    <w:abstractNumId w:val="43"/>
  </w:num>
  <w:num w:numId="26">
    <w:abstractNumId w:val="86"/>
  </w:num>
  <w:num w:numId="27">
    <w:abstractNumId w:val="82"/>
  </w:num>
  <w:num w:numId="28">
    <w:abstractNumId w:val="61"/>
  </w:num>
  <w:num w:numId="29">
    <w:abstractNumId w:val="38"/>
  </w:num>
  <w:num w:numId="30">
    <w:abstractNumId w:val="9"/>
  </w:num>
  <w:num w:numId="31">
    <w:abstractNumId w:val="17"/>
  </w:num>
  <w:num w:numId="32">
    <w:abstractNumId w:val="34"/>
  </w:num>
  <w:num w:numId="33">
    <w:abstractNumId w:val="64"/>
  </w:num>
  <w:num w:numId="34">
    <w:abstractNumId w:val="35"/>
  </w:num>
  <w:num w:numId="35">
    <w:abstractNumId w:val="28"/>
  </w:num>
  <w:num w:numId="36">
    <w:abstractNumId w:val="52"/>
  </w:num>
  <w:num w:numId="37">
    <w:abstractNumId w:val="72"/>
  </w:num>
  <w:num w:numId="38">
    <w:abstractNumId w:val="31"/>
  </w:num>
  <w:num w:numId="39">
    <w:abstractNumId w:val="11"/>
  </w:num>
  <w:num w:numId="40">
    <w:abstractNumId w:val="19"/>
  </w:num>
  <w:num w:numId="41">
    <w:abstractNumId w:val="54"/>
  </w:num>
  <w:num w:numId="42">
    <w:abstractNumId w:val="60"/>
  </w:num>
  <w:num w:numId="43">
    <w:abstractNumId w:val="42"/>
  </w:num>
  <w:num w:numId="44">
    <w:abstractNumId w:val="92"/>
  </w:num>
  <w:num w:numId="45">
    <w:abstractNumId w:val="69"/>
  </w:num>
  <w:num w:numId="46">
    <w:abstractNumId w:val="55"/>
  </w:num>
  <w:num w:numId="47">
    <w:abstractNumId w:val="23"/>
  </w:num>
  <w:num w:numId="48">
    <w:abstractNumId w:val="51"/>
  </w:num>
  <w:num w:numId="49">
    <w:abstractNumId w:val="78"/>
  </w:num>
  <w:num w:numId="50">
    <w:abstractNumId w:val="39"/>
  </w:num>
  <w:num w:numId="51">
    <w:abstractNumId w:val="26"/>
  </w:num>
  <w:num w:numId="52">
    <w:abstractNumId w:val="40"/>
  </w:num>
  <w:num w:numId="53">
    <w:abstractNumId w:val="65"/>
  </w:num>
  <w:num w:numId="54">
    <w:abstractNumId w:val="16"/>
  </w:num>
  <w:num w:numId="55">
    <w:abstractNumId w:val="87"/>
  </w:num>
  <w:num w:numId="56">
    <w:abstractNumId w:val="63"/>
  </w:num>
  <w:num w:numId="57">
    <w:abstractNumId w:val="36"/>
  </w:num>
  <w:num w:numId="58">
    <w:abstractNumId w:val="46"/>
  </w:num>
  <w:num w:numId="59">
    <w:abstractNumId w:val="41"/>
  </w:num>
  <w:num w:numId="60">
    <w:abstractNumId w:val="44"/>
  </w:num>
  <w:num w:numId="61">
    <w:abstractNumId w:val="53"/>
  </w:num>
  <w:num w:numId="62">
    <w:abstractNumId w:val="71"/>
  </w:num>
  <w:num w:numId="63">
    <w:abstractNumId w:val="50"/>
  </w:num>
  <w:num w:numId="64">
    <w:abstractNumId w:val="33"/>
  </w:num>
  <w:num w:numId="65">
    <w:abstractNumId w:val="85"/>
  </w:num>
  <w:num w:numId="66">
    <w:abstractNumId w:val="12"/>
  </w:num>
  <w:num w:numId="67">
    <w:abstractNumId w:val="29"/>
  </w:num>
  <w:num w:numId="68">
    <w:abstractNumId w:val="93"/>
  </w:num>
  <w:num w:numId="69">
    <w:abstractNumId w:val="91"/>
  </w:num>
  <w:num w:numId="70">
    <w:abstractNumId w:val="76"/>
  </w:num>
  <w:num w:numId="71">
    <w:abstractNumId w:val="27"/>
  </w:num>
  <w:num w:numId="72">
    <w:abstractNumId w:val="37"/>
  </w:num>
  <w:num w:numId="73">
    <w:abstractNumId w:val="79"/>
  </w:num>
  <w:num w:numId="74">
    <w:abstractNumId w:val="57"/>
  </w:num>
  <w:num w:numId="75">
    <w:abstractNumId w:val="18"/>
  </w:num>
  <w:num w:numId="76">
    <w:abstractNumId w:val="15"/>
  </w:num>
  <w:num w:numId="77">
    <w:abstractNumId w:val="32"/>
  </w:num>
  <w:num w:numId="78">
    <w:abstractNumId w:val="68"/>
  </w:num>
  <w:num w:numId="79">
    <w:abstractNumId w:val="58"/>
  </w:num>
  <w:num w:numId="80">
    <w:abstractNumId w:val="13"/>
  </w:num>
  <w:num w:numId="81">
    <w:abstractNumId w:val="21"/>
  </w:num>
  <w:num w:numId="82">
    <w:abstractNumId w:val="7"/>
  </w:num>
  <w:num w:numId="83">
    <w:abstractNumId w:val="90"/>
  </w:num>
  <w:num w:numId="84">
    <w:abstractNumId w:val="24"/>
  </w:num>
  <w:num w:numId="85">
    <w:abstractNumId w:val="70"/>
  </w:num>
  <w:num w:numId="86">
    <w:abstractNumId w:val="62"/>
  </w:num>
  <w:num w:numId="87">
    <w:abstractNumId w:val="48"/>
  </w:num>
  <w:num w:numId="88">
    <w:abstractNumId w:val="45"/>
  </w:num>
  <w:num w:numId="89">
    <w:abstractNumId w:val="22"/>
  </w:num>
  <w:num w:numId="90">
    <w:abstractNumId w:val="30"/>
  </w:num>
  <w:num w:numId="91">
    <w:abstractNumId w:val="88"/>
  </w:num>
  <w:num w:numId="92">
    <w:abstractNumId w:val="8"/>
  </w:num>
  <w:num w:numId="93">
    <w:abstractNumId w:val="25"/>
  </w:num>
  <w:num w:numId="94">
    <w:abstractNumId w:val="89"/>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9">
      <o:colormenu v:ext="edit" fillcolor="none [4]" strokecolor="none [1]" shadowcolor="none [2]"/>
    </o:shapedefaults>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8B17F1"/>
    <w:rsid w:val="000037EC"/>
    <w:rsid w:val="00004A2A"/>
    <w:rsid w:val="00023D62"/>
    <w:rsid w:val="0003120E"/>
    <w:rsid w:val="00033C19"/>
    <w:rsid w:val="0004393B"/>
    <w:rsid w:val="000B1D6D"/>
    <w:rsid w:val="000C18E5"/>
    <w:rsid w:val="000C4E11"/>
    <w:rsid w:val="000C57CF"/>
    <w:rsid w:val="000C5DC0"/>
    <w:rsid w:val="000E1F17"/>
    <w:rsid w:val="000E2839"/>
    <w:rsid w:val="000E2981"/>
    <w:rsid w:val="0010207C"/>
    <w:rsid w:val="001035D2"/>
    <w:rsid w:val="00110A2D"/>
    <w:rsid w:val="00115058"/>
    <w:rsid w:val="001246CA"/>
    <w:rsid w:val="00131072"/>
    <w:rsid w:val="001370D2"/>
    <w:rsid w:val="001519C9"/>
    <w:rsid w:val="00154563"/>
    <w:rsid w:val="0016221F"/>
    <w:rsid w:val="00176314"/>
    <w:rsid w:val="00176890"/>
    <w:rsid w:val="001856D4"/>
    <w:rsid w:val="00190096"/>
    <w:rsid w:val="001B0EB3"/>
    <w:rsid w:val="001C6EE3"/>
    <w:rsid w:val="001D1D2B"/>
    <w:rsid w:val="001D37A9"/>
    <w:rsid w:val="001E115B"/>
    <w:rsid w:val="001F05A4"/>
    <w:rsid w:val="001F404B"/>
    <w:rsid w:val="001F5920"/>
    <w:rsid w:val="00200954"/>
    <w:rsid w:val="00212841"/>
    <w:rsid w:val="00221B46"/>
    <w:rsid w:val="00233826"/>
    <w:rsid w:val="00234934"/>
    <w:rsid w:val="0023657C"/>
    <w:rsid w:val="002376D3"/>
    <w:rsid w:val="0024152A"/>
    <w:rsid w:val="002435A6"/>
    <w:rsid w:val="002466E4"/>
    <w:rsid w:val="00246B19"/>
    <w:rsid w:val="00247555"/>
    <w:rsid w:val="002839B1"/>
    <w:rsid w:val="00283F59"/>
    <w:rsid w:val="00293944"/>
    <w:rsid w:val="00296019"/>
    <w:rsid w:val="002A209D"/>
    <w:rsid w:val="002B5FEA"/>
    <w:rsid w:val="002B643E"/>
    <w:rsid w:val="002C72B8"/>
    <w:rsid w:val="002D5062"/>
    <w:rsid w:val="002E177F"/>
    <w:rsid w:val="002E23B5"/>
    <w:rsid w:val="002E3556"/>
    <w:rsid w:val="0030114B"/>
    <w:rsid w:val="003016CE"/>
    <w:rsid w:val="003043C2"/>
    <w:rsid w:val="00323012"/>
    <w:rsid w:val="00331830"/>
    <w:rsid w:val="0034161D"/>
    <w:rsid w:val="00356286"/>
    <w:rsid w:val="00356517"/>
    <w:rsid w:val="0038187E"/>
    <w:rsid w:val="003907BD"/>
    <w:rsid w:val="003D500C"/>
    <w:rsid w:val="003E1BED"/>
    <w:rsid w:val="003E5164"/>
    <w:rsid w:val="003F5A61"/>
    <w:rsid w:val="004021E6"/>
    <w:rsid w:val="0040632F"/>
    <w:rsid w:val="00417F4C"/>
    <w:rsid w:val="004214BE"/>
    <w:rsid w:val="00425C6F"/>
    <w:rsid w:val="004434C9"/>
    <w:rsid w:val="004566D4"/>
    <w:rsid w:val="00457E39"/>
    <w:rsid w:val="00471BFE"/>
    <w:rsid w:val="00473C7D"/>
    <w:rsid w:val="00475A68"/>
    <w:rsid w:val="004918C9"/>
    <w:rsid w:val="00495DFE"/>
    <w:rsid w:val="0049717B"/>
    <w:rsid w:val="004A2BA1"/>
    <w:rsid w:val="004A5D32"/>
    <w:rsid w:val="004C4F4D"/>
    <w:rsid w:val="004C7F59"/>
    <w:rsid w:val="004D03FD"/>
    <w:rsid w:val="004E24B1"/>
    <w:rsid w:val="004E5322"/>
    <w:rsid w:val="004F089F"/>
    <w:rsid w:val="004F1EC3"/>
    <w:rsid w:val="004F74E5"/>
    <w:rsid w:val="0050099E"/>
    <w:rsid w:val="00503677"/>
    <w:rsid w:val="00504F40"/>
    <w:rsid w:val="00505205"/>
    <w:rsid w:val="005355A1"/>
    <w:rsid w:val="005454E3"/>
    <w:rsid w:val="0054734A"/>
    <w:rsid w:val="00553004"/>
    <w:rsid w:val="0057031F"/>
    <w:rsid w:val="005A7626"/>
    <w:rsid w:val="005C3D5F"/>
    <w:rsid w:val="005C5416"/>
    <w:rsid w:val="005C77F3"/>
    <w:rsid w:val="005F3D3D"/>
    <w:rsid w:val="005F58D3"/>
    <w:rsid w:val="006439A3"/>
    <w:rsid w:val="00643FB9"/>
    <w:rsid w:val="0064752C"/>
    <w:rsid w:val="00650797"/>
    <w:rsid w:val="00666AA7"/>
    <w:rsid w:val="0067202D"/>
    <w:rsid w:val="00685E4E"/>
    <w:rsid w:val="00686418"/>
    <w:rsid w:val="006955C2"/>
    <w:rsid w:val="00695CD5"/>
    <w:rsid w:val="006A03A6"/>
    <w:rsid w:val="006A24B4"/>
    <w:rsid w:val="006A3391"/>
    <w:rsid w:val="006A4B38"/>
    <w:rsid w:val="006B0518"/>
    <w:rsid w:val="006B60E0"/>
    <w:rsid w:val="006B618E"/>
    <w:rsid w:val="006F4869"/>
    <w:rsid w:val="006F5FA2"/>
    <w:rsid w:val="006F68CB"/>
    <w:rsid w:val="00706D88"/>
    <w:rsid w:val="00724F8C"/>
    <w:rsid w:val="0072786F"/>
    <w:rsid w:val="0073039C"/>
    <w:rsid w:val="00731E70"/>
    <w:rsid w:val="00732CBC"/>
    <w:rsid w:val="0074584D"/>
    <w:rsid w:val="00763EC2"/>
    <w:rsid w:val="007659DE"/>
    <w:rsid w:val="0077155A"/>
    <w:rsid w:val="007831EF"/>
    <w:rsid w:val="0078599A"/>
    <w:rsid w:val="00794C42"/>
    <w:rsid w:val="00794C99"/>
    <w:rsid w:val="00797402"/>
    <w:rsid w:val="007C0EE7"/>
    <w:rsid w:val="007C2EB9"/>
    <w:rsid w:val="007C50A5"/>
    <w:rsid w:val="007D4650"/>
    <w:rsid w:val="007D6B37"/>
    <w:rsid w:val="007D783C"/>
    <w:rsid w:val="007F419F"/>
    <w:rsid w:val="00801618"/>
    <w:rsid w:val="00801D0C"/>
    <w:rsid w:val="00804F8F"/>
    <w:rsid w:val="008076B4"/>
    <w:rsid w:val="00807774"/>
    <w:rsid w:val="00815FF4"/>
    <w:rsid w:val="00817335"/>
    <w:rsid w:val="00827463"/>
    <w:rsid w:val="008275FD"/>
    <w:rsid w:val="00830A8A"/>
    <w:rsid w:val="00846126"/>
    <w:rsid w:val="0087109B"/>
    <w:rsid w:val="008A6C4F"/>
    <w:rsid w:val="008B17F1"/>
    <w:rsid w:val="008D0C35"/>
    <w:rsid w:val="008E3328"/>
    <w:rsid w:val="008E5CB3"/>
    <w:rsid w:val="008F04A0"/>
    <w:rsid w:val="008F71E7"/>
    <w:rsid w:val="009250BE"/>
    <w:rsid w:val="00934D1B"/>
    <w:rsid w:val="00941928"/>
    <w:rsid w:val="00964403"/>
    <w:rsid w:val="009678D7"/>
    <w:rsid w:val="00975AAD"/>
    <w:rsid w:val="0098733D"/>
    <w:rsid w:val="009B0354"/>
    <w:rsid w:val="009B0A29"/>
    <w:rsid w:val="009B2436"/>
    <w:rsid w:val="009B76A3"/>
    <w:rsid w:val="009C561C"/>
    <w:rsid w:val="009D3BE8"/>
    <w:rsid w:val="009E05F5"/>
    <w:rsid w:val="009E22C0"/>
    <w:rsid w:val="00A247C9"/>
    <w:rsid w:val="00A26662"/>
    <w:rsid w:val="00A336F0"/>
    <w:rsid w:val="00A34EA5"/>
    <w:rsid w:val="00A65D01"/>
    <w:rsid w:val="00A712B3"/>
    <w:rsid w:val="00A80D0E"/>
    <w:rsid w:val="00AA1D98"/>
    <w:rsid w:val="00AA345F"/>
    <w:rsid w:val="00AB09EE"/>
    <w:rsid w:val="00AB657D"/>
    <w:rsid w:val="00AC3CB1"/>
    <w:rsid w:val="00AC5E79"/>
    <w:rsid w:val="00AD21BF"/>
    <w:rsid w:val="00AE5F11"/>
    <w:rsid w:val="00AF1DA4"/>
    <w:rsid w:val="00AF4992"/>
    <w:rsid w:val="00AF664D"/>
    <w:rsid w:val="00B01BE4"/>
    <w:rsid w:val="00B054A2"/>
    <w:rsid w:val="00B30649"/>
    <w:rsid w:val="00B332F0"/>
    <w:rsid w:val="00B44105"/>
    <w:rsid w:val="00B44950"/>
    <w:rsid w:val="00B44B69"/>
    <w:rsid w:val="00B47AEF"/>
    <w:rsid w:val="00B54513"/>
    <w:rsid w:val="00B61AC8"/>
    <w:rsid w:val="00B81F6E"/>
    <w:rsid w:val="00B86E9D"/>
    <w:rsid w:val="00B950B8"/>
    <w:rsid w:val="00B953A4"/>
    <w:rsid w:val="00BA150F"/>
    <w:rsid w:val="00BC7654"/>
    <w:rsid w:val="00BD1BAF"/>
    <w:rsid w:val="00BF288B"/>
    <w:rsid w:val="00C014DF"/>
    <w:rsid w:val="00C06C6B"/>
    <w:rsid w:val="00C31965"/>
    <w:rsid w:val="00C33A0B"/>
    <w:rsid w:val="00C36727"/>
    <w:rsid w:val="00C453F2"/>
    <w:rsid w:val="00C636AD"/>
    <w:rsid w:val="00C64700"/>
    <w:rsid w:val="00C7662D"/>
    <w:rsid w:val="00C76A85"/>
    <w:rsid w:val="00C77FF4"/>
    <w:rsid w:val="00CA46C8"/>
    <w:rsid w:val="00CA6D0D"/>
    <w:rsid w:val="00CB1A11"/>
    <w:rsid w:val="00CB45CB"/>
    <w:rsid w:val="00CB45E1"/>
    <w:rsid w:val="00CC475D"/>
    <w:rsid w:val="00CC5C47"/>
    <w:rsid w:val="00CE482A"/>
    <w:rsid w:val="00D11BD5"/>
    <w:rsid w:val="00D31EA3"/>
    <w:rsid w:val="00D5469D"/>
    <w:rsid w:val="00D57629"/>
    <w:rsid w:val="00D67304"/>
    <w:rsid w:val="00D75CD3"/>
    <w:rsid w:val="00D77DAB"/>
    <w:rsid w:val="00D97C49"/>
    <w:rsid w:val="00DA1194"/>
    <w:rsid w:val="00DA320D"/>
    <w:rsid w:val="00DA4325"/>
    <w:rsid w:val="00DB4417"/>
    <w:rsid w:val="00DC0C90"/>
    <w:rsid w:val="00DC503F"/>
    <w:rsid w:val="00DD4E85"/>
    <w:rsid w:val="00DE76F8"/>
    <w:rsid w:val="00E01877"/>
    <w:rsid w:val="00E268A9"/>
    <w:rsid w:val="00E27C68"/>
    <w:rsid w:val="00E34020"/>
    <w:rsid w:val="00E37068"/>
    <w:rsid w:val="00E437D7"/>
    <w:rsid w:val="00E511BE"/>
    <w:rsid w:val="00E73292"/>
    <w:rsid w:val="00E7344B"/>
    <w:rsid w:val="00E7711F"/>
    <w:rsid w:val="00E81407"/>
    <w:rsid w:val="00E87B47"/>
    <w:rsid w:val="00ED190C"/>
    <w:rsid w:val="00ED570F"/>
    <w:rsid w:val="00ED63A5"/>
    <w:rsid w:val="00EE7AF3"/>
    <w:rsid w:val="00F060B0"/>
    <w:rsid w:val="00F32586"/>
    <w:rsid w:val="00F37BA3"/>
    <w:rsid w:val="00F51D06"/>
    <w:rsid w:val="00F74D26"/>
    <w:rsid w:val="00F81508"/>
    <w:rsid w:val="00FC4CA7"/>
    <w:rsid w:val="00FC759B"/>
    <w:rsid w:val="00FF5D91"/>
    <w:rsid w:val="00FF67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colormenu v:ext="edit" fillcolor="none [4]" strokecolor="none [1]" shadowcolor="none [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039C"/>
    <w:pPr>
      <w:suppressAutoHyphens/>
    </w:pPr>
    <w:rPr>
      <w:sz w:val="24"/>
      <w:szCs w:val="24"/>
      <w:lang w:eastAsia="ar-SA"/>
    </w:rPr>
  </w:style>
  <w:style w:type="paragraph" w:styleId="Heading1">
    <w:name w:val="heading 1"/>
    <w:basedOn w:val="Heading"/>
    <w:next w:val="BodyText"/>
    <w:qFormat/>
    <w:rsid w:val="0073039C"/>
    <w:pPr>
      <w:tabs>
        <w:tab w:val="num" w:pos="720"/>
      </w:tabs>
      <w:ind w:left="720"/>
      <w:outlineLvl w:val="0"/>
    </w:pPr>
    <w:rPr>
      <w:b/>
      <w:bCs/>
      <w:sz w:val="32"/>
      <w:szCs w:val="32"/>
    </w:rPr>
  </w:style>
  <w:style w:type="paragraph" w:styleId="Heading2">
    <w:name w:val="heading 2"/>
    <w:basedOn w:val="Heading"/>
    <w:next w:val="BodyText"/>
    <w:qFormat/>
    <w:rsid w:val="0073039C"/>
    <w:pPr>
      <w:tabs>
        <w:tab w:val="num" w:pos="720"/>
      </w:tabs>
      <w:ind w:left="720"/>
      <w:outlineLvl w:val="1"/>
    </w:pPr>
    <w:rPr>
      <w:b/>
      <w:bCs/>
      <w:i/>
      <w:iCs/>
    </w:rPr>
  </w:style>
  <w:style w:type="paragraph" w:styleId="Heading3">
    <w:name w:val="heading 3"/>
    <w:basedOn w:val="Heading"/>
    <w:next w:val="BodyText"/>
    <w:qFormat/>
    <w:rsid w:val="0073039C"/>
    <w:pPr>
      <w:tabs>
        <w:tab w:val="num" w:pos="720"/>
      </w:tabs>
      <w:ind w:left="720"/>
      <w:outlineLvl w:val="2"/>
    </w:pPr>
    <w:rPr>
      <w:rFonts w:ascii="Thorndale AMT" w:hAnsi="Thorndale AMT"/>
      <w:b/>
      <w:bCs/>
    </w:rPr>
  </w:style>
  <w:style w:type="paragraph" w:styleId="Heading4">
    <w:name w:val="heading 4"/>
    <w:basedOn w:val="Heading"/>
    <w:next w:val="BodyText"/>
    <w:link w:val="Heading4Char"/>
    <w:qFormat/>
    <w:rsid w:val="0073039C"/>
    <w:pPr>
      <w:tabs>
        <w:tab w:val="num" w:pos="720"/>
      </w:tabs>
      <w:ind w:left="720"/>
      <w:outlineLvl w:val="3"/>
    </w:pPr>
    <w:rPr>
      <w:b/>
      <w:bCs/>
      <w:i/>
      <w:iCs/>
      <w:sz w:val="24"/>
      <w:szCs w:val="24"/>
    </w:rPr>
  </w:style>
  <w:style w:type="paragraph" w:styleId="Heading5">
    <w:name w:val="heading 5"/>
    <w:basedOn w:val="Heading"/>
    <w:next w:val="BodyText"/>
    <w:qFormat/>
    <w:rsid w:val="0073039C"/>
    <w:pPr>
      <w:tabs>
        <w:tab w:val="num" w:pos="720"/>
      </w:tabs>
      <w:ind w:left="720"/>
      <w:outlineLvl w:val="4"/>
    </w:pPr>
    <w:rPr>
      <w:b/>
      <w:bCs/>
      <w:sz w:val="24"/>
      <w:szCs w:val="24"/>
    </w:rPr>
  </w:style>
  <w:style w:type="paragraph" w:styleId="Heading6">
    <w:name w:val="heading 6"/>
    <w:basedOn w:val="Heading"/>
    <w:next w:val="BodyText"/>
    <w:qFormat/>
    <w:rsid w:val="0073039C"/>
    <w:pPr>
      <w:tabs>
        <w:tab w:val="num" w:pos="720"/>
      </w:tabs>
      <w:ind w:left="720"/>
      <w:outlineLvl w:val="5"/>
    </w:pPr>
    <w:rPr>
      <w:b/>
      <w:bCs/>
      <w:sz w:val="21"/>
      <w:szCs w:val="21"/>
    </w:rPr>
  </w:style>
  <w:style w:type="paragraph" w:styleId="Heading7">
    <w:name w:val="heading 7"/>
    <w:basedOn w:val="Heading"/>
    <w:next w:val="BodyText"/>
    <w:qFormat/>
    <w:rsid w:val="0073039C"/>
    <w:pPr>
      <w:tabs>
        <w:tab w:val="num" w:pos="720"/>
      </w:tabs>
      <w:ind w:left="720"/>
      <w:outlineLvl w:val="6"/>
    </w:pPr>
    <w:rPr>
      <w:b/>
      <w:bCs/>
      <w:sz w:val="21"/>
      <w:szCs w:val="21"/>
    </w:rPr>
  </w:style>
  <w:style w:type="paragraph" w:styleId="Heading8">
    <w:name w:val="heading 8"/>
    <w:basedOn w:val="Heading"/>
    <w:next w:val="BodyText"/>
    <w:qFormat/>
    <w:rsid w:val="0073039C"/>
    <w:pPr>
      <w:tabs>
        <w:tab w:val="num" w:pos="720"/>
      </w:tabs>
      <w:ind w:left="720"/>
      <w:outlineLvl w:val="7"/>
    </w:pPr>
    <w:rPr>
      <w:b/>
      <w:bCs/>
      <w:sz w:val="21"/>
      <w:szCs w:val="21"/>
    </w:rPr>
  </w:style>
  <w:style w:type="paragraph" w:styleId="Heading9">
    <w:name w:val="heading 9"/>
    <w:basedOn w:val="Heading"/>
    <w:next w:val="BodyText"/>
    <w:qFormat/>
    <w:rsid w:val="0073039C"/>
    <w:pPr>
      <w:tabs>
        <w:tab w:val="num" w:pos="720"/>
      </w:tabs>
      <w:ind w:left="720"/>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link w:val="HeadingChar"/>
    <w:rsid w:val="0073039C"/>
    <w:pPr>
      <w:keepNext/>
      <w:spacing w:before="240" w:after="283"/>
    </w:pPr>
    <w:rPr>
      <w:rFonts w:ascii="Albany AMT" w:eastAsia="Albany AMT" w:hAnsi="Albany AMT" w:cs="Lucidasans"/>
      <w:sz w:val="28"/>
      <w:szCs w:val="28"/>
    </w:rPr>
  </w:style>
  <w:style w:type="paragraph" w:styleId="BodyText">
    <w:name w:val="Body Text"/>
    <w:basedOn w:val="Normal"/>
    <w:rsid w:val="0073039C"/>
    <w:pPr>
      <w:spacing w:after="120"/>
    </w:pPr>
  </w:style>
  <w:style w:type="character" w:customStyle="1" w:styleId="HeadingChar">
    <w:name w:val="Heading Char"/>
    <w:basedOn w:val="DefaultParagraphFont"/>
    <w:link w:val="Heading"/>
    <w:rsid w:val="0034161D"/>
    <w:rPr>
      <w:rFonts w:ascii="Albany AMT" w:eastAsia="Albany AMT" w:hAnsi="Albany AMT" w:cs="Lucidasans"/>
      <w:sz w:val="28"/>
      <w:szCs w:val="28"/>
      <w:lang w:val="en-US" w:eastAsia="ar-SA" w:bidi="ar-SA"/>
    </w:rPr>
  </w:style>
  <w:style w:type="character" w:customStyle="1" w:styleId="Heading4Char">
    <w:name w:val="Heading 4 Char"/>
    <w:basedOn w:val="HeadingChar"/>
    <w:link w:val="Heading4"/>
    <w:rsid w:val="0034161D"/>
    <w:rPr>
      <w:b/>
      <w:bCs/>
      <w:i/>
      <w:iCs/>
      <w:sz w:val="24"/>
      <w:szCs w:val="24"/>
    </w:rPr>
  </w:style>
  <w:style w:type="character" w:customStyle="1" w:styleId="Absatz-Standardschriftart">
    <w:name w:val="Absatz-Standardschriftart"/>
    <w:rsid w:val="0073039C"/>
  </w:style>
  <w:style w:type="character" w:customStyle="1" w:styleId="WW-Absatz-Standardschriftart">
    <w:name w:val="WW-Absatz-Standardschriftart"/>
    <w:rsid w:val="0073039C"/>
  </w:style>
  <w:style w:type="character" w:customStyle="1" w:styleId="NumberingSymbols">
    <w:name w:val="Numbering Symbols"/>
    <w:rsid w:val="0073039C"/>
  </w:style>
  <w:style w:type="paragraph" w:styleId="List">
    <w:name w:val="List"/>
    <w:basedOn w:val="BodyText"/>
    <w:rsid w:val="0073039C"/>
    <w:rPr>
      <w:rFonts w:cs="Lucidasans"/>
    </w:rPr>
  </w:style>
  <w:style w:type="paragraph" w:styleId="Caption">
    <w:name w:val="caption"/>
    <w:basedOn w:val="Normal"/>
    <w:qFormat/>
    <w:rsid w:val="0073039C"/>
    <w:pPr>
      <w:suppressLineNumbers/>
      <w:spacing w:before="120" w:after="120"/>
    </w:pPr>
    <w:rPr>
      <w:rFonts w:cs="Lucidasans"/>
      <w:i/>
      <w:iCs/>
      <w:sz w:val="20"/>
      <w:szCs w:val="20"/>
    </w:rPr>
  </w:style>
  <w:style w:type="paragraph" w:customStyle="1" w:styleId="Index">
    <w:name w:val="Index"/>
    <w:basedOn w:val="Normal"/>
    <w:rsid w:val="0073039C"/>
    <w:pPr>
      <w:suppressLineNumbers/>
    </w:pPr>
    <w:rPr>
      <w:rFonts w:cs="Lucidasans"/>
    </w:rPr>
  </w:style>
  <w:style w:type="paragraph" w:styleId="NormalWeb">
    <w:name w:val="Normal (Web)"/>
    <w:basedOn w:val="Normal"/>
    <w:rsid w:val="0073039C"/>
    <w:pPr>
      <w:spacing w:before="280" w:after="280"/>
    </w:pPr>
  </w:style>
  <w:style w:type="paragraph" w:customStyle="1" w:styleId="Heading10">
    <w:name w:val="Heading 10"/>
    <w:basedOn w:val="Heading"/>
    <w:next w:val="BodyText"/>
    <w:rsid w:val="0073039C"/>
    <w:pPr>
      <w:tabs>
        <w:tab w:val="num" w:pos="720"/>
      </w:tabs>
      <w:ind w:left="720"/>
      <w:outlineLvl w:val="8"/>
    </w:pPr>
    <w:rPr>
      <w:b/>
      <w:bCs/>
      <w:sz w:val="21"/>
      <w:szCs w:val="21"/>
    </w:rPr>
  </w:style>
  <w:style w:type="table" w:styleId="TableGrid">
    <w:name w:val="Table Grid"/>
    <w:basedOn w:val="TableNormal"/>
    <w:rsid w:val="003F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A03A6"/>
    <w:pPr>
      <w:tabs>
        <w:tab w:val="center" w:pos="4320"/>
        <w:tab w:val="right" w:pos="8640"/>
      </w:tabs>
    </w:pPr>
  </w:style>
  <w:style w:type="paragraph" w:styleId="Footer">
    <w:name w:val="footer"/>
    <w:basedOn w:val="Normal"/>
    <w:rsid w:val="006A03A6"/>
    <w:pPr>
      <w:tabs>
        <w:tab w:val="center" w:pos="4320"/>
        <w:tab w:val="right" w:pos="8640"/>
      </w:tabs>
    </w:pPr>
  </w:style>
  <w:style w:type="character" w:styleId="PageNumber">
    <w:name w:val="page number"/>
    <w:basedOn w:val="DefaultParagraphFont"/>
    <w:rsid w:val="006A03A6"/>
  </w:style>
  <w:style w:type="paragraph" w:styleId="TOC1">
    <w:name w:val="toc 1"/>
    <w:basedOn w:val="Normal"/>
    <w:next w:val="Normal"/>
    <w:autoRedefine/>
    <w:uiPriority w:val="39"/>
    <w:rsid w:val="00356286"/>
  </w:style>
  <w:style w:type="paragraph" w:styleId="TOC2">
    <w:name w:val="toc 2"/>
    <w:basedOn w:val="Normal"/>
    <w:next w:val="Normal"/>
    <w:autoRedefine/>
    <w:uiPriority w:val="39"/>
    <w:rsid w:val="00356286"/>
    <w:pPr>
      <w:ind w:left="240"/>
    </w:pPr>
  </w:style>
  <w:style w:type="paragraph" w:styleId="TOC3">
    <w:name w:val="toc 3"/>
    <w:basedOn w:val="Normal"/>
    <w:next w:val="Normal"/>
    <w:autoRedefine/>
    <w:uiPriority w:val="39"/>
    <w:rsid w:val="00356286"/>
    <w:pPr>
      <w:ind w:left="480"/>
    </w:pPr>
  </w:style>
  <w:style w:type="paragraph" w:styleId="TOC4">
    <w:name w:val="toc 4"/>
    <w:basedOn w:val="Normal"/>
    <w:next w:val="Normal"/>
    <w:autoRedefine/>
    <w:uiPriority w:val="39"/>
    <w:rsid w:val="00356286"/>
    <w:pPr>
      <w:ind w:left="720"/>
    </w:pPr>
  </w:style>
  <w:style w:type="paragraph" w:styleId="TOC5">
    <w:name w:val="toc 5"/>
    <w:basedOn w:val="Normal"/>
    <w:next w:val="Normal"/>
    <w:autoRedefine/>
    <w:uiPriority w:val="39"/>
    <w:rsid w:val="00356286"/>
    <w:pPr>
      <w:ind w:left="960"/>
    </w:pPr>
  </w:style>
  <w:style w:type="character" w:styleId="Hyperlink">
    <w:name w:val="Hyperlink"/>
    <w:basedOn w:val="DefaultParagraphFont"/>
    <w:uiPriority w:val="99"/>
    <w:rsid w:val="00356286"/>
    <w:rPr>
      <w:color w:val="0000FF"/>
      <w:u w:val="single"/>
    </w:rPr>
  </w:style>
  <w:style w:type="character" w:styleId="FollowedHyperlink">
    <w:name w:val="FollowedHyperlink"/>
    <w:basedOn w:val="DefaultParagraphFont"/>
    <w:rsid w:val="004F74E5"/>
    <w:rPr>
      <w:color w:val="800080"/>
      <w:u w:val="single"/>
    </w:rPr>
  </w:style>
  <w:style w:type="paragraph" w:styleId="BalloonText">
    <w:name w:val="Balloon Text"/>
    <w:basedOn w:val="Normal"/>
    <w:link w:val="BalloonTextChar"/>
    <w:rsid w:val="0049717B"/>
    <w:rPr>
      <w:rFonts w:ascii="Tahoma" w:hAnsi="Tahoma" w:cs="Tahoma"/>
      <w:sz w:val="16"/>
      <w:szCs w:val="16"/>
    </w:rPr>
  </w:style>
  <w:style w:type="character" w:customStyle="1" w:styleId="BalloonTextChar">
    <w:name w:val="Balloon Text Char"/>
    <w:basedOn w:val="DefaultParagraphFont"/>
    <w:link w:val="BalloonText"/>
    <w:rsid w:val="0049717B"/>
    <w:rPr>
      <w:rFonts w:ascii="Tahoma" w:hAnsi="Tahoma" w:cs="Tahoma"/>
      <w:sz w:val="16"/>
      <w:szCs w:val="16"/>
      <w:lang w:eastAsia="ar-SA"/>
    </w:rPr>
  </w:style>
  <w:style w:type="paragraph" w:styleId="ListParagraph">
    <w:name w:val="List Paragraph"/>
    <w:basedOn w:val="Normal"/>
    <w:uiPriority w:val="34"/>
    <w:qFormat/>
    <w:rsid w:val="000C57CF"/>
    <w:pPr>
      <w:ind w:left="720"/>
      <w:contextualSpacing/>
    </w:pPr>
  </w:style>
  <w:style w:type="paragraph" w:styleId="TOC6">
    <w:name w:val="toc 6"/>
    <w:basedOn w:val="Normal"/>
    <w:next w:val="Normal"/>
    <w:autoRedefine/>
    <w:uiPriority w:val="39"/>
    <w:unhideWhenUsed/>
    <w:rsid w:val="00283F59"/>
    <w:pPr>
      <w:suppressAutoHyphens w:val="0"/>
      <w:spacing w:after="100" w:line="276"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283F59"/>
    <w:pPr>
      <w:suppressAutoHyphens w:val="0"/>
      <w:spacing w:after="100" w:line="276"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283F59"/>
    <w:pPr>
      <w:suppressAutoHyphens w:val="0"/>
      <w:spacing w:after="100" w:line="276"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283F59"/>
    <w:pPr>
      <w:suppressAutoHyphens w:val="0"/>
      <w:spacing w:after="100" w:line="276" w:lineRule="auto"/>
      <w:ind w:left="1760"/>
    </w:pPr>
    <w:rPr>
      <w:rFonts w:asciiTheme="minorHAnsi" w:eastAsiaTheme="minorEastAsia" w:hAnsiTheme="minorHAnsi" w:cstheme="minorBidi"/>
      <w:sz w:val="22"/>
      <w:szCs w:val="22"/>
      <w:lang w:eastAsia="en-US"/>
    </w:rPr>
  </w:style>
  <w:style w:type="character" w:customStyle="1" w:styleId="HeaderChar">
    <w:name w:val="Header Char"/>
    <w:basedOn w:val="DefaultParagraphFont"/>
    <w:link w:val="Header"/>
    <w:uiPriority w:val="99"/>
    <w:rsid w:val="001856D4"/>
    <w:rPr>
      <w:sz w:val="24"/>
      <w:szCs w:val="24"/>
      <w:lang w:eastAsia="ar-SA"/>
    </w:rPr>
  </w:style>
  <w:style w:type="paragraph" w:styleId="TableofFigures">
    <w:name w:val="table of figures"/>
    <w:basedOn w:val="Normal"/>
    <w:next w:val="Normal"/>
    <w:uiPriority w:val="99"/>
    <w:rsid w:val="00247555"/>
  </w:style>
</w:styles>
</file>

<file path=word/webSettings.xml><?xml version="1.0" encoding="utf-8"?>
<w:webSettings xmlns:r="http://schemas.openxmlformats.org/officeDocument/2006/relationships" xmlns:w="http://schemas.openxmlformats.org/wordprocessingml/2006/main">
  <w:divs>
    <w:div w:id="271399343">
      <w:bodyDiv w:val="1"/>
      <w:marLeft w:val="0"/>
      <w:marRight w:val="0"/>
      <w:marTop w:val="0"/>
      <w:marBottom w:val="0"/>
      <w:divBdr>
        <w:top w:val="none" w:sz="0" w:space="0" w:color="auto"/>
        <w:left w:val="none" w:sz="0" w:space="0" w:color="auto"/>
        <w:bottom w:val="none" w:sz="0" w:space="0" w:color="auto"/>
        <w:right w:val="none" w:sz="0" w:space="0" w:color="auto"/>
      </w:divBdr>
    </w:div>
    <w:div w:id="406154981">
      <w:bodyDiv w:val="1"/>
      <w:marLeft w:val="0"/>
      <w:marRight w:val="0"/>
      <w:marTop w:val="0"/>
      <w:marBottom w:val="0"/>
      <w:divBdr>
        <w:top w:val="none" w:sz="0" w:space="0" w:color="auto"/>
        <w:left w:val="none" w:sz="0" w:space="0" w:color="auto"/>
        <w:bottom w:val="none" w:sz="0" w:space="0" w:color="auto"/>
        <w:right w:val="none" w:sz="0" w:space="0" w:color="auto"/>
      </w:divBdr>
    </w:div>
    <w:div w:id="408818854">
      <w:bodyDiv w:val="1"/>
      <w:marLeft w:val="0"/>
      <w:marRight w:val="0"/>
      <w:marTop w:val="0"/>
      <w:marBottom w:val="0"/>
      <w:divBdr>
        <w:top w:val="none" w:sz="0" w:space="0" w:color="auto"/>
        <w:left w:val="none" w:sz="0" w:space="0" w:color="auto"/>
        <w:bottom w:val="none" w:sz="0" w:space="0" w:color="auto"/>
        <w:right w:val="none" w:sz="0" w:space="0" w:color="auto"/>
      </w:divBdr>
    </w:div>
    <w:div w:id="729352035">
      <w:bodyDiv w:val="1"/>
      <w:marLeft w:val="0"/>
      <w:marRight w:val="0"/>
      <w:marTop w:val="0"/>
      <w:marBottom w:val="0"/>
      <w:divBdr>
        <w:top w:val="none" w:sz="0" w:space="0" w:color="auto"/>
        <w:left w:val="none" w:sz="0" w:space="0" w:color="auto"/>
        <w:bottom w:val="none" w:sz="0" w:space="0" w:color="auto"/>
        <w:right w:val="none" w:sz="0" w:space="0" w:color="auto"/>
      </w:divBdr>
    </w:div>
    <w:div w:id="915553777">
      <w:bodyDiv w:val="1"/>
      <w:marLeft w:val="0"/>
      <w:marRight w:val="0"/>
      <w:marTop w:val="0"/>
      <w:marBottom w:val="0"/>
      <w:divBdr>
        <w:top w:val="none" w:sz="0" w:space="0" w:color="auto"/>
        <w:left w:val="none" w:sz="0" w:space="0" w:color="auto"/>
        <w:bottom w:val="none" w:sz="0" w:space="0" w:color="auto"/>
        <w:right w:val="none" w:sz="0" w:space="0" w:color="auto"/>
      </w:divBdr>
    </w:div>
    <w:div w:id="1123501953">
      <w:bodyDiv w:val="1"/>
      <w:marLeft w:val="0"/>
      <w:marRight w:val="0"/>
      <w:marTop w:val="0"/>
      <w:marBottom w:val="0"/>
      <w:divBdr>
        <w:top w:val="none" w:sz="0" w:space="0" w:color="auto"/>
        <w:left w:val="none" w:sz="0" w:space="0" w:color="auto"/>
        <w:bottom w:val="none" w:sz="0" w:space="0" w:color="auto"/>
        <w:right w:val="none" w:sz="0" w:space="0" w:color="auto"/>
      </w:divBdr>
    </w:div>
    <w:div w:id="1258098762">
      <w:bodyDiv w:val="1"/>
      <w:marLeft w:val="0"/>
      <w:marRight w:val="0"/>
      <w:marTop w:val="0"/>
      <w:marBottom w:val="0"/>
      <w:divBdr>
        <w:top w:val="none" w:sz="0" w:space="0" w:color="auto"/>
        <w:left w:val="none" w:sz="0" w:space="0" w:color="auto"/>
        <w:bottom w:val="none" w:sz="0" w:space="0" w:color="auto"/>
        <w:right w:val="none" w:sz="0" w:space="0" w:color="auto"/>
      </w:divBdr>
    </w:div>
    <w:div w:id="1263993756">
      <w:bodyDiv w:val="1"/>
      <w:marLeft w:val="0"/>
      <w:marRight w:val="0"/>
      <w:marTop w:val="0"/>
      <w:marBottom w:val="0"/>
      <w:divBdr>
        <w:top w:val="none" w:sz="0" w:space="0" w:color="auto"/>
        <w:left w:val="none" w:sz="0" w:space="0" w:color="auto"/>
        <w:bottom w:val="none" w:sz="0" w:space="0" w:color="auto"/>
        <w:right w:val="none" w:sz="0" w:space="0" w:color="auto"/>
      </w:divBdr>
    </w:div>
    <w:div w:id="1280333215">
      <w:bodyDiv w:val="1"/>
      <w:marLeft w:val="0"/>
      <w:marRight w:val="0"/>
      <w:marTop w:val="0"/>
      <w:marBottom w:val="0"/>
      <w:divBdr>
        <w:top w:val="none" w:sz="0" w:space="0" w:color="auto"/>
        <w:left w:val="none" w:sz="0" w:space="0" w:color="auto"/>
        <w:bottom w:val="none" w:sz="0" w:space="0" w:color="auto"/>
        <w:right w:val="none" w:sz="0" w:space="0" w:color="auto"/>
      </w:divBdr>
    </w:div>
    <w:div w:id="1320381040">
      <w:bodyDiv w:val="1"/>
      <w:marLeft w:val="0"/>
      <w:marRight w:val="0"/>
      <w:marTop w:val="0"/>
      <w:marBottom w:val="0"/>
      <w:divBdr>
        <w:top w:val="none" w:sz="0" w:space="0" w:color="auto"/>
        <w:left w:val="none" w:sz="0" w:space="0" w:color="auto"/>
        <w:bottom w:val="none" w:sz="0" w:space="0" w:color="auto"/>
        <w:right w:val="none" w:sz="0" w:space="0" w:color="auto"/>
      </w:divBdr>
    </w:div>
    <w:div w:id="1733236416">
      <w:bodyDiv w:val="1"/>
      <w:marLeft w:val="0"/>
      <w:marRight w:val="0"/>
      <w:marTop w:val="0"/>
      <w:marBottom w:val="0"/>
      <w:divBdr>
        <w:top w:val="none" w:sz="0" w:space="0" w:color="auto"/>
        <w:left w:val="none" w:sz="0" w:space="0" w:color="auto"/>
        <w:bottom w:val="none" w:sz="0" w:space="0" w:color="auto"/>
        <w:right w:val="none" w:sz="0" w:space="0" w:color="auto"/>
      </w:divBdr>
    </w:div>
    <w:div w:id="17867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footer" Target="footer2.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E64F0-B7F5-4DA6-B502-329367DA6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42</Pages>
  <Words>6030</Words>
  <Characters>34374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2</vt:lpstr>
    </vt:vector>
  </TitlesOfParts>
  <Company>inelicom</Company>
  <LinksUpToDate>false</LinksUpToDate>
  <CharactersWithSpaces>40324</CharactersWithSpaces>
  <SharedDoc>false</SharedDoc>
  <HLinks>
    <vt:vector size="846" baseType="variant">
      <vt:variant>
        <vt:i4>1900596</vt:i4>
      </vt:variant>
      <vt:variant>
        <vt:i4>842</vt:i4>
      </vt:variant>
      <vt:variant>
        <vt:i4>0</vt:i4>
      </vt:variant>
      <vt:variant>
        <vt:i4>5</vt:i4>
      </vt:variant>
      <vt:variant>
        <vt:lpwstr/>
      </vt:variant>
      <vt:variant>
        <vt:lpwstr>_Toc122078003</vt:lpwstr>
      </vt:variant>
      <vt:variant>
        <vt:i4>1900596</vt:i4>
      </vt:variant>
      <vt:variant>
        <vt:i4>836</vt:i4>
      </vt:variant>
      <vt:variant>
        <vt:i4>0</vt:i4>
      </vt:variant>
      <vt:variant>
        <vt:i4>5</vt:i4>
      </vt:variant>
      <vt:variant>
        <vt:lpwstr/>
      </vt:variant>
      <vt:variant>
        <vt:lpwstr>_Toc122078002</vt:lpwstr>
      </vt:variant>
      <vt:variant>
        <vt:i4>1900596</vt:i4>
      </vt:variant>
      <vt:variant>
        <vt:i4>830</vt:i4>
      </vt:variant>
      <vt:variant>
        <vt:i4>0</vt:i4>
      </vt:variant>
      <vt:variant>
        <vt:i4>5</vt:i4>
      </vt:variant>
      <vt:variant>
        <vt:lpwstr/>
      </vt:variant>
      <vt:variant>
        <vt:lpwstr>_Toc122078001</vt:lpwstr>
      </vt:variant>
      <vt:variant>
        <vt:i4>1900596</vt:i4>
      </vt:variant>
      <vt:variant>
        <vt:i4>824</vt:i4>
      </vt:variant>
      <vt:variant>
        <vt:i4>0</vt:i4>
      </vt:variant>
      <vt:variant>
        <vt:i4>5</vt:i4>
      </vt:variant>
      <vt:variant>
        <vt:lpwstr/>
      </vt:variant>
      <vt:variant>
        <vt:lpwstr>_Toc122078000</vt:lpwstr>
      </vt:variant>
      <vt:variant>
        <vt:i4>1769533</vt:i4>
      </vt:variant>
      <vt:variant>
        <vt:i4>818</vt:i4>
      </vt:variant>
      <vt:variant>
        <vt:i4>0</vt:i4>
      </vt:variant>
      <vt:variant>
        <vt:i4>5</vt:i4>
      </vt:variant>
      <vt:variant>
        <vt:lpwstr/>
      </vt:variant>
      <vt:variant>
        <vt:lpwstr>_Toc122077999</vt:lpwstr>
      </vt:variant>
      <vt:variant>
        <vt:i4>1769533</vt:i4>
      </vt:variant>
      <vt:variant>
        <vt:i4>812</vt:i4>
      </vt:variant>
      <vt:variant>
        <vt:i4>0</vt:i4>
      </vt:variant>
      <vt:variant>
        <vt:i4>5</vt:i4>
      </vt:variant>
      <vt:variant>
        <vt:lpwstr/>
      </vt:variant>
      <vt:variant>
        <vt:lpwstr>_Toc122077998</vt:lpwstr>
      </vt:variant>
      <vt:variant>
        <vt:i4>1769533</vt:i4>
      </vt:variant>
      <vt:variant>
        <vt:i4>806</vt:i4>
      </vt:variant>
      <vt:variant>
        <vt:i4>0</vt:i4>
      </vt:variant>
      <vt:variant>
        <vt:i4>5</vt:i4>
      </vt:variant>
      <vt:variant>
        <vt:lpwstr/>
      </vt:variant>
      <vt:variant>
        <vt:lpwstr>_Toc122077997</vt:lpwstr>
      </vt:variant>
      <vt:variant>
        <vt:i4>1769533</vt:i4>
      </vt:variant>
      <vt:variant>
        <vt:i4>800</vt:i4>
      </vt:variant>
      <vt:variant>
        <vt:i4>0</vt:i4>
      </vt:variant>
      <vt:variant>
        <vt:i4>5</vt:i4>
      </vt:variant>
      <vt:variant>
        <vt:lpwstr/>
      </vt:variant>
      <vt:variant>
        <vt:lpwstr>_Toc122077996</vt:lpwstr>
      </vt:variant>
      <vt:variant>
        <vt:i4>1769533</vt:i4>
      </vt:variant>
      <vt:variant>
        <vt:i4>794</vt:i4>
      </vt:variant>
      <vt:variant>
        <vt:i4>0</vt:i4>
      </vt:variant>
      <vt:variant>
        <vt:i4>5</vt:i4>
      </vt:variant>
      <vt:variant>
        <vt:lpwstr/>
      </vt:variant>
      <vt:variant>
        <vt:lpwstr>_Toc122077995</vt:lpwstr>
      </vt:variant>
      <vt:variant>
        <vt:i4>1769533</vt:i4>
      </vt:variant>
      <vt:variant>
        <vt:i4>788</vt:i4>
      </vt:variant>
      <vt:variant>
        <vt:i4>0</vt:i4>
      </vt:variant>
      <vt:variant>
        <vt:i4>5</vt:i4>
      </vt:variant>
      <vt:variant>
        <vt:lpwstr/>
      </vt:variant>
      <vt:variant>
        <vt:lpwstr>_Toc122077994</vt:lpwstr>
      </vt:variant>
      <vt:variant>
        <vt:i4>1769533</vt:i4>
      </vt:variant>
      <vt:variant>
        <vt:i4>782</vt:i4>
      </vt:variant>
      <vt:variant>
        <vt:i4>0</vt:i4>
      </vt:variant>
      <vt:variant>
        <vt:i4>5</vt:i4>
      </vt:variant>
      <vt:variant>
        <vt:lpwstr/>
      </vt:variant>
      <vt:variant>
        <vt:lpwstr>_Toc122077993</vt:lpwstr>
      </vt:variant>
      <vt:variant>
        <vt:i4>1769533</vt:i4>
      </vt:variant>
      <vt:variant>
        <vt:i4>776</vt:i4>
      </vt:variant>
      <vt:variant>
        <vt:i4>0</vt:i4>
      </vt:variant>
      <vt:variant>
        <vt:i4>5</vt:i4>
      </vt:variant>
      <vt:variant>
        <vt:lpwstr/>
      </vt:variant>
      <vt:variant>
        <vt:lpwstr>_Toc122077992</vt:lpwstr>
      </vt:variant>
      <vt:variant>
        <vt:i4>1769533</vt:i4>
      </vt:variant>
      <vt:variant>
        <vt:i4>770</vt:i4>
      </vt:variant>
      <vt:variant>
        <vt:i4>0</vt:i4>
      </vt:variant>
      <vt:variant>
        <vt:i4>5</vt:i4>
      </vt:variant>
      <vt:variant>
        <vt:lpwstr/>
      </vt:variant>
      <vt:variant>
        <vt:lpwstr>_Toc122077991</vt:lpwstr>
      </vt:variant>
      <vt:variant>
        <vt:i4>1769533</vt:i4>
      </vt:variant>
      <vt:variant>
        <vt:i4>764</vt:i4>
      </vt:variant>
      <vt:variant>
        <vt:i4>0</vt:i4>
      </vt:variant>
      <vt:variant>
        <vt:i4>5</vt:i4>
      </vt:variant>
      <vt:variant>
        <vt:lpwstr/>
      </vt:variant>
      <vt:variant>
        <vt:lpwstr>_Toc122077990</vt:lpwstr>
      </vt:variant>
      <vt:variant>
        <vt:i4>1703997</vt:i4>
      </vt:variant>
      <vt:variant>
        <vt:i4>758</vt:i4>
      </vt:variant>
      <vt:variant>
        <vt:i4>0</vt:i4>
      </vt:variant>
      <vt:variant>
        <vt:i4>5</vt:i4>
      </vt:variant>
      <vt:variant>
        <vt:lpwstr/>
      </vt:variant>
      <vt:variant>
        <vt:lpwstr>_Toc122077989</vt:lpwstr>
      </vt:variant>
      <vt:variant>
        <vt:i4>1703997</vt:i4>
      </vt:variant>
      <vt:variant>
        <vt:i4>752</vt:i4>
      </vt:variant>
      <vt:variant>
        <vt:i4>0</vt:i4>
      </vt:variant>
      <vt:variant>
        <vt:i4>5</vt:i4>
      </vt:variant>
      <vt:variant>
        <vt:lpwstr/>
      </vt:variant>
      <vt:variant>
        <vt:lpwstr>_Toc122077988</vt:lpwstr>
      </vt:variant>
      <vt:variant>
        <vt:i4>1703997</vt:i4>
      </vt:variant>
      <vt:variant>
        <vt:i4>746</vt:i4>
      </vt:variant>
      <vt:variant>
        <vt:i4>0</vt:i4>
      </vt:variant>
      <vt:variant>
        <vt:i4>5</vt:i4>
      </vt:variant>
      <vt:variant>
        <vt:lpwstr/>
      </vt:variant>
      <vt:variant>
        <vt:lpwstr>_Toc122077987</vt:lpwstr>
      </vt:variant>
      <vt:variant>
        <vt:i4>1703997</vt:i4>
      </vt:variant>
      <vt:variant>
        <vt:i4>740</vt:i4>
      </vt:variant>
      <vt:variant>
        <vt:i4>0</vt:i4>
      </vt:variant>
      <vt:variant>
        <vt:i4>5</vt:i4>
      </vt:variant>
      <vt:variant>
        <vt:lpwstr/>
      </vt:variant>
      <vt:variant>
        <vt:lpwstr>_Toc122077986</vt:lpwstr>
      </vt:variant>
      <vt:variant>
        <vt:i4>1703997</vt:i4>
      </vt:variant>
      <vt:variant>
        <vt:i4>734</vt:i4>
      </vt:variant>
      <vt:variant>
        <vt:i4>0</vt:i4>
      </vt:variant>
      <vt:variant>
        <vt:i4>5</vt:i4>
      </vt:variant>
      <vt:variant>
        <vt:lpwstr/>
      </vt:variant>
      <vt:variant>
        <vt:lpwstr>_Toc122077985</vt:lpwstr>
      </vt:variant>
      <vt:variant>
        <vt:i4>1703997</vt:i4>
      </vt:variant>
      <vt:variant>
        <vt:i4>728</vt:i4>
      </vt:variant>
      <vt:variant>
        <vt:i4>0</vt:i4>
      </vt:variant>
      <vt:variant>
        <vt:i4>5</vt:i4>
      </vt:variant>
      <vt:variant>
        <vt:lpwstr/>
      </vt:variant>
      <vt:variant>
        <vt:lpwstr>_Toc122077984</vt:lpwstr>
      </vt:variant>
      <vt:variant>
        <vt:i4>1703997</vt:i4>
      </vt:variant>
      <vt:variant>
        <vt:i4>722</vt:i4>
      </vt:variant>
      <vt:variant>
        <vt:i4>0</vt:i4>
      </vt:variant>
      <vt:variant>
        <vt:i4>5</vt:i4>
      </vt:variant>
      <vt:variant>
        <vt:lpwstr/>
      </vt:variant>
      <vt:variant>
        <vt:lpwstr>_Toc122077983</vt:lpwstr>
      </vt:variant>
      <vt:variant>
        <vt:i4>1703997</vt:i4>
      </vt:variant>
      <vt:variant>
        <vt:i4>716</vt:i4>
      </vt:variant>
      <vt:variant>
        <vt:i4>0</vt:i4>
      </vt:variant>
      <vt:variant>
        <vt:i4>5</vt:i4>
      </vt:variant>
      <vt:variant>
        <vt:lpwstr/>
      </vt:variant>
      <vt:variant>
        <vt:lpwstr>_Toc122077982</vt:lpwstr>
      </vt:variant>
      <vt:variant>
        <vt:i4>1703997</vt:i4>
      </vt:variant>
      <vt:variant>
        <vt:i4>710</vt:i4>
      </vt:variant>
      <vt:variant>
        <vt:i4>0</vt:i4>
      </vt:variant>
      <vt:variant>
        <vt:i4>5</vt:i4>
      </vt:variant>
      <vt:variant>
        <vt:lpwstr/>
      </vt:variant>
      <vt:variant>
        <vt:lpwstr>_Toc122077981</vt:lpwstr>
      </vt:variant>
      <vt:variant>
        <vt:i4>1703997</vt:i4>
      </vt:variant>
      <vt:variant>
        <vt:i4>704</vt:i4>
      </vt:variant>
      <vt:variant>
        <vt:i4>0</vt:i4>
      </vt:variant>
      <vt:variant>
        <vt:i4>5</vt:i4>
      </vt:variant>
      <vt:variant>
        <vt:lpwstr/>
      </vt:variant>
      <vt:variant>
        <vt:lpwstr>_Toc122077980</vt:lpwstr>
      </vt:variant>
      <vt:variant>
        <vt:i4>1376317</vt:i4>
      </vt:variant>
      <vt:variant>
        <vt:i4>698</vt:i4>
      </vt:variant>
      <vt:variant>
        <vt:i4>0</vt:i4>
      </vt:variant>
      <vt:variant>
        <vt:i4>5</vt:i4>
      </vt:variant>
      <vt:variant>
        <vt:lpwstr/>
      </vt:variant>
      <vt:variant>
        <vt:lpwstr>_Toc122077979</vt:lpwstr>
      </vt:variant>
      <vt:variant>
        <vt:i4>1376317</vt:i4>
      </vt:variant>
      <vt:variant>
        <vt:i4>692</vt:i4>
      </vt:variant>
      <vt:variant>
        <vt:i4>0</vt:i4>
      </vt:variant>
      <vt:variant>
        <vt:i4>5</vt:i4>
      </vt:variant>
      <vt:variant>
        <vt:lpwstr/>
      </vt:variant>
      <vt:variant>
        <vt:lpwstr>_Toc122077978</vt:lpwstr>
      </vt:variant>
      <vt:variant>
        <vt:i4>1376317</vt:i4>
      </vt:variant>
      <vt:variant>
        <vt:i4>686</vt:i4>
      </vt:variant>
      <vt:variant>
        <vt:i4>0</vt:i4>
      </vt:variant>
      <vt:variant>
        <vt:i4>5</vt:i4>
      </vt:variant>
      <vt:variant>
        <vt:lpwstr/>
      </vt:variant>
      <vt:variant>
        <vt:lpwstr>_Toc122077977</vt:lpwstr>
      </vt:variant>
      <vt:variant>
        <vt:i4>1376317</vt:i4>
      </vt:variant>
      <vt:variant>
        <vt:i4>680</vt:i4>
      </vt:variant>
      <vt:variant>
        <vt:i4>0</vt:i4>
      </vt:variant>
      <vt:variant>
        <vt:i4>5</vt:i4>
      </vt:variant>
      <vt:variant>
        <vt:lpwstr/>
      </vt:variant>
      <vt:variant>
        <vt:lpwstr>_Toc122077976</vt:lpwstr>
      </vt:variant>
      <vt:variant>
        <vt:i4>1376317</vt:i4>
      </vt:variant>
      <vt:variant>
        <vt:i4>674</vt:i4>
      </vt:variant>
      <vt:variant>
        <vt:i4>0</vt:i4>
      </vt:variant>
      <vt:variant>
        <vt:i4>5</vt:i4>
      </vt:variant>
      <vt:variant>
        <vt:lpwstr/>
      </vt:variant>
      <vt:variant>
        <vt:lpwstr>_Toc122077975</vt:lpwstr>
      </vt:variant>
      <vt:variant>
        <vt:i4>1376317</vt:i4>
      </vt:variant>
      <vt:variant>
        <vt:i4>668</vt:i4>
      </vt:variant>
      <vt:variant>
        <vt:i4>0</vt:i4>
      </vt:variant>
      <vt:variant>
        <vt:i4>5</vt:i4>
      </vt:variant>
      <vt:variant>
        <vt:lpwstr/>
      </vt:variant>
      <vt:variant>
        <vt:lpwstr>_Toc122077974</vt:lpwstr>
      </vt:variant>
      <vt:variant>
        <vt:i4>1376317</vt:i4>
      </vt:variant>
      <vt:variant>
        <vt:i4>662</vt:i4>
      </vt:variant>
      <vt:variant>
        <vt:i4>0</vt:i4>
      </vt:variant>
      <vt:variant>
        <vt:i4>5</vt:i4>
      </vt:variant>
      <vt:variant>
        <vt:lpwstr/>
      </vt:variant>
      <vt:variant>
        <vt:lpwstr>_Toc122077973</vt:lpwstr>
      </vt:variant>
      <vt:variant>
        <vt:i4>1376317</vt:i4>
      </vt:variant>
      <vt:variant>
        <vt:i4>656</vt:i4>
      </vt:variant>
      <vt:variant>
        <vt:i4>0</vt:i4>
      </vt:variant>
      <vt:variant>
        <vt:i4>5</vt:i4>
      </vt:variant>
      <vt:variant>
        <vt:lpwstr/>
      </vt:variant>
      <vt:variant>
        <vt:lpwstr>_Toc122077972</vt:lpwstr>
      </vt:variant>
      <vt:variant>
        <vt:i4>1376317</vt:i4>
      </vt:variant>
      <vt:variant>
        <vt:i4>650</vt:i4>
      </vt:variant>
      <vt:variant>
        <vt:i4>0</vt:i4>
      </vt:variant>
      <vt:variant>
        <vt:i4>5</vt:i4>
      </vt:variant>
      <vt:variant>
        <vt:lpwstr/>
      </vt:variant>
      <vt:variant>
        <vt:lpwstr>_Toc122077971</vt:lpwstr>
      </vt:variant>
      <vt:variant>
        <vt:i4>1376317</vt:i4>
      </vt:variant>
      <vt:variant>
        <vt:i4>644</vt:i4>
      </vt:variant>
      <vt:variant>
        <vt:i4>0</vt:i4>
      </vt:variant>
      <vt:variant>
        <vt:i4>5</vt:i4>
      </vt:variant>
      <vt:variant>
        <vt:lpwstr/>
      </vt:variant>
      <vt:variant>
        <vt:lpwstr>_Toc122077970</vt:lpwstr>
      </vt:variant>
      <vt:variant>
        <vt:i4>1310781</vt:i4>
      </vt:variant>
      <vt:variant>
        <vt:i4>638</vt:i4>
      </vt:variant>
      <vt:variant>
        <vt:i4>0</vt:i4>
      </vt:variant>
      <vt:variant>
        <vt:i4>5</vt:i4>
      </vt:variant>
      <vt:variant>
        <vt:lpwstr/>
      </vt:variant>
      <vt:variant>
        <vt:lpwstr>_Toc122077969</vt:lpwstr>
      </vt:variant>
      <vt:variant>
        <vt:i4>1310781</vt:i4>
      </vt:variant>
      <vt:variant>
        <vt:i4>632</vt:i4>
      </vt:variant>
      <vt:variant>
        <vt:i4>0</vt:i4>
      </vt:variant>
      <vt:variant>
        <vt:i4>5</vt:i4>
      </vt:variant>
      <vt:variant>
        <vt:lpwstr/>
      </vt:variant>
      <vt:variant>
        <vt:lpwstr>_Toc122077968</vt:lpwstr>
      </vt:variant>
      <vt:variant>
        <vt:i4>1310781</vt:i4>
      </vt:variant>
      <vt:variant>
        <vt:i4>626</vt:i4>
      </vt:variant>
      <vt:variant>
        <vt:i4>0</vt:i4>
      </vt:variant>
      <vt:variant>
        <vt:i4>5</vt:i4>
      </vt:variant>
      <vt:variant>
        <vt:lpwstr/>
      </vt:variant>
      <vt:variant>
        <vt:lpwstr>_Toc122077967</vt:lpwstr>
      </vt:variant>
      <vt:variant>
        <vt:i4>1310781</vt:i4>
      </vt:variant>
      <vt:variant>
        <vt:i4>620</vt:i4>
      </vt:variant>
      <vt:variant>
        <vt:i4>0</vt:i4>
      </vt:variant>
      <vt:variant>
        <vt:i4>5</vt:i4>
      </vt:variant>
      <vt:variant>
        <vt:lpwstr/>
      </vt:variant>
      <vt:variant>
        <vt:lpwstr>_Toc122077966</vt:lpwstr>
      </vt:variant>
      <vt:variant>
        <vt:i4>1310781</vt:i4>
      </vt:variant>
      <vt:variant>
        <vt:i4>614</vt:i4>
      </vt:variant>
      <vt:variant>
        <vt:i4>0</vt:i4>
      </vt:variant>
      <vt:variant>
        <vt:i4>5</vt:i4>
      </vt:variant>
      <vt:variant>
        <vt:lpwstr/>
      </vt:variant>
      <vt:variant>
        <vt:lpwstr>_Toc122077965</vt:lpwstr>
      </vt:variant>
      <vt:variant>
        <vt:i4>1310781</vt:i4>
      </vt:variant>
      <vt:variant>
        <vt:i4>608</vt:i4>
      </vt:variant>
      <vt:variant>
        <vt:i4>0</vt:i4>
      </vt:variant>
      <vt:variant>
        <vt:i4>5</vt:i4>
      </vt:variant>
      <vt:variant>
        <vt:lpwstr/>
      </vt:variant>
      <vt:variant>
        <vt:lpwstr>_Toc122077964</vt:lpwstr>
      </vt:variant>
      <vt:variant>
        <vt:i4>1310781</vt:i4>
      </vt:variant>
      <vt:variant>
        <vt:i4>602</vt:i4>
      </vt:variant>
      <vt:variant>
        <vt:i4>0</vt:i4>
      </vt:variant>
      <vt:variant>
        <vt:i4>5</vt:i4>
      </vt:variant>
      <vt:variant>
        <vt:lpwstr/>
      </vt:variant>
      <vt:variant>
        <vt:lpwstr>_Toc122077963</vt:lpwstr>
      </vt:variant>
      <vt:variant>
        <vt:i4>1310781</vt:i4>
      </vt:variant>
      <vt:variant>
        <vt:i4>596</vt:i4>
      </vt:variant>
      <vt:variant>
        <vt:i4>0</vt:i4>
      </vt:variant>
      <vt:variant>
        <vt:i4>5</vt:i4>
      </vt:variant>
      <vt:variant>
        <vt:lpwstr/>
      </vt:variant>
      <vt:variant>
        <vt:lpwstr>_Toc122077962</vt:lpwstr>
      </vt:variant>
      <vt:variant>
        <vt:i4>1310781</vt:i4>
      </vt:variant>
      <vt:variant>
        <vt:i4>590</vt:i4>
      </vt:variant>
      <vt:variant>
        <vt:i4>0</vt:i4>
      </vt:variant>
      <vt:variant>
        <vt:i4>5</vt:i4>
      </vt:variant>
      <vt:variant>
        <vt:lpwstr/>
      </vt:variant>
      <vt:variant>
        <vt:lpwstr>_Toc122077961</vt:lpwstr>
      </vt:variant>
      <vt:variant>
        <vt:i4>1310781</vt:i4>
      </vt:variant>
      <vt:variant>
        <vt:i4>584</vt:i4>
      </vt:variant>
      <vt:variant>
        <vt:i4>0</vt:i4>
      </vt:variant>
      <vt:variant>
        <vt:i4>5</vt:i4>
      </vt:variant>
      <vt:variant>
        <vt:lpwstr/>
      </vt:variant>
      <vt:variant>
        <vt:lpwstr>_Toc122077960</vt:lpwstr>
      </vt:variant>
      <vt:variant>
        <vt:i4>1507389</vt:i4>
      </vt:variant>
      <vt:variant>
        <vt:i4>578</vt:i4>
      </vt:variant>
      <vt:variant>
        <vt:i4>0</vt:i4>
      </vt:variant>
      <vt:variant>
        <vt:i4>5</vt:i4>
      </vt:variant>
      <vt:variant>
        <vt:lpwstr/>
      </vt:variant>
      <vt:variant>
        <vt:lpwstr>_Toc122077959</vt:lpwstr>
      </vt:variant>
      <vt:variant>
        <vt:i4>1507389</vt:i4>
      </vt:variant>
      <vt:variant>
        <vt:i4>572</vt:i4>
      </vt:variant>
      <vt:variant>
        <vt:i4>0</vt:i4>
      </vt:variant>
      <vt:variant>
        <vt:i4>5</vt:i4>
      </vt:variant>
      <vt:variant>
        <vt:lpwstr/>
      </vt:variant>
      <vt:variant>
        <vt:lpwstr>_Toc122077958</vt:lpwstr>
      </vt:variant>
      <vt:variant>
        <vt:i4>1507389</vt:i4>
      </vt:variant>
      <vt:variant>
        <vt:i4>566</vt:i4>
      </vt:variant>
      <vt:variant>
        <vt:i4>0</vt:i4>
      </vt:variant>
      <vt:variant>
        <vt:i4>5</vt:i4>
      </vt:variant>
      <vt:variant>
        <vt:lpwstr/>
      </vt:variant>
      <vt:variant>
        <vt:lpwstr>_Toc122077957</vt:lpwstr>
      </vt:variant>
      <vt:variant>
        <vt:i4>1507389</vt:i4>
      </vt:variant>
      <vt:variant>
        <vt:i4>560</vt:i4>
      </vt:variant>
      <vt:variant>
        <vt:i4>0</vt:i4>
      </vt:variant>
      <vt:variant>
        <vt:i4>5</vt:i4>
      </vt:variant>
      <vt:variant>
        <vt:lpwstr/>
      </vt:variant>
      <vt:variant>
        <vt:lpwstr>_Toc122077956</vt:lpwstr>
      </vt:variant>
      <vt:variant>
        <vt:i4>1507389</vt:i4>
      </vt:variant>
      <vt:variant>
        <vt:i4>554</vt:i4>
      </vt:variant>
      <vt:variant>
        <vt:i4>0</vt:i4>
      </vt:variant>
      <vt:variant>
        <vt:i4>5</vt:i4>
      </vt:variant>
      <vt:variant>
        <vt:lpwstr/>
      </vt:variant>
      <vt:variant>
        <vt:lpwstr>_Toc122077955</vt:lpwstr>
      </vt:variant>
      <vt:variant>
        <vt:i4>1507389</vt:i4>
      </vt:variant>
      <vt:variant>
        <vt:i4>548</vt:i4>
      </vt:variant>
      <vt:variant>
        <vt:i4>0</vt:i4>
      </vt:variant>
      <vt:variant>
        <vt:i4>5</vt:i4>
      </vt:variant>
      <vt:variant>
        <vt:lpwstr/>
      </vt:variant>
      <vt:variant>
        <vt:lpwstr>_Toc122077954</vt:lpwstr>
      </vt:variant>
      <vt:variant>
        <vt:i4>1507389</vt:i4>
      </vt:variant>
      <vt:variant>
        <vt:i4>542</vt:i4>
      </vt:variant>
      <vt:variant>
        <vt:i4>0</vt:i4>
      </vt:variant>
      <vt:variant>
        <vt:i4>5</vt:i4>
      </vt:variant>
      <vt:variant>
        <vt:lpwstr/>
      </vt:variant>
      <vt:variant>
        <vt:lpwstr>_Toc122077953</vt:lpwstr>
      </vt:variant>
      <vt:variant>
        <vt:i4>1507389</vt:i4>
      </vt:variant>
      <vt:variant>
        <vt:i4>536</vt:i4>
      </vt:variant>
      <vt:variant>
        <vt:i4>0</vt:i4>
      </vt:variant>
      <vt:variant>
        <vt:i4>5</vt:i4>
      </vt:variant>
      <vt:variant>
        <vt:lpwstr/>
      </vt:variant>
      <vt:variant>
        <vt:lpwstr>_Toc122077952</vt:lpwstr>
      </vt:variant>
      <vt:variant>
        <vt:i4>1507389</vt:i4>
      </vt:variant>
      <vt:variant>
        <vt:i4>530</vt:i4>
      </vt:variant>
      <vt:variant>
        <vt:i4>0</vt:i4>
      </vt:variant>
      <vt:variant>
        <vt:i4>5</vt:i4>
      </vt:variant>
      <vt:variant>
        <vt:lpwstr/>
      </vt:variant>
      <vt:variant>
        <vt:lpwstr>_Toc122077951</vt:lpwstr>
      </vt:variant>
      <vt:variant>
        <vt:i4>1507389</vt:i4>
      </vt:variant>
      <vt:variant>
        <vt:i4>524</vt:i4>
      </vt:variant>
      <vt:variant>
        <vt:i4>0</vt:i4>
      </vt:variant>
      <vt:variant>
        <vt:i4>5</vt:i4>
      </vt:variant>
      <vt:variant>
        <vt:lpwstr/>
      </vt:variant>
      <vt:variant>
        <vt:lpwstr>_Toc122077950</vt:lpwstr>
      </vt:variant>
      <vt:variant>
        <vt:i4>1441853</vt:i4>
      </vt:variant>
      <vt:variant>
        <vt:i4>518</vt:i4>
      </vt:variant>
      <vt:variant>
        <vt:i4>0</vt:i4>
      </vt:variant>
      <vt:variant>
        <vt:i4>5</vt:i4>
      </vt:variant>
      <vt:variant>
        <vt:lpwstr/>
      </vt:variant>
      <vt:variant>
        <vt:lpwstr>_Toc122077949</vt:lpwstr>
      </vt:variant>
      <vt:variant>
        <vt:i4>1441853</vt:i4>
      </vt:variant>
      <vt:variant>
        <vt:i4>512</vt:i4>
      </vt:variant>
      <vt:variant>
        <vt:i4>0</vt:i4>
      </vt:variant>
      <vt:variant>
        <vt:i4>5</vt:i4>
      </vt:variant>
      <vt:variant>
        <vt:lpwstr/>
      </vt:variant>
      <vt:variant>
        <vt:lpwstr>_Toc122077948</vt:lpwstr>
      </vt:variant>
      <vt:variant>
        <vt:i4>1441853</vt:i4>
      </vt:variant>
      <vt:variant>
        <vt:i4>506</vt:i4>
      </vt:variant>
      <vt:variant>
        <vt:i4>0</vt:i4>
      </vt:variant>
      <vt:variant>
        <vt:i4>5</vt:i4>
      </vt:variant>
      <vt:variant>
        <vt:lpwstr/>
      </vt:variant>
      <vt:variant>
        <vt:lpwstr>_Toc122077947</vt:lpwstr>
      </vt:variant>
      <vt:variant>
        <vt:i4>1441853</vt:i4>
      </vt:variant>
      <vt:variant>
        <vt:i4>500</vt:i4>
      </vt:variant>
      <vt:variant>
        <vt:i4>0</vt:i4>
      </vt:variant>
      <vt:variant>
        <vt:i4>5</vt:i4>
      </vt:variant>
      <vt:variant>
        <vt:lpwstr/>
      </vt:variant>
      <vt:variant>
        <vt:lpwstr>_Toc122077946</vt:lpwstr>
      </vt:variant>
      <vt:variant>
        <vt:i4>1441853</vt:i4>
      </vt:variant>
      <vt:variant>
        <vt:i4>494</vt:i4>
      </vt:variant>
      <vt:variant>
        <vt:i4>0</vt:i4>
      </vt:variant>
      <vt:variant>
        <vt:i4>5</vt:i4>
      </vt:variant>
      <vt:variant>
        <vt:lpwstr/>
      </vt:variant>
      <vt:variant>
        <vt:lpwstr>_Toc122077945</vt:lpwstr>
      </vt:variant>
      <vt:variant>
        <vt:i4>1441853</vt:i4>
      </vt:variant>
      <vt:variant>
        <vt:i4>488</vt:i4>
      </vt:variant>
      <vt:variant>
        <vt:i4>0</vt:i4>
      </vt:variant>
      <vt:variant>
        <vt:i4>5</vt:i4>
      </vt:variant>
      <vt:variant>
        <vt:lpwstr/>
      </vt:variant>
      <vt:variant>
        <vt:lpwstr>_Toc122077944</vt:lpwstr>
      </vt:variant>
      <vt:variant>
        <vt:i4>1441853</vt:i4>
      </vt:variant>
      <vt:variant>
        <vt:i4>482</vt:i4>
      </vt:variant>
      <vt:variant>
        <vt:i4>0</vt:i4>
      </vt:variant>
      <vt:variant>
        <vt:i4>5</vt:i4>
      </vt:variant>
      <vt:variant>
        <vt:lpwstr/>
      </vt:variant>
      <vt:variant>
        <vt:lpwstr>_Toc122077943</vt:lpwstr>
      </vt:variant>
      <vt:variant>
        <vt:i4>1441853</vt:i4>
      </vt:variant>
      <vt:variant>
        <vt:i4>476</vt:i4>
      </vt:variant>
      <vt:variant>
        <vt:i4>0</vt:i4>
      </vt:variant>
      <vt:variant>
        <vt:i4>5</vt:i4>
      </vt:variant>
      <vt:variant>
        <vt:lpwstr/>
      </vt:variant>
      <vt:variant>
        <vt:lpwstr>_Toc122077942</vt:lpwstr>
      </vt:variant>
      <vt:variant>
        <vt:i4>1441853</vt:i4>
      </vt:variant>
      <vt:variant>
        <vt:i4>470</vt:i4>
      </vt:variant>
      <vt:variant>
        <vt:i4>0</vt:i4>
      </vt:variant>
      <vt:variant>
        <vt:i4>5</vt:i4>
      </vt:variant>
      <vt:variant>
        <vt:lpwstr/>
      </vt:variant>
      <vt:variant>
        <vt:lpwstr>_Toc122077941</vt:lpwstr>
      </vt:variant>
      <vt:variant>
        <vt:i4>1441853</vt:i4>
      </vt:variant>
      <vt:variant>
        <vt:i4>464</vt:i4>
      </vt:variant>
      <vt:variant>
        <vt:i4>0</vt:i4>
      </vt:variant>
      <vt:variant>
        <vt:i4>5</vt:i4>
      </vt:variant>
      <vt:variant>
        <vt:lpwstr/>
      </vt:variant>
      <vt:variant>
        <vt:lpwstr>_Toc122077940</vt:lpwstr>
      </vt:variant>
      <vt:variant>
        <vt:i4>1114173</vt:i4>
      </vt:variant>
      <vt:variant>
        <vt:i4>458</vt:i4>
      </vt:variant>
      <vt:variant>
        <vt:i4>0</vt:i4>
      </vt:variant>
      <vt:variant>
        <vt:i4>5</vt:i4>
      </vt:variant>
      <vt:variant>
        <vt:lpwstr/>
      </vt:variant>
      <vt:variant>
        <vt:lpwstr>_Toc122077939</vt:lpwstr>
      </vt:variant>
      <vt:variant>
        <vt:i4>1114173</vt:i4>
      </vt:variant>
      <vt:variant>
        <vt:i4>452</vt:i4>
      </vt:variant>
      <vt:variant>
        <vt:i4>0</vt:i4>
      </vt:variant>
      <vt:variant>
        <vt:i4>5</vt:i4>
      </vt:variant>
      <vt:variant>
        <vt:lpwstr/>
      </vt:variant>
      <vt:variant>
        <vt:lpwstr>_Toc122077938</vt:lpwstr>
      </vt:variant>
      <vt:variant>
        <vt:i4>1114173</vt:i4>
      </vt:variant>
      <vt:variant>
        <vt:i4>446</vt:i4>
      </vt:variant>
      <vt:variant>
        <vt:i4>0</vt:i4>
      </vt:variant>
      <vt:variant>
        <vt:i4>5</vt:i4>
      </vt:variant>
      <vt:variant>
        <vt:lpwstr/>
      </vt:variant>
      <vt:variant>
        <vt:lpwstr>_Toc122077937</vt:lpwstr>
      </vt:variant>
      <vt:variant>
        <vt:i4>1114173</vt:i4>
      </vt:variant>
      <vt:variant>
        <vt:i4>440</vt:i4>
      </vt:variant>
      <vt:variant>
        <vt:i4>0</vt:i4>
      </vt:variant>
      <vt:variant>
        <vt:i4>5</vt:i4>
      </vt:variant>
      <vt:variant>
        <vt:lpwstr/>
      </vt:variant>
      <vt:variant>
        <vt:lpwstr>_Toc122077936</vt:lpwstr>
      </vt:variant>
      <vt:variant>
        <vt:i4>1114173</vt:i4>
      </vt:variant>
      <vt:variant>
        <vt:i4>434</vt:i4>
      </vt:variant>
      <vt:variant>
        <vt:i4>0</vt:i4>
      </vt:variant>
      <vt:variant>
        <vt:i4>5</vt:i4>
      </vt:variant>
      <vt:variant>
        <vt:lpwstr/>
      </vt:variant>
      <vt:variant>
        <vt:lpwstr>_Toc122077935</vt:lpwstr>
      </vt:variant>
      <vt:variant>
        <vt:i4>1114173</vt:i4>
      </vt:variant>
      <vt:variant>
        <vt:i4>428</vt:i4>
      </vt:variant>
      <vt:variant>
        <vt:i4>0</vt:i4>
      </vt:variant>
      <vt:variant>
        <vt:i4>5</vt:i4>
      </vt:variant>
      <vt:variant>
        <vt:lpwstr/>
      </vt:variant>
      <vt:variant>
        <vt:lpwstr>_Toc122077934</vt:lpwstr>
      </vt:variant>
      <vt:variant>
        <vt:i4>1114173</vt:i4>
      </vt:variant>
      <vt:variant>
        <vt:i4>422</vt:i4>
      </vt:variant>
      <vt:variant>
        <vt:i4>0</vt:i4>
      </vt:variant>
      <vt:variant>
        <vt:i4>5</vt:i4>
      </vt:variant>
      <vt:variant>
        <vt:lpwstr/>
      </vt:variant>
      <vt:variant>
        <vt:lpwstr>_Toc122077933</vt:lpwstr>
      </vt:variant>
      <vt:variant>
        <vt:i4>1114173</vt:i4>
      </vt:variant>
      <vt:variant>
        <vt:i4>416</vt:i4>
      </vt:variant>
      <vt:variant>
        <vt:i4>0</vt:i4>
      </vt:variant>
      <vt:variant>
        <vt:i4>5</vt:i4>
      </vt:variant>
      <vt:variant>
        <vt:lpwstr/>
      </vt:variant>
      <vt:variant>
        <vt:lpwstr>_Toc122077932</vt:lpwstr>
      </vt:variant>
      <vt:variant>
        <vt:i4>1114173</vt:i4>
      </vt:variant>
      <vt:variant>
        <vt:i4>410</vt:i4>
      </vt:variant>
      <vt:variant>
        <vt:i4>0</vt:i4>
      </vt:variant>
      <vt:variant>
        <vt:i4>5</vt:i4>
      </vt:variant>
      <vt:variant>
        <vt:lpwstr/>
      </vt:variant>
      <vt:variant>
        <vt:lpwstr>_Toc122077931</vt:lpwstr>
      </vt:variant>
      <vt:variant>
        <vt:i4>1114173</vt:i4>
      </vt:variant>
      <vt:variant>
        <vt:i4>404</vt:i4>
      </vt:variant>
      <vt:variant>
        <vt:i4>0</vt:i4>
      </vt:variant>
      <vt:variant>
        <vt:i4>5</vt:i4>
      </vt:variant>
      <vt:variant>
        <vt:lpwstr/>
      </vt:variant>
      <vt:variant>
        <vt:lpwstr>_Toc122077930</vt:lpwstr>
      </vt:variant>
      <vt:variant>
        <vt:i4>1048637</vt:i4>
      </vt:variant>
      <vt:variant>
        <vt:i4>398</vt:i4>
      </vt:variant>
      <vt:variant>
        <vt:i4>0</vt:i4>
      </vt:variant>
      <vt:variant>
        <vt:i4>5</vt:i4>
      </vt:variant>
      <vt:variant>
        <vt:lpwstr/>
      </vt:variant>
      <vt:variant>
        <vt:lpwstr>_Toc122077929</vt:lpwstr>
      </vt:variant>
      <vt:variant>
        <vt:i4>1048637</vt:i4>
      </vt:variant>
      <vt:variant>
        <vt:i4>392</vt:i4>
      </vt:variant>
      <vt:variant>
        <vt:i4>0</vt:i4>
      </vt:variant>
      <vt:variant>
        <vt:i4>5</vt:i4>
      </vt:variant>
      <vt:variant>
        <vt:lpwstr/>
      </vt:variant>
      <vt:variant>
        <vt:lpwstr>_Toc122077928</vt:lpwstr>
      </vt:variant>
      <vt:variant>
        <vt:i4>1048637</vt:i4>
      </vt:variant>
      <vt:variant>
        <vt:i4>386</vt:i4>
      </vt:variant>
      <vt:variant>
        <vt:i4>0</vt:i4>
      </vt:variant>
      <vt:variant>
        <vt:i4>5</vt:i4>
      </vt:variant>
      <vt:variant>
        <vt:lpwstr/>
      </vt:variant>
      <vt:variant>
        <vt:lpwstr>_Toc122077927</vt:lpwstr>
      </vt:variant>
      <vt:variant>
        <vt:i4>1048637</vt:i4>
      </vt:variant>
      <vt:variant>
        <vt:i4>380</vt:i4>
      </vt:variant>
      <vt:variant>
        <vt:i4>0</vt:i4>
      </vt:variant>
      <vt:variant>
        <vt:i4>5</vt:i4>
      </vt:variant>
      <vt:variant>
        <vt:lpwstr/>
      </vt:variant>
      <vt:variant>
        <vt:lpwstr>_Toc122077926</vt:lpwstr>
      </vt:variant>
      <vt:variant>
        <vt:i4>1048637</vt:i4>
      </vt:variant>
      <vt:variant>
        <vt:i4>374</vt:i4>
      </vt:variant>
      <vt:variant>
        <vt:i4>0</vt:i4>
      </vt:variant>
      <vt:variant>
        <vt:i4>5</vt:i4>
      </vt:variant>
      <vt:variant>
        <vt:lpwstr/>
      </vt:variant>
      <vt:variant>
        <vt:lpwstr>_Toc122077925</vt:lpwstr>
      </vt:variant>
      <vt:variant>
        <vt:i4>1048637</vt:i4>
      </vt:variant>
      <vt:variant>
        <vt:i4>368</vt:i4>
      </vt:variant>
      <vt:variant>
        <vt:i4>0</vt:i4>
      </vt:variant>
      <vt:variant>
        <vt:i4>5</vt:i4>
      </vt:variant>
      <vt:variant>
        <vt:lpwstr/>
      </vt:variant>
      <vt:variant>
        <vt:lpwstr>_Toc122077924</vt:lpwstr>
      </vt:variant>
      <vt:variant>
        <vt:i4>1048637</vt:i4>
      </vt:variant>
      <vt:variant>
        <vt:i4>362</vt:i4>
      </vt:variant>
      <vt:variant>
        <vt:i4>0</vt:i4>
      </vt:variant>
      <vt:variant>
        <vt:i4>5</vt:i4>
      </vt:variant>
      <vt:variant>
        <vt:lpwstr/>
      </vt:variant>
      <vt:variant>
        <vt:lpwstr>_Toc122077923</vt:lpwstr>
      </vt:variant>
      <vt:variant>
        <vt:i4>1048637</vt:i4>
      </vt:variant>
      <vt:variant>
        <vt:i4>356</vt:i4>
      </vt:variant>
      <vt:variant>
        <vt:i4>0</vt:i4>
      </vt:variant>
      <vt:variant>
        <vt:i4>5</vt:i4>
      </vt:variant>
      <vt:variant>
        <vt:lpwstr/>
      </vt:variant>
      <vt:variant>
        <vt:lpwstr>_Toc122077922</vt:lpwstr>
      </vt:variant>
      <vt:variant>
        <vt:i4>1048637</vt:i4>
      </vt:variant>
      <vt:variant>
        <vt:i4>350</vt:i4>
      </vt:variant>
      <vt:variant>
        <vt:i4>0</vt:i4>
      </vt:variant>
      <vt:variant>
        <vt:i4>5</vt:i4>
      </vt:variant>
      <vt:variant>
        <vt:lpwstr/>
      </vt:variant>
      <vt:variant>
        <vt:lpwstr>_Toc122077921</vt:lpwstr>
      </vt:variant>
      <vt:variant>
        <vt:i4>1048637</vt:i4>
      </vt:variant>
      <vt:variant>
        <vt:i4>344</vt:i4>
      </vt:variant>
      <vt:variant>
        <vt:i4>0</vt:i4>
      </vt:variant>
      <vt:variant>
        <vt:i4>5</vt:i4>
      </vt:variant>
      <vt:variant>
        <vt:lpwstr/>
      </vt:variant>
      <vt:variant>
        <vt:lpwstr>_Toc122077920</vt:lpwstr>
      </vt:variant>
      <vt:variant>
        <vt:i4>1245245</vt:i4>
      </vt:variant>
      <vt:variant>
        <vt:i4>338</vt:i4>
      </vt:variant>
      <vt:variant>
        <vt:i4>0</vt:i4>
      </vt:variant>
      <vt:variant>
        <vt:i4>5</vt:i4>
      </vt:variant>
      <vt:variant>
        <vt:lpwstr/>
      </vt:variant>
      <vt:variant>
        <vt:lpwstr>_Toc122077919</vt:lpwstr>
      </vt:variant>
      <vt:variant>
        <vt:i4>1245245</vt:i4>
      </vt:variant>
      <vt:variant>
        <vt:i4>332</vt:i4>
      </vt:variant>
      <vt:variant>
        <vt:i4>0</vt:i4>
      </vt:variant>
      <vt:variant>
        <vt:i4>5</vt:i4>
      </vt:variant>
      <vt:variant>
        <vt:lpwstr/>
      </vt:variant>
      <vt:variant>
        <vt:lpwstr>_Toc122077918</vt:lpwstr>
      </vt:variant>
      <vt:variant>
        <vt:i4>1245245</vt:i4>
      </vt:variant>
      <vt:variant>
        <vt:i4>326</vt:i4>
      </vt:variant>
      <vt:variant>
        <vt:i4>0</vt:i4>
      </vt:variant>
      <vt:variant>
        <vt:i4>5</vt:i4>
      </vt:variant>
      <vt:variant>
        <vt:lpwstr/>
      </vt:variant>
      <vt:variant>
        <vt:lpwstr>_Toc122077917</vt:lpwstr>
      </vt:variant>
      <vt:variant>
        <vt:i4>1245245</vt:i4>
      </vt:variant>
      <vt:variant>
        <vt:i4>320</vt:i4>
      </vt:variant>
      <vt:variant>
        <vt:i4>0</vt:i4>
      </vt:variant>
      <vt:variant>
        <vt:i4>5</vt:i4>
      </vt:variant>
      <vt:variant>
        <vt:lpwstr/>
      </vt:variant>
      <vt:variant>
        <vt:lpwstr>_Toc122077916</vt:lpwstr>
      </vt:variant>
      <vt:variant>
        <vt:i4>1245245</vt:i4>
      </vt:variant>
      <vt:variant>
        <vt:i4>314</vt:i4>
      </vt:variant>
      <vt:variant>
        <vt:i4>0</vt:i4>
      </vt:variant>
      <vt:variant>
        <vt:i4>5</vt:i4>
      </vt:variant>
      <vt:variant>
        <vt:lpwstr/>
      </vt:variant>
      <vt:variant>
        <vt:lpwstr>_Toc122077915</vt:lpwstr>
      </vt:variant>
      <vt:variant>
        <vt:i4>1245245</vt:i4>
      </vt:variant>
      <vt:variant>
        <vt:i4>308</vt:i4>
      </vt:variant>
      <vt:variant>
        <vt:i4>0</vt:i4>
      </vt:variant>
      <vt:variant>
        <vt:i4>5</vt:i4>
      </vt:variant>
      <vt:variant>
        <vt:lpwstr/>
      </vt:variant>
      <vt:variant>
        <vt:lpwstr>_Toc122077914</vt:lpwstr>
      </vt:variant>
      <vt:variant>
        <vt:i4>1245245</vt:i4>
      </vt:variant>
      <vt:variant>
        <vt:i4>302</vt:i4>
      </vt:variant>
      <vt:variant>
        <vt:i4>0</vt:i4>
      </vt:variant>
      <vt:variant>
        <vt:i4>5</vt:i4>
      </vt:variant>
      <vt:variant>
        <vt:lpwstr/>
      </vt:variant>
      <vt:variant>
        <vt:lpwstr>_Toc122077913</vt:lpwstr>
      </vt:variant>
      <vt:variant>
        <vt:i4>1245245</vt:i4>
      </vt:variant>
      <vt:variant>
        <vt:i4>296</vt:i4>
      </vt:variant>
      <vt:variant>
        <vt:i4>0</vt:i4>
      </vt:variant>
      <vt:variant>
        <vt:i4>5</vt:i4>
      </vt:variant>
      <vt:variant>
        <vt:lpwstr/>
      </vt:variant>
      <vt:variant>
        <vt:lpwstr>_Toc122077912</vt:lpwstr>
      </vt:variant>
      <vt:variant>
        <vt:i4>1245245</vt:i4>
      </vt:variant>
      <vt:variant>
        <vt:i4>290</vt:i4>
      </vt:variant>
      <vt:variant>
        <vt:i4>0</vt:i4>
      </vt:variant>
      <vt:variant>
        <vt:i4>5</vt:i4>
      </vt:variant>
      <vt:variant>
        <vt:lpwstr/>
      </vt:variant>
      <vt:variant>
        <vt:lpwstr>_Toc122077911</vt:lpwstr>
      </vt:variant>
      <vt:variant>
        <vt:i4>1245245</vt:i4>
      </vt:variant>
      <vt:variant>
        <vt:i4>284</vt:i4>
      </vt:variant>
      <vt:variant>
        <vt:i4>0</vt:i4>
      </vt:variant>
      <vt:variant>
        <vt:i4>5</vt:i4>
      </vt:variant>
      <vt:variant>
        <vt:lpwstr/>
      </vt:variant>
      <vt:variant>
        <vt:lpwstr>_Toc122077910</vt:lpwstr>
      </vt:variant>
      <vt:variant>
        <vt:i4>1179709</vt:i4>
      </vt:variant>
      <vt:variant>
        <vt:i4>278</vt:i4>
      </vt:variant>
      <vt:variant>
        <vt:i4>0</vt:i4>
      </vt:variant>
      <vt:variant>
        <vt:i4>5</vt:i4>
      </vt:variant>
      <vt:variant>
        <vt:lpwstr/>
      </vt:variant>
      <vt:variant>
        <vt:lpwstr>_Toc122077909</vt:lpwstr>
      </vt:variant>
      <vt:variant>
        <vt:i4>1179709</vt:i4>
      </vt:variant>
      <vt:variant>
        <vt:i4>272</vt:i4>
      </vt:variant>
      <vt:variant>
        <vt:i4>0</vt:i4>
      </vt:variant>
      <vt:variant>
        <vt:i4>5</vt:i4>
      </vt:variant>
      <vt:variant>
        <vt:lpwstr/>
      </vt:variant>
      <vt:variant>
        <vt:lpwstr>_Toc122077908</vt:lpwstr>
      </vt:variant>
      <vt:variant>
        <vt:i4>1179709</vt:i4>
      </vt:variant>
      <vt:variant>
        <vt:i4>266</vt:i4>
      </vt:variant>
      <vt:variant>
        <vt:i4>0</vt:i4>
      </vt:variant>
      <vt:variant>
        <vt:i4>5</vt:i4>
      </vt:variant>
      <vt:variant>
        <vt:lpwstr/>
      </vt:variant>
      <vt:variant>
        <vt:lpwstr>_Toc122077907</vt:lpwstr>
      </vt:variant>
      <vt:variant>
        <vt:i4>1179709</vt:i4>
      </vt:variant>
      <vt:variant>
        <vt:i4>260</vt:i4>
      </vt:variant>
      <vt:variant>
        <vt:i4>0</vt:i4>
      </vt:variant>
      <vt:variant>
        <vt:i4>5</vt:i4>
      </vt:variant>
      <vt:variant>
        <vt:lpwstr/>
      </vt:variant>
      <vt:variant>
        <vt:lpwstr>_Toc122077906</vt:lpwstr>
      </vt:variant>
      <vt:variant>
        <vt:i4>1179709</vt:i4>
      </vt:variant>
      <vt:variant>
        <vt:i4>254</vt:i4>
      </vt:variant>
      <vt:variant>
        <vt:i4>0</vt:i4>
      </vt:variant>
      <vt:variant>
        <vt:i4>5</vt:i4>
      </vt:variant>
      <vt:variant>
        <vt:lpwstr/>
      </vt:variant>
      <vt:variant>
        <vt:lpwstr>_Toc122077905</vt:lpwstr>
      </vt:variant>
      <vt:variant>
        <vt:i4>1179709</vt:i4>
      </vt:variant>
      <vt:variant>
        <vt:i4>248</vt:i4>
      </vt:variant>
      <vt:variant>
        <vt:i4>0</vt:i4>
      </vt:variant>
      <vt:variant>
        <vt:i4>5</vt:i4>
      </vt:variant>
      <vt:variant>
        <vt:lpwstr/>
      </vt:variant>
      <vt:variant>
        <vt:lpwstr>_Toc122077904</vt:lpwstr>
      </vt:variant>
      <vt:variant>
        <vt:i4>1179709</vt:i4>
      </vt:variant>
      <vt:variant>
        <vt:i4>242</vt:i4>
      </vt:variant>
      <vt:variant>
        <vt:i4>0</vt:i4>
      </vt:variant>
      <vt:variant>
        <vt:i4>5</vt:i4>
      </vt:variant>
      <vt:variant>
        <vt:lpwstr/>
      </vt:variant>
      <vt:variant>
        <vt:lpwstr>_Toc122077903</vt:lpwstr>
      </vt:variant>
      <vt:variant>
        <vt:i4>1179709</vt:i4>
      </vt:variant>
      <vt:variant>
        <vt:i4>236</vt:i4>
      </vt:variant>
      <vt:variant>
        <vt:i4>0</vt:i4>
      </vt:variant>
      <vt:variant>
        <vt:i4>5</vt:i4>
      </vt:variant>
      <vt:variant>
        <vt:lpwstr/>
      </vt:variant>
      <vt:variant>
        <vt:lpwstr>_Toc122077902</vt:lpwstr>
      </vt:variant>
      <vt:variant>
        <vt:i4>1179709</vt:i4>
      </vt:variant>
      <vt:variant>
        <vt:i4>230</vt:i4>
      </vt:variant>
      <vt:variant>
        <vt:i4>0</vt:i4>
      </vt:variant>
      <vt:variant>
        <vt:i4>5</vt:i4>
      </vt:variant>
      <vt:variant>
        <vt:lpwstr/>
      </vt:variant>
      <vt:variant>
        <vt:lpwstr>_Toc122077901</vt:lpwstr>
      </vt:variant>
      <vt:variant>
        <vt:i4>1179709</vt:i4>
      </vt:variant>
      <vt:variant>
        <vt:i4>224</vt:i4>
      </vt:variant>
      <vt:variant>
        <vt:i4>0</vt:i4>
      </vt:variant>
      <vt:variant>
        <vt:i4>5</vt:i4>
      </vt:variant>
      <vt:variant>
        <vt:lpwstr/>
      </vt:variant>
      <vt:variant>
        <vt:lpwstr>_Toc122077900</vt:lpwstr>
      </vt:variant>
      <vt:variant>
        <vt:i4>1769532</vt:i4>
      </vt:variant>
      <vt:variant>
        <vt:i4>218</vt:i4>
      </vt:variant>
      <vt:variant>
        <vt:i4>0</vt:i4>
      </vt:variant>
      <vt:variant>
        <vt:i4>5</vt:i4>
      </vt:variant>
      <vt:variant>
        <vt:lpwstr/>
      </vt:variant>
      <vt:variant>
        <vt:lpwstr>_Toc122077899</vt:lpwstr>
      </vt:variant>
      <vt:variant>
        <vt:i4>1769532</vt:i4>
      </vt:variant>
      <vt:variant>
        <vt:i4>212</vt:i4>
      </vt:variant>
      <vt:variant>
        <vt:i4>0</vt:i4>
      </vt:variant>
      <vt:variant>
        <vt:i4>5</vt:i4>
      </vt:variant>
      <vt:variant>
        <vt:lpwstr/>
      </vt:variant>
      <vt:variant>
        <vt:lpwstr>_Toc122077898</vt:lpwstr>
      </vt:variant>
      <vt:variant>
        <vt:i4>1769532</vt:i4>
      </vt:variant>
      <vt:variant>
        <vt:i4>206</vt:i4>
      </vt:variant>
      <vt:variant>
        <vt:i4>0</vt:i4>
      </vt:variant>
      <vt:variant>
        <vt:i4>5</vt:i4>
      </vt:variant>
      <vt:variant>
        <vt:lpwstr/>
      </vt:variant>
      <vt:variant>
        <vt:lpwstr>_Toc122077897</vt:lpwstr>
      </vt:variant>
      <vt:variant>
        <vt:i4>1769532</vt:i4>
      </vt:variant>
      <vt:variant>
        <vt:i4>200</vt:i4>
      </vt:variant>
      <vt:variant>
        <vt:i4>0</vt:i4>
      </vt:variant>
      <vt:variant>
        <vt:i4>5</vt:i4>
      </vt:variant>
      <vt:variant>
        <vt:lpwstr/>
      </vt:variant>
      <vt:variant>
        <vt:lpwstr>_Toc122077896</vt:lpwstr>
      </vt:variant>
      <vt:variant>
        <vt:i4>1769532</vt:i4>
      </vt:variant>
      <vt:variant>
        <vt:i4>194</vt:i4>
      </vt:variant>
      <vt:variant>
        <vt:i4>0</vt:i4>
      </vt:variant>
      <vt:variant>
        <vt:i4>5</vt:i4>
      </vt:variant>
      <vt:variant>
        <vt:lpwstr/>
      </vt:variant>
      <vt:variant>
        <vt:lpwstr>_Toc122077895</vt:lpwstr>
      </vt:variant>
      <vt:variant>
        <vt:i4>1769532</vt:i4>
      </vt:variant>
      <vt:variant>
        <vt:i4>188</vt:i4>
      </vt:variant>
      <vt:variant>
        <vt:i4>0</vt:i4>
      </vt:variant>
      <vt:variant>
        <vt:i4>5</vt:i4>
      </vt:variant>
      <vt:variant>
        <vt:lpwstr/>
      </vt:variant>
      <vt:variant>
        <vt:lpwstr>_Toc122077894</vt:lpwstr>
      </vt:variant>
      <vt:variant>
        <vt:i4>1769532</vt:i4>
      </vt:variant>
      <vt:variant>
        <vt:i4>182</vt:i4>
      </vt:variant>
      <vt:variant>
        <vt:i4>0</vt:i4>
      </vt:variant>
      <vt:variant>
        <vt:i4>5</vt:i4>
      </vt:variant>
      <vt:variant>
        <vt:lpwstr/>
      </vt:variant>
      <vt:variant>
        <vt:lpwstr>_Toc122077893</vt:lpwstr>
      </vt:variant>
      <vt:variant>
        <vt:i4>1769532</vt:i4>
      </vt:variant>
      <vt:variant>
        <vt:i4>176</vt:i4>
      </vt:variant>
      <vt:variant>
        <vt:i4>0</vt:i4>
      </vt:variant>
      <vt:variant>
        <vt:i4>5</vt:i4>
      </vt:variant>
      <vt:variant>
        <vt:lpwstr/>
      </vt:variant>
      <vt:variant>
        <vt:lpwstr>_Toc122077892</vt:lpwstr>
      </vt:variant>
      <vt:variant>
        <vt:i4>1769532</vt:i4>
      </vt:variant>
      <vt:variant>
        <vt:i4>170</vt:i4>
      </vt:variant>
      <vt:variant>
        <vt:i4>0</vt:i4>
      </vt:variant>
      <vt:variant>
        <vt:i4>5</vt:i4>
      </vt:variant>
      <vt:variant>
        <vt:lpwstr/>
      </vt:variant>
      <vt:variant>
        <vt:lpwstr>_Toc122077891</vt:lpwstr>
      </vt:variant>
      <vt:variant>
        <vt:i4>1769532</vt:i4>
      </vt:variant>
      <vt:variant>
        <vt:i4>164</vt:i4>
      </vt:variant>
      <vt:variant>
        <vt:i4>0</vt:i4>
      </vt:variant>
      <vt:variant>
        <vt:i4>5</vt:i4>
      </vt:variant>
      <vt:variant>
        <vt:lpwstr/>
      </vt:variant>
      <vt:variant>
        <vt:lpwstr>_Toc122077890</vt:lpwstr>
      </vt:variant>
      <vt:variant>
        <vt:i4>1703996</vt:i4>
      </vt:variant>
      <vt:variant>
        <vt:i4>158</vt:i4>
      </vt:variant>
      <vt:variant>
        <vt:i4>0</vt:i4>
      </vt:variant>
      <vt:variant>
        <vt:i4>5</vt:i4>
      </vt:variant>
      <vt:variant>
        <vt:lpwstr/>
      </vt:variant>
      <vt:variant>
        <vt:lpwstr>_Toc122077889</vt:lpwstr>
      </vt:variant>
      <vt:variant>
        <vt:i4>1703996</vt:i4>
      </vt:variant>
      <vt:variant>
        <vt:i4>152</vt:i4>
      </vt:variant>
      <vt:variant>
        <vt:i4>0</vt:i4>
      </vt:variant>
      <vt:variant>
        <vt:i4>5</vt:i4>
      </vt:variant>
      <vt:variant>
        <vt:lpwstr/>
      </vt:variant>
      <vt:variant>
        <vt:lpwstr>_Toc122077888</vt:lpwstr>
      </vt:variant>
      <vt:variant>
        <vt:i4>1703996</vt:i4>
      </vt:variant>
      <vt:variant>
        <vt:i4>146</vt:i4>
      </vt:variant>
      <vt:variant>
        <vt:i4>0</vt:i4>
      </vt:variant>
      <vt:variant>
        <vt:i4>5</vt:i4>
      </vt:variant>
      <vt:variant>
        <vt:lpwstr/>
      </vt:variant>
      <vt:variant>
        <vt:lpwstr>_Toc122077887</vt:lpwstr>
      </vt:variant>
      <vt:variant>
        <vt:i4>1703996</vt:i4>
      </vt:variant>
      <vt:variant>
        <vt:i4>140</vt:i4>
      </vt:variant>
      <vt:variant>
        <vt:i4>0</vt:i4>
      </vt:variant>
      <vt:variant>
        <vt:i4>5</vt:i4>
      </vt:variant>
      <vt:variant>
        <vt:lpwstr/>
      </vt:variant>
      <vt:variant>
        <vt:lpwstr>_Toc122077886</vt:lpwstr>
      </vt:variant>
      <vt:variant>
        <vt:i4>1703996</vt:i4>
      </vt:variant>
      <vt:variant>
        <vt:i4>134</vt:i4>
      </vt:variant>
      <vt:variant>
        <vt:i4>0</vt:i4>
      </vt:variant>
      <vt:variant>
        <vt:i4>5</vt:i4>
      </vt:variant>
      <vt:variant>
        <vt:lpwstr/>
      </vt:variant>
      <vt:variant>
        <vt:lpwstr>_Toc122077885</vt:lpwstr>
      </vt:variant>
      <vt:variant>
        <vt:i4>1703996</vt:i4>
      </vt:variant>
      <vt:variant>
        <vt:i4>128</vt:i4>
      </vt:variant>
      <vt:variant>
        <vt:i4>0</vt:i4>
      </vt:variant>
      <vt:variant>
        <vt:i4>5</vt:i4>
      </vt:variant>
      <vt:variant>
        <vt:lpwstr/>
      </vt:variant>
      <vt:variant>
        <vt:lpwstr>_Toc122077884</vt:lpwstr>
      </vt:variant>
      <vt:variant>
        <vt:i4>1703996</vt:i4>
      </vt:variant>
      <vt:variant>
        <vt:i4>122</vt:i4>
      </vt:variant>
      <vt:variant>
        <vt:i4>0</vt:i4>
      </vt:variant>
      <vt:variant>
        <vt:i4>5</vt:i4>
      </vt:variant>
      <vt:variant>
        <vt:lpwstr/>
      </vt:variant>
      <vt:variant>
        <vt:lpwstr>_Toc122077883</vt:lpwstr>
      </vt:variant>
      <vt:variant>
        <vt:i4>1703996</vt:i4>
      </vt:variant>
      <vt:variant>
        <vt:i4>116</vt:i4>
      </vt:variant>
      <vt:variant>
        <vt:i4>0</vt:i4>
      </vt:variant>
      <vt:variant>
        <vt:i4>5</vt:i4>
      </vt:variant>
      <vt:variant>
        <vt:lpwstr/>
      </vt:variant>
      <vt:variant>
        <vt:lpwstr>_Toc122077882</vt:lpwstr>
      </vt:variant>
      <vt:variant>
        <vt:i4>1703996</vt:i4>
      </vt:variant>
      <vt:variant>
        <vt:i4>110</vt:i4>
      </vt:variant>
      <vt:variant>
        <vt:i4>0</vt:i4>
      </vt:variant>
      <vt:variant>
        <vt:i4>5</vt:i4>
      </vt:variant>
      <vt:variant>
        <vt:lpwstr/>
      </vt:variant>
      <vt:variant>
        <vt:lpwstr>_Toc122077881</vt:lpwstr>
      </vt:variant>
      <vt:variant>
        <vt:i4>1703996</vt:i4>
      </vt:variant>
      <vt:variant>
        <vt:i4>104</vt:i4>
      </vt:variant>
      <vt:variant>
        <vt:i4>0</vt:i4>
      </vt:variant>
      <vt:variant>
        <vt:i4>5</vt:i4>
      </vt:variant>
      <vt:variant>
        <vt:lpwstr/>
      </vt:variant>
      <vt:variant>
        <vt:lpwstr>_Toc122077880</vt:lpwstr>
      </vt:variant>
      <vt:variant>
        <vt:i4>1376316</vt:i4>
      </vt:variant>
      <vt:variant>
        <vt:i4>98</vt:i4>
      </vt:variant>
      <vt:variant>
        <vt:i4>0</vt:i4>
      </vt:variant>
      <vt:variant>
        <vt:i4>5</vt:i4>
      </vt:variant>
      <vt:variant>
        <vt:lpwstr/>
      </vt:variant>
      <vt:variant>
        <vt:lpwstr>_Toc122077879</vt:lpwstr>
      </vt:variant>
      <vt:variant>
        <vt:i4>1376316</vt:i4>
      </vt:variant>
      <vt:variant>
        <vt:i4>92</vt:i4>
      </vt:variant>
      <vt:variant>
        <vt:i4>0</vt:i4>
      </vt:variant>
      <vt:variant>
        <vt:i4>5</vt:i4>
      </vt:variant>
      <vt:variant>
        <vt:lpwstr/>
      </vt:variant>
      <vt:variant>
        <vt:lpwstr>_Toc122077878</vt:lpwstr>
      </vt:variant>
      <vt:variant>
        <vt:i4>1376316</vt:i4>
      </vt:variant>
      <vt:variant>
        <vt:i4>86</vt:i4>
      </vt:variant>
      <vt:variant>
        <vt:i4>0</vt:i4>
      </vt:variant>
      <vt:variant>
        <vt:i4>5</vt:i4>
      </vt:variant>
      <vt:variant>
        <vt:lpwstr/>
      </vt:variant>
      <vt:variant>
        <vt:lpwstr>_Toc122077877</vt:lpwstr>
      </vt:variant>
      <vt:variant>
        <vt:i4>1376316</vt:i4>
      </vt:variant>
      <vt:variant>
        <vt:i4>80</vt:i4>
      </vt:variant>
      <vt:variant>
        <vt:i4>0</vt:i4>
      </vt:variant>
      <vt:variant>
        <vt:i4>5</vt:i4>
      </vt:variant>
      <vt:variant>
        <vt:lpwstr/>
      </vt:variant>
      <vt:variant>
        <vt:lpwstr>_Toc122077876</vt:lpwstr>
      </vt:variant>
      <vt:variant>
        <vt:i4>1376316</vt:i4>
      </vt:variant>
      <vt:variant>
        <vt:i4>74</vt:i4>
      </vt:variant>
      <vt:variant>
        <vt:i4>0</vt:i4>
      </vt:variant>
      <vt:variant>
        <vt:i4>5</vt:i4>
      </vt:variant>
      <vt:variant>
        <vt:lpwstr/>
      </vt:variant>
      <vt:variant>
        <vt:lpwstr>_Toc122077875</vt:lpwstr>
      </vt:variant>
      <vt:variant>
        <vt:i4>1376316</vt:i4>
      </vt:variant>
      <vt:variant>
        <vt:i4>68</vt:i4>
      </vt:variant>
      <vt:variant>
        <vt:i4>0</vt:i4>
      </vt:variant>
      <vt:variant>
        <vt:i4>5</vt:i4>
      </vt:variant>
      <vt:variant>
        <vt:lpwstr/>
      </vt:variant>
      <vt:variant>
        <vt:lpwstr>_Toc122077874</vt:lpwstr>
      </vt:variant>
      <vt:variant>
        <vt:i4>1376316</vt:i4>
      </vt:variant>
      <vt:variant>
        <vt:i4>62</vt:i4>
      </vt:variant>
      <vt:variant>
        <vt:i4>0</vt:i4>
      </vt:variant>
      <vt:variant>
        <vt:i4>5</vt:i4>
      </vt:variant>
      <vt:variant>
        <vt:lpwstr/>
      </vt:variant>
      <vt:variant>
        <vt:lpwstr>_Toc122077873</vt:lpwstr>
      </vt:variant>
      <vt:variant>
        <vt:i4>1376316</vt:i4>
      </vt:variant>
      <vt:variant>
        <vt:i4>56</vt:i4>
      </vt:variant>
      <vt:variant>
        <vt:i4>0</vt:i4>
      </vt:variant>
      <vt:variant>
        <vt:i4>5</vt:i4>
      </vt:variant>
      <vt:variant>
        <vt:lpwstr/>
      </vt:variant>
      <vt:variant>
        <vt:lpwstr>_Toc122077872</vt:lpwstr>
      </vt:variant>
      <vt:variant>
        <vt:i4>1376316</vt:i4>
      </vt:variant>
      <vt:variant>
        <vt:i4>50</vt:i4>
      </vt:variant>
      <vt:variant>
        <vt:i4>0</vt:i4>
      </vt:variant>
      <vt:variant>
        <vt:i4>5</vt:i4>
      </vt:variant>
      <vt:variant>
        <vt:lpwstr/>
      </vt:variant>
      <vt:variant>
        <vt:lpwstr>_Toc122077871</vt:lpwstr>
      </vt:variant>
      <vt:variant>
        <vt:i4>1376316</vt:i4>
      </vt:variant>
      <vt:variant>
        <vt:i4>44</vt:i4>
      </vt:variant>
      <vt:variant>
        <vt:i4>0</vt:i4>
      </vt:variant>
      <vt:variant>
        <vt:i4>5</vt:i4>
      </vt:variant>
      <vt:variant>
        <vt:lpwstr/>
      </vt:variant>
      <vt:variant>
        <vt:lpwstr>_Toc122077870</vt:lpwstr>
      </vt:variant>
      <vt:variant>
        <vt:i4>1310780</vt:i4>
      </vt:variant>
      <vt:variant>
        <vt:i4>38</vt:i4>
      </vt:variant>
      <vt:variant>
        <vt:i4>0</vt:i4>
      </vt:variant>
      <vt:variant>
        <vt:i4>5</vt:i4>
      </vt:variant>
      <vt:variant>
        <vt:lpwstr/>
      </vt:variant>
      <vt:variant>
        <vt:lpwstr>_Toc122077869</vt:lpwstr>
      </vt:variant>
      <vt:variant>
        <vt:i4>1310780</vt:i4>
      </vt:variant>
      <vt:variant>
        <vt:i4>32</vt:i4>
      </vt:variant>
      <vt:variant>
        <vt:i4>0</vt:i4>
      </vt:variant>
      <vt:variant>
        <vt:i4>5</vt:i4>
      </vt:variant>
      <vt:variant>
        <vt:lpwstr/>
      </vt:variant>
      <vt:variant>
        <vt:lpwstr>_Toc122077868</vt:lpwstr>
      </vt:variant>
      <vt:variant>
        <vt:i4>1310780</vt:i4>
      </vt:variant>
      <vt:variant>
        <vt:i4>26</vt:i4>
      </vt:variant>
      <vt:variant>
        <vt:i4>0</vt:i4>
      </vt:variant>
      <vt:variant>
        <vt:i4>5</vt:i4>
      </vt:variant>
      <vt:variant>
        <vt:lpwstr/>
      </vt:variant>
      <vt:variant>
        <vt:lpwstr>_Toc122077867</vt:lpwstr>
      </vt:variant>
      <vt:variant>
        <vt:i4>1310780</vt:i4>
      </vt:variant>
      <vt:variant>
        <vt:i4>20</vt:i4>
      </vt:variant>
      <vt:variant>
        <vt:i4>0</vt:i4>
      </vt:variant>
      <vt:variant>
        <vt:i4>5</vt:i4>
      </vt:variant>
      <vt:variant>
        <vt:lpwstr/>
      </vt:variant>
      <vt:variant>
        <vt:lpwstr>_Toc122077866</vt:lpwstr>
      </vt:variant>
      <vt:variant>
        <vt:i4>1310780</vt:i4>
      </vt:variant>
      <vt:variant>
        <vt:i4>14</vt:i4>
      </vt:variant>
      <vt:variant>
        <vt:i4>0</vt:i4>
      </vt:variant>
      <vt:variant>
        <vt:i4>5</vt:i4>
      </vt:variant>
      <vt:variant>
        <vt:lpwstr/>
      </vt:variant>
      <vt:variant>
        <vt:lpwstr>_Toc122077865</vt:lpwstr>
      </vt:variant>
      <vt:variant>
        <vt:i4>1310780</vt:i4>
      </vt:variant>
      <vt:variant>
        <vt:i4>8</vt:i4>
      </vt:variant>
      <vt:variant>
        <vt:i4>0</vt:i4>
      </vt:variant>
      <vt:variant>
        <vt:i4>5</vt:i4>
      </vt:variant>
      <vt:variant>
        <vt:lpwstr/>
      </vt:variant>
      <vt:variant>
        <vt:lpwstr>_Toc122077864</vt:lpwstr>
      </vt:variant>
      <vt:variant>
        <vt:i4>1310780</vt:i4>
      </vt:variant>
      <vt:variant>
        <vt:i4>2</vt:i4>
      </vt:variant>
      <vt:variant>
        <vt:i4>0</vt:i4>
      </vt:variant>
      <vt:variant>
        <vt:i4>5</vt:i4>
      </vt:variant>
      <vt:variant>
        <vt:lpwstr/>
      </vt:variant>
      <vt:variant>
        <vt:lpwstr>_Toc122077863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Raquel Perez</dc:creator>
  <cp:keywords/>
  <dc:description/>
  <cp:lastModifiedBy>s802010753</cp:lastModifiedBy>
  <cp:revision>58</cp:revision>
  <cp:lastPrinted>2005-11-23T07:24:00Z</cp:lastPrinted>
  <dcterms:created xsi:type="dcterms:W3CDTF">2008-12-08T15:21:00Z</dcterms:created>
  <dcterms:modified xsi:type="dcterms:W3CDTF">2008-12-10T17:40:00Z</dcterms:modified>
</cp:coreProperties>
</file>